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58479" w14:textId="77777777" w:rsidR="00C65ADC" w:rsidRPr="00920DFC" w:rsidRDefault="00C65ADC" w:rsidP="00C65ADC">
      <w:pPr>
        <w:rPr>
          <w:rFonts w:eastAsia="Arial" w:cs="Arial"/>
          <w:bCs/>
          <w:szCs w:val="22"/>
        </w:rPr>
      </w:pPr>
      <w:r w:rsidRPr="00920DFC">
        <w:rPr>
          <w:rFonts w:eastAsia="Arial" w:cs="Nirmala UI"/>
          <w:bCs/>
          <w:szCs w:val="22"/>
          <w:cs/>
        </w:rPr>
        <w:t xml:space="preserve">मॉड्यूल </w:t>
      </w:r>
      <w:r w:rsidRPr="00920DFC">
        <w:rPr>
          <w:rFonts w:eastAsia="Arial" w:cs="Arial"/>
          <w:bCs/>
          <w:szCs w:val="22"/>
        </w:rPr>
        <w:t xml:space="preserve">2: </w:t>
      </w:r>
      <w:r w:rsidRPr="00920DFC">
        <w:rPr>
          <w:rFonts w:eastAsia="Arial" w:cs="Nirmala UI"/>
          <w:bCs/>
          <w:szCs w:val="22"/>
          <w:cs/>
        </w:rPr>
        <w:t>जीवन कौशल और व्यक्तित्व विकास</w:t>
      </w:r>
    </w:p>
    <w:p w14:paraId="7C8E4D6A" w14:textId="0A37FC9D" w:rsidR="007A4395" w:rsidRPr="00920DFC" w:rsidRDefault="00C65ADC" w:rsidP="00C65ADC">
      <w:pPr>
        <w:rPr>
          <w:rFonts w:eastAsia="Calibri" w:cs="Calibri"/>
          <w:bCs/>
          <w:i/>
          <w:szCs w:val="22"/>
        </w:rPr>
      </w:pPr>
      <w:r w:rsidRPr="00920DFC">
        <w:rPr>
          <w:rFonts w:eastAsia="Arial" w:cs="Nirmala UI"/>
          <w:bCs/>
          <w:szCs w:val="22"/>
          <w:cs/>
        </w:rPr>
        <w:t xml:space="preserve">अवधि: </w:t>
      </w:r>
      <w:r w:rsidRPr="00920DFC">
        <w:rPr>
          <w:rFonts w:eastAsia="Arial" w:cs="Arial"/>
          <w:bCs/>
          <w:szCs w:val="22"/>
        </w:rPr>
        <w:t xml:space="preserve">7 </w:t>
      </w:r>
      <w:r w:rsidRPr="00920DFC">
        <w:rPr>
          <w:rFonts w:eastAsia="Arial" w:cs="Nirmala UI"/>
          <w:bCs/>
          <w:szCs w:val="22"/>
          <w:cs/>
        </w:rPr>
        <w:t xml:space="preserve">घंटे (स्लाइड </w:t>
      </w:r>
      <w:r w:rsidRPr="00920DFC">
        <w:rPr>
          <w:rFonts w:eastAsia="Arial" w:cs="Arial"/>
          <w:bCs/>
          <w:szCs w:val="22"/>
        </w:rPr>
        <w:t>2.1)</w:t>
      </w:r>
    </w:p>
    <w:tbl>
      <w:tblPr>
        <w:tblpPr w:leftFromText="180" w:rightFromText="180" w:bottomFromText="160" w:vertAnchor="text" w:tblpY="1"/>
        <w:tblOverlap w:val="never"/>
        <w:tblW w:w="978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780"/>
      </w:tblGrid>
      <w:tr w:rsidR="007A4395" w:rsidRPr="0022231A" w14:paraId="55F3651E" w14:textId="77777777" w:rsidTr="007A4395">
        <w:trPr>
          <w:trHeight w:val="2082"/>
        </w:trPr>
        <w:tc>
          <w:tcPr>
            <w:tcW w:w="9780" w:type="dxa"/>
            <w:tcBorders>
              <w:top w:val="single" w:sz="4" w:space="0" w:color="BFBFBF"/>
              <w:left w:val="single" w:sz="4" w:space="0" w:color="BFBFBF"/>
              <w:right w:val="single" w:sz="4" w:space="0" w:color="BFBFBF"/>
            </w:tcBorders>
            <w:hideMark/>
          </w:tcPr>
          <w:p w14:paraId="6C3ECB60" w14:textId="77777777" w:rsidR="00C65ADC" w:rsidRPr="00C65ADC" w:rsidRDefault="00C65ADC" w:rsidP="00C65ADC">
            <w:pPr>
              <w:rPr>
                <w:b/>
                <w:bCs/>
                <w:color w:val="2E74B5" w:themeColor="accent1" w:themeShade="BF"/>
                <w:sz w:val="32"/>
                <w:szCs w:val="32"/>
              </w:rPr>
            </w:pPr>
            <w:r w:rsidRPr="00C65ADC">
              <w:rPr>
                <w:b/>
                <w:bCs/>
                <w:color w:val="2E74B5" w:themeColor="accent1" w:themeShade="BF"/>
                <w:sz w:val="32"/>
                <w:szCs w:val="32"/>
              </w:rPr>
              <w:t>1</w:t>
            </w:r>
            <w:r w:rsidRPr="00C65ADC">
              <w:rPr>
                <w:rFonts w:cs="Nirmala UI"/>
                <w:b/>
                <w:bCs/>
                <w:color w:val="2E74B5" w:themeColor="accent1" w:themeShade="BF"/>
                <w:sz w:val="32"/>
                <w:szCs w:val="32"/>
                <w:cs/>
              </w:rPr>
              <w:t xml:space="preserve"> व्यक्तित्व विकास</w:t>
            </w:r>
          </w:p>
          <w:p w14:paraId="400D1497" w14:textId="56618218" w:rsidR="00C65ADC" w:rsidRPr="00C65ADC" w:rsidRDefault="00914BA4" w:rsidP="00C65ADC">
            <w:pPr>
              <w:rPr>
                <w:b/>
                <w:bCs/>
                <w:color w:val="2E74B5" w:themeColor="accent1" w:themeShade="BF"/>
                <w:sz w:val="32"/>
                <w:szCs w:val="32"/>
              </w:rPr>
            </w:pPr>
            <w:r>
              <w:rPr>
                <w:b/>
                <w:bCs/>
                <w:color w:val="2E74B5" w:themeColor="accent1" w:themeShade="BF"/>
                <w:sz w:val="32"/>
                <w:szCs w:val="32"/>
              </w:rPr>
              <w:t xml:space="preserve">        •  </w:t>
            </w:r>
            <w:r w:rsidR="00C65ADC" w:rsidRPr="00C65ADC">
              <w:rPr>
                <w:rFonts w:cs="Nirmala UI"/>
                <w:b/>
                <w:bCs/>
                <w:color w:val="2E74B5" w:themeColor="accent1" w:themeShade="BF"/>
                <w:sz w:val="32"/>
                <w:szCs w:val="32"/>
                <w:cs/>
              </w:rPr>
              <w:t>परिभाषा</w:t>
            </w:r>
          </w:p>
          <w:p w14:paraId="47B3C0AC" w14:textId="4B332792" w:rsidR="007A4395" w:rsidRPr="00914BA4" w:rsidRDefault="00914BA4" w:rsidP="00914BA4">
            <w:pPr>
              <w:rPr>
                <w:b/>
                <w:bCs/>
                <w:szCs w:val="22"/>
              </w:rPr>
            </w:pPr>
            <w:r>
              <w:rPr>
                <w:b/>
                <w:bCs/>
                <w:color w:val="2E74B5" w:themeColor="accent1" w:themeShade="BF"/>
                <w:sz w:val="32"/>
                <w:szCs w:val="32"/>
              </w:rPr>
              <w:t xml:space="preserve">        </w:t>
            </w:r>
            <w:r w:rsidR="00C65ADC" w:rsidRPr="00914BA4">
              <w:rPr>
                <w:b/>
                <w:bCs/>
                <w:color w:val="2E74B5" w:themeColor="accent1" w:themeShade="BF"/>
                <w:sz w:val="32"/>
                <w:szCs w:val="32"/>
              </w:rPr>
              <w:t xml:space="preserve">• </w:t>
            </w:r>
            <w:r>
              <w:rPr>
                <w:b/>
                <w:bCs/>
                <w:color w:val="2E74B5" w:themeColor="accent1" w:themeShade="BF"/>
                <w:sz w:val="32"/>
                <w:szCs w:val="32"/>
              </w:rPr>
              <w:t xml:space="preserve"> </w:t>
            </w:r>
            <w:r w:rsidR="00C65ADC" w:rsidRPr="00914BA4">
              <w:rPr>
                <w:rFonts w:cs="Nirmala UI"/>
                <w:b/>
                <w:bCs/>
                <w:color w:val="2E74B5" w:themeColor="accent1" w:themeShade="BF"/>
                <w:sz w:val="32"/>
                <w:szCs w:val="32"/>
                <w:cs/>
              </w:rPr>
              <w:t>व्यक्तित्व के आयाम - सहानुभूति</w:t>
            </w:r>
            <w:r w:rsidR="00C65ADC" w:rsidRPr="00914BA4">
              <w:rPr>
                <w:b/>
                <w:bCs/>
                <w:color w:val="2E74B5" w:themeColor="accent1" w:themeShade="BF"/>
                <w:sz w:val="32"/>
                <w:szCs w:val="32"/>
              </w:rPr>
              <w:t xml:space="preserve">, </w:t>
            </w:r>
            <w:r w:rsidR="00C65ADC" w:rsidRPr="00914BA4">
              <w:rPr>
                <w:rFonts w:cs="Nirmala UI"/>
                <w:b/>
                <w:bCs/>
                <w:color w:val="2E74B5" w:themeColor="accent1" w:themeShade="BF"/>
                <w:sz w:val="32"/>
                <w:szCs w:val="32"/>
                <w:cs/>
              </w:rPr>
              <w:t>मुकाबला</w:t>
            </w:r>
            <w:r w:rsidR="00C65ADC" w:rsidRPr="00914BA4">
              <w:rPr>
                <w:b/>
                <w:bCs/>
                <w:color w:val="2E74B5" w:themeColor="accent1" w:themeShade="BF"/>
                <w:sz w:val="32"/>
                <w:szCs w:val="32"/>
              </w:rPr>
              <w:t xml:space="preserve">, </w:t>
            </w:r>
            <w:r w:rsidR="00C65ADC" w:rsidRPr="00914BA4">
              <w:rPr>
                <w:rFonts w:cs="Nirmala UI"/>
                <w:b/>
                <w:bCs/>
                <w:color w:val="2E74B5" w:themeColor="accent1" w:themeShade="BF"/>
                <w:sz w:val="32"/>
                <w:szCs w:val="32"/>
                <w:cs/>
              </w:rPr>
              <w:t>आलोचनात्मक सोच</w:t>
            </w:r>
            <w:r w:rsidR="00C65ADC" w:rsidRPr="00914BA4">
              <w:rPr>
                <w:b/>
                <w:bCs/>
                <w:color w:val="2E74B5" w:themeColor="accent1" w:themeShade="BF"/>
                <w:sz w:val="32"/>
                <w:szCs w:val="32"/>
              </w:rPr>
              <w:t xml:space="preserve">, </w:t>
            </w:r>
            <w:r w:rsidR="00C65ADC" w:rsidRPr="00914BA4">
              <w:rPr>
                <w:rFonts w:cs="Nirmala UI"/>
                <w:b/>
                <w:bCs/>
                <w:color w:val="2E74B5" w:themeColor="accent1" w:themeShade="BF"/>
                <w:sz w:val="32"/>
                <w:szCs w:val="32"/>
                <w:cs/>
              </w:rPr>
              <w:t>समस्या समाधान और निर्णय लेना</w:t>
            </w:r>
          </w:p>
        </w:tc>
      </w:tr>
      <w:tr w:rsidR="007A4395" w:rsidRPr="0022231A" w14:paraId="15EA78DE" w14:textId="77777777" w:rsidTr="007A4395">
        <w:trPr>
          <w:trHeight w:val="1181"/>
        </w:trPr>
        <w:tc>
          <w:tcPr>
            <w:tcW w:w="9780" w:type="dxa"/>
            <w:tcBorders>
              <w:top w:val="single" w:sz="4" w:space="0" w:color="BFBFBF"/>
              <w:left w:val="single" w:sz="4" w:space="0" w:color="BFBFBF"/>
              <w:right w:val="single" w:sz="4" w:space="0" w:color="BFBFBF"/>
            </w:tcBorders>
            <w:hideMark/>
          </w:tcPr>
          <w:p w14:paraId="6163A6F6" w14:textId="1EF26611" w:rsidR="00C65ADC" w:rsidRPr="00C65ADC" w:rsidRDefault="00C65ADC" w:rsidP="00C65ADC">
            <w:pPr>
              <w:pStyle w:val="Heading2"/>
              <w:rPr>
                <w:rFonts w:asciiTheme="minorHAnsi" w:hAnsiTheme="minorHAnsi"/>
                <w:color w:val="2E74B5" w:themeColor="accent1" w:themeShade="BF"/>
                <w:sz w:val="32"/>
                <w:szCs w:val="32"/>
                <w:lang w:eastAsia="en-US"/>
              </w:rPr>
            </w:pPr>
            <w:proofErr w:type="gramStart"/>
            <w:r w:rsidRPr="00C65ADC">
              <w:rPr>
                <w:rFonts w:asciiTheme="minorHAnsi" w:hAnsiTheme="minorHAnsi"/>
                <w:color w:val="2E74B5" w:themeColor="accent1" w:themeShade="BF"/>
                <w:sz w:val="32"/>
                <w:szCs w:val="32"/>
                <w:lang w:eastAsia="en-US"/>
              </w:rPr>
              <w:t>2</w:t>
            </w:r>
            <w:r w:rsidRPr="00C65ADC">
              <w:rPr>
                <w:rFonts w:asciiTheme="minorHAnsi" w:hAnsiTheme="minorHAnsi" w:cs="Nirmala UI"/>
                <w:color w:val="2E74B5" w:themeColor="accent1" w:themeShade="BF"/>
                <w:sz w:val="32"/>
                <w:szCs w:val="32"/>
                <w:cs/>
                <w:lang w:eastAsia="en-US"/>
              </w:rPr>
              <w:t xml:space="preserve"> </w:t>
            </w:r>
            <w:r w:rsidR="00914BA4">
              <w:rPr>
                <w:rFonts w:asciiTheme="minorHAnsi" w:hAnsiTheme="minorHAnsi" w:cs="Nirmala UI"/>
                <w:color w:val="2E74B5" w:themeColor="accent1" w:themeShade="BF"/>
                <w:sz w:val="32"/>
                <w:szCs w:val="32"/>
                <w:lang w:eastAsia="en-US"/>
              </w:rPr>
              <w:t xml:space="preserve"> </w:t>
            </w:r>
            <w:r w:rsidRPr="00C65ADC">
              <w:rPr>
                <w:rFonts w:asciiTheme="minorHAnsi" w:hAnsiTheme="minorHAnsi" w:cs="Nirmala UI"/>
                <w:color w:val="2E74B5" w:themeColor="accent1" w:themeShade="BF"/>
                <w:sz w:val="32"/>
                <w:szCs w:val="32"/>
                <w:cs/>
                <w:lang w:eastAsia="en-US"/>
              </w:rPr>
              <w:t>टीम</w:t>
            </w:r>
            <w:proofErr w:type="gramEnd"/>
            <w:r w:rsidRPr="00C65ADC">
              <w:rPr>
                <w:rFonts w:asciiTheme="minorHAnsi" w:hAnsiTheme="minorHAnsi" w:cs="Nirmala UI"/>
                <w:color w:val="2E74B5" w:themeColor="accent1" w:themeShade="BF"/>
                <w:sz w:val="32"/>
                <w:szCs w:val="32"/>
                <w:cs/>
                <w:lang w:eastAsia="en-US"/>
              </w:rPr>
              <w:t xml:space="preserve"> बिल्डिंग और नेतृत्व </w:t>
            </w:r>
          </w:p>
          <w:p w14:paraId="470906EE" w14:textId="77777777" w:rsidR="00C65ADC" w:rsidRPr="00C65ADC" w:rsidRDefault="00C65ADC" w:rsidP="00C65ADC">
            <w:pPr>
              <w:pStyle w:val="Heading2"/>
              <w:ind w:left="645"/>
              <w:rPr>
                <w:rFonts w:asciiTheme="minorHAnsi" w:hAnsiTheme="minorHAnsi"/>
                <w:color w:val="2E74B5" w:themeColor="accent1" w:themeShade="BF"/>
                <w:sz w:val="32"/>
                <w:szCs w:val="32"/>
                <w:lang w:eastAsia="en-US"/>
              </w:rPr>
            </w:pPr>
            <w:r w:rsidRPr="00C65ADC">
              <w:rPr>
                <w:rFonts w:asciiTheme="minorHAnsi" w:hAnsiTheme="minorHAnsi"/>
                <w:color w:val="2E74B5" w:themeColor="accent1" w:themeShade="BF"/>
                <w:sz w:val="32"/>
                <w:szCs w:val="32"/>
                <w:lang w:eastAsia="en-US"/>
              </w:rPr>
              <w:t xml:space="preserve">• </w:t>
            </w:r>
            <w:r w:rsidRPr="00C65ADC">
              <w:rPr>
                <w:rFonts w:asciiTheme="minorHAnsi" w:hAnsiTheme="minorHAnsi" w:cs="Nirmala UI"/>
                <w:color w:val="2E74B5" w:themeColor="accent1" w:themeShade="BF"/>
                <w:sz w:val="32"/>
                <w:szCs w:val="32"/>
                <w:cs/>
                <w:lang w:eastAsia="en-US"/>
              </w:rPr>
              <w:t>टीम वर्क</w:t>
            </w:r>
          </w:p>
          <w:p w14:paraId="280D00F5" w14:textId="405BB0F4" w:rsidR="007A4395" w:rsidRPr="007A4395" w:rsidRDefault="00C65ADC" w:rsidP="00C65ADC">
            <w:pPr>
              <w:pStyle w:val="ListParagraph"/>
              <w:ind w:left="645"/>
              <w:rPr>
                <w:sz w:val="28"/>
                <w:szCs w:val="28"/>
              </w:rPr>
            </w:pPr>
            <w:r w:rsidRPr="00C65ADC">
              <w:rPr>
                <w:color w:val="2E74B5" w:themeColor="accent1" w:themeShade="BF"/>
                <w:sz w:val="32"/>
                <w:szCs w:val="32"/>
              </w:rPr>
              <w:t xml:space="preserve">• </w:t>
            </w:r>
            <w:r w:rsidRPr="00C65ADC">
              <w:rPr>
                <w:rFonts w:cs="Nirmala UI"/>
                <w:color w:val="2E74B5" w:themeColor="accent1" w:themeShade="BF"/>
                <w:sz w:val="32"/>
                <w:szCs w:val="32"/>
                <w:cs/>
              </w:rPr>
              <w:t>नेतृत्व</w:t>
            </w:r>
          </w:p>
        </w:tc>
      </w:tr>
      <w:tr w:rsidR="007A4395" w:rsidRPr="0022231A" w14:paraId="6D237F45" w14:textId="77777777" w:rsidTr="00175D19">
        <w:trPr>
          <w:trHeight w:val="3394"/>
        </w:trPr>
        <w:tc>
          <w:tcPr>
            <w:tcW w:w="9780" w:type="dxa"/>
            <w:tcBorders>
              <w:top w:val="single" w:sz="4" w:space="0" w:color="BFBFBF"/>
              <w:left w:val="single" w:sz="4" w:space="0" w:color="BFBFBF"/>
              <w:right w:val="single" w:sz="4" w:space="0" w:color="BFBFBF"/>
            </w:tcBorders>
          </w:tcPr>
          <w:p w14:paraId="1F9C46EA" w14:textId="77777777" w:rsidR="00C65ADC" w:rsidRPr="00C65ADC" w:rsidRDefault="00C65ADC" w:rsidP="00C65ADC">
            <w:pPr>
              <w:rPr>
                <w:b/>
                <w:bCs/>
                <w:color w:val="2E74B5" w:themeColor="accent1" w:themeShade="BF"/>
                <w:sz w:val="32"/>
                <w:szCs w:val="32"/>
              </w:rPr>
            </w:pPr>
            <w:r w:rsidRPr="00C65ADC">
              <w:rPr>
                <w:b/>
                <w:bCs/>
                <w:color w:val="2E74B5" w:themeColor="accent1" w:themeShade="BF"/>
                <w:sz w:val="32"/>
                <w:szCs w:val="32"/>
              </w:rPr>
              <w:t>3</w:t>
            </w:r>
            <w:r w:rsidRPr="00C65ADC">
              <w:rPr>
                <w:rFonts w:cs="Nirmala UI"/>
                <w:b/>
                <w:bCs/>
                <w:color w:val="2E74B5" w:themeColor="accent1" w:themeShade="BF"/>
                <w:sz w:val="32"/>
                <w:szCs w:val="32"/>
                <w:cs/>
              </w:rPr>
              <w:t xml:space="preserve"> </w:t>
            </w:r>
            <w:proofErr w:type="gramStart"/>
            <w:r w:rsidRPr="00C65ADC">
              <w:rPr>
                <w:rFonts w:cs="Nirmala UI"/>
                <w:b/>
                <w:bCs/>
                <w:color w:val="2E74B5" w:themeColor="accent1" w:themeShade="BF"/>
                <w:sz w:val="32"/>
                <w:szCs w:val="32"/>
                <w:cs/>
              </w:rPr>
              <w:t>संप्रेषण  कौशल</w:t>
            </w:r>
            <w:proofErr w:type="gramEnd"/>
            <w:r w:rsidRPr="00C65ADC">
              <w:rPr>
                <w:rFonts w:cs="Nirmala UI"/>
                <w:b/>
                <w:bCs/>
                <w:color w:val="2E74B5" w:themeColor="accent1" w:themeShade="BF"/>
                <w:sz w:val="32"/>
                <w:szCs w:val="32"/>
                <w:cs/>
              </w:rPr>
              <w:t xml:space="preserve"> भाग </w:t>
            </w:r>
            <w:r w:rsidRPr="00C65ADC">
              <w:rPr>
                <w:b/>
                <w:bCs/>
                <w:color w:val="2E74B5" w:themeColor="accent1" w:themeShade="BF"/>
                <w:sz w:val="32"/>
                <w:szCs w:val="32"/>
              </w:rPr>
              <w:t>1</w:t>
            </w:r>
          </w:p>
          <w:p w14:paraId="49593D93" w14:textId="33F15C33" w:rsidR="00C65ADC" w:rsidRPr="00C65ADC" w:rsidRDefault="00C65ADC" w:rsidP="00C65ADC">
            <w:pPr>
              <w:rPr>
                <w:color w:val="2E74B5" w:themeColor="accent1" w:themeShade="BF"/>
                <w:sz w:val="32"/>
                <w:szCs w:val="32"/>
              </w:rPr>
            </w:pPr>
            <w:r w:rsidRPr="00C65ADC">
              <w:rPr>
                <w:color w:val="2E74B5" w:themeColor="accent1" w:themeShade="BF"/>
                <w:sz w:val="32"/>
                <w:szCs w:val="32"/>
              </w:rPr>
              <w:t xml:space="preserve">• </w:t>
            </w:r>
            <w:r w:rsidR="00904C2D">
              <w:rPr>
                <w:rFonts w:cs="Nirmala UI"/>
                <w:color w:val="2E74B5" w:themeColor="accent1" w:themeShade="BF"/>
                <w:sz w:val="32"/>
                <w:szCs w:val="32"/>
                <w:cs/>
              </w:rPr>
              <w:t>संप्रेषण को समझना</w:t>
            </w:r>
            <w:r w:rsidR="00904C2D">
              <w:rPr>
                <w:rFonts w:cs="Nirmala UI" w:hint="cs"/>
                <w:color w:val="2E74B5" w:themeColor="accent1" w:themeShade="BF"/>
                <w:sz w:val="32"/>
                <w:szCs w:val="32"/>
                <w:cs/>
              </w:rPr>
              <w:t>-</w:t>
            </w:r>
            <w:r w:rsidRPr="00C65ADC">
              <w:rPr>
                <w:rFonts w:cs="Nirmala UI"/>
                <w:color w:val="2E74B5" w:themeColor="accent1" w:themeShade="BF"/>
                <w:sz w:val="32"/>
                <w:szCs w:val="32"/>
                <w:cs/>
              </w:rPr>
              <w:t xml:space="preserve"> </w:t>
            </w:r>
            <w:r w:rsidR="007C3D79" w:rsidRPr="00C65ADC">
              <w:rPr>
                <w:rFonts w:cs="Nirmala UI"/>
                <w:b/>
                <w:bCs/>
                <w:color w:val="2E74B5" w:themeColor="accent1" w:themeShade="BF"/>
                <w:sz w:val="32"/>
                <w:szCs w:val="32"/>
                <w:cs/>
              </w:rPr>
              <w:t xml:space="preserve"> </w:t>
            </w:r>
            <w:proofErr w:type="gramStart"/>
            <w:r w:rsidR="007C3D79" w:rsidRPr="007C3D79">
              <w:rPr>
                <w:rFonts w:cs="Nirmala UI"/>
                <w:color w:val="2E74B5" w:themeColor="accent1" w:themeShade="BF"/>
                <w:sz w:val="32"/>
                <w:szCs w:val="32"/>
                <w:cs/>
              </w:rPr>
              <w:t>संप्रेषण</w:t>
            </w:r>
            <w:r w:rsidR="007C3D79" w:rsidRPr="00C65ADC">
              <w:rPr>
                <w:rFonts w:cs="Nirmala UI"/>
                <w:color w:val="2E74B5" w:themeColor="accent1" w:themeShade="BF"/>
                <w:sz w:val="32"/>
                <w:szCs w:val="32"/>
                <w:cs/>
              </w:rPr>
              <w:t xml:space="preserve"> </w:t>
            </w:r>
            <w:r w:rsidRPr="00C65ADC">
              <w:rPr>
                <w:rFonts w:cs="Nirmala UI"/>
                <w:color w:val="2E74B5" w:themeColor="accent1" w:themeShade="BF"/>
                <w:sz w:val="32"/>
                <w:szCs w:val="32"/>
                <w:cs/>
              </w:rPr>
              <w:t xml:space="preserve"> के</w:t>
            </w:r>
            <w:proofErr w:type="gramEnd"/>
            <w:r w:rsidRPr="00C65ADC">
              <w:rPr>
                <w:rFonts w:cs="Nirmala UI"/>
                <w:color w:val="2E74B5" w:themeColor="accent1" w:themeShade="BF"/>
                <w:sz w:val="32"/>
                <w:szCs w:val="32"/>
                <w:cs/>
              </w:rPr>
              <w:t xml:space="preserve"> प्रकार (वितरण के आधार पर एकतरफा</w:t>
            </w:r>
            <w:r w:rsidRPr="00C65ADC">
              <w:rPr>
                <w:color w:val="2E74B5" w:themeColor="accent1" w:themeShade="BF"/>
                <w:sz w:val="32"/>
                <w:szCs w:val="32"/>
              </w:rPr>
              <w:t xml:space="preserve">, </w:t>
            </w:r>
            <w:r w:rsidRPr="00C65ADC">
              <w:rPr>
                <w:rFonts w:cs="Nirmala UI"/>
                <w:color w:val="2E74B5" w:themeColor="accent1" w:themeShade="BF"/>
                <w:sz w:val="32"/>
                <w:szCs w:val="32"/>
                <w:cs/>
              </w:rPr>
              <w:t>दोतरफा)</w:t>
            </w:r>
          </w:p>
          <w:p w14:paraId="7F9BFD93" w14:textId="77777777" w:rsidR="00C65ADC" w:rsidRPr="00C65ADC" w:rsidRDefault="00C65ADC" w:rsidP="00C65ADC">
            <w:pPr>
              <w:rPr>
                <w:color w:val="2E74B5" w:themeColor="accent1" w:themeShade="BF"/>
                <w:sz w:val="32"/>
                <w:szCs w:val="32"/>
              </w:rPr>
            </w:pPr>
            <w:r w:rsidRPr="00C65ADC">
              <w:rPr>
                <w:color w:val="2E74B5" w:themeColor="accent1" w:themeShade="BF"/>
                <w:sz w:val="32"/>
                <w:szCs w:val="32"/>
              </w:rPr>
              <w:t xml:space="preserve">• </w:t>
            </w:r>
            <w:r w:rsidRPr="00C65ADC">
              <w:rPr>
                <w:rFonts w:cs="Nirmala UI"/>
                <w:color w:val="2E74B5" w:themeColor="accent1" w:themeShade="BF"/>
                <w:sz w:val="32"/>
                <w:szCs w:val="32"/>
                <w:cs/>
              </w:rPr>
              <w:t>संप्रेषण के प्रकार (अभिव्यक्तियों के आधार पर - मौखिक</w:t>
            </w:r>
            <w:r w:rsidRPr="00C65ADC">
              <w:rPr>
                <w:color w:val="2E74B5" w:themeColor="accent1" w:themeShade="BF"/>
                <w:sz w:val="32"/>
                <w:szCs w:val="32"/>
              </w:rPr>
              <w:t xml:space="preserve">, </w:t>
            </w:r>
            <w:r w:rsidRPr="00C65ADC">
              <w:rPr>
                <w:rFonts w:cs="Nirmala UI"/>
                <w:color w:val="2E74B5" w:themeColor="accent1" w:themeShade="BF"/>
                <w:sz w:val="32"/>
                <w:szCs w:val="32"/>
                <w:cs/>
              </w:rPr>
              <w:t>गैर-मौखिक</w:t>
            </w:r>
            <w:r w:rsidRPr="00C65ADC">
              <w:rPr>
                <w:color w:val="2E74B5" w:themeColor="accent1" w:themeShade="BF"/>
                <w:sz w:val="32"/>
                <w:szCs w:val="32"/>
              </w:rPr>
              <w:t xml:space="preserve">, </w:t>
            </w:r>
            <w:r w:rsidRPr="00C65ADC">
              <w:rPr>
                <w:rFonts w:cs="Nirmala UI"/>
                <w:color w:val="2E74B5" w:themeColor="accent1" w:themeShade="BF"/>
                <w:sz w:val="32"/>
                <w:szCs w:val="32"/>
                <w:cs/>
              </w:rPr>
              <w:t>शारीरिक भाषा)</w:t>
            </w:r>
          </w:p>
          <w:p w14:paraId="1E5BF40E" w14:textId="3C2D8179" w:rsidR="00C65ADC" w:rsidRPr="00C65ADC" w:rsidRDefault="00C65ADC" w:rsidP="00C65ADC">
            <w:pPr>
              <w:rPr>
                <w:b/>
                <w:bCs/>
                <w:color w:val="2E74B5" w:themeColor="accent1" w:themeShade="BF"/>
                <w:sz w:val="32"/>
                <w:szCs w:val="32"/>
              </w:rPr>
            </w:pPr>
            <w:r w:rsidRPr="00C65ADC">
              <w:rPr>
                <w:b/>
                <w:bCs/>
                <w:color w:val="2E74B5" w:themeColor="accent1" w:themeShade="BF"/>
                <w:sz w:val="32"/>
                <w:szCs w:val="32"/>
              </w:rPr>
              <w:t xml:space="preserve">• </w:t>
            </w:r>
            <w:r w:rsidRPr="00C65ADC">
              <w:rPr>
                <w:rFonts w:cs="Nirmala UI"/>
                <w:b/>
                <w:bCs/>
                <w:color w:val="2E74B5" w:themeColor="accent1" w:themeShade="BF"/>
                <w:sz w:val="32"/>
                <w:szCs w:val="32"/>
                <w:cs/>
              </w:rPr>
              <w:t xml:space="preserve">संप्रेषण के </w:t>
            </w:r>
            <w:proofErr w:type="gramStart"/>
            <w:r w:rsidRPr="00C65ADC">
              <w:rPr>
                <w:b/>
                <w:bCs/>
                <w:color w:val="2E74B5" w:themeColor="accent1" w:themeShade="BF"/>
                <w:sz w:val="32"/>
                <w:szCs w:val="32"/>
              </w:rPr>
              <w:t>7</w:t>
            </w:r>
            <w:r w:rsidRPr="00C65ADC">
              <w:rPr>
                <w:rFonts w:cs="Nirmala UI"/>
                <w:b/>
                <w:bCs/>
                <w:color w:val="2E74B5" w:themeColor="accent1" w:themeShade="BF"/>
                <w:sz w:val="32"/>
                <w:szCs w:val="32"/>
                <w:cs/>
              </w:rPr>
              <w:t xml:space="preserve"> </w:t>
            </w:r>
            <w:r w:rsidR="002A094D" w:rsidRPr="007C3D79">
              <w:rPr>
                <w:rFonts w:ascii="Nirmala UI" w:hAnsi="Nirmala UI" w:cs="Nirmala UI" w:hint="cs"/>
                <w:b/>
                <w:bCs/>
                <w:color w:val="0070C0"/>
                <w:sz w:val="26"/>
                <w:szCs w:val="24"/>
                <w:cs/>
              </w:rPr>
              <w:t xml:space="preserve"> </w:t>
            </w:r>
            <w:r w:rsidR="002A094D" w:rsidRPr="007C3D79">
              <w:rPr>
                <w:rFonts w:ascii="Nirmala UI" w:hAnsi="Nirmala UI" w:cs="Nirmala UI" w:hint="cs"/>
                <w:b/>
                <w:bCs/>
                <w:color w:val="0070C0"/>
                <w:sz w:val="32"/>
                <w:szCs w:val="30"/>
                <w:cs/>
              </w:rPr>
              <w:t>प्रकार</w:t>
            </w:r>
            <w:proofErr w:type="gramEnd"/>
          </w:p>
          <w:p w14:paraId="2A2BCB50" w14:textId="48AE761B" w:rsidR="007A4395" w:rsidRPr="00C65ADC" w:rsidRDefault="00C65ADC" w:rsidP="00C65ADC">
            <w:pPr>
              <w:rPr>
                <w:szCs w:val="22"/>
              </w:rPr>
            </w:pPr>
            <w:r w:rsidRPr="00C65ADC">
              <w:rPr>
                <w:color w:val="2E74B5" w:themeColor="accent1" w:themeShade="BF"/>
                <w:sz w:val="32"/>
                <w:szCs w:val="32"/>
              </w:rPr>
              <w:t xml:space="preserve">• </w:t>
            </w:r>
            <w:r w:rsidRPr="00C65ADC">
              <w:rPr>
                <w:rFonts w:cs="Nirmala UI"/>
                <w:color w:val="2E74B5" w:themeColor="accent1" w:themeShade="BF"/>
                <w:sz w:val="32"/>
                <w:szCs w:val="32"/>
                <w:cs/>
              </w:rPr>
              <w:t>सुनने का कौशल</w:t>
            </w:r>
            <w:r w:rsidRPr="00C65ADC">
              <w:rPr>
                <w:color w:val="2E74B5" w:themeColor="accent1" w:themeShade="BF"/>
                <w:sz w:val="32"/>
                <w:szCs w:val="32"/>
              </w:rPr>
              <w:t xml:space="preserve">, </w:t>
            </w:r>
            <w:r w:rsidRPr="00C65ADC">
              <w:rPr>
                <w:rFonts w:cs="Nirmala UI"/>
                <w:color w:val="2E74B5" w:themeColor="accent1" w:themeShade="BF"/>
                <w:sz w:val="32"/>
                <w:szCs w:val="32"/>
                <w:cs/>
              </w:rPr>
              <w:t>तालमेल बनाना</w:t>
            </w:r>
            <w:r w:rsidRPr="00C65ADC">
              <w:rPr>
                <w:color w:val="2E74B5" w:themeColor="accent1" w:themeShade="BF"/>
                <w:sz w:val="32"/>
                <w:szCs w:val="32"/>
              </w:rPr>
              <w:t xml:space="preserve">, </w:t>
            </w:r>
            <w:r w:rsidRPr="00C65ADC">
              <w:rPr>
                <w:rFonts w:cs="Nirmala UI"/>
                <w:color w:val="2E74B5" w:themeColor="accent1" w:themeShade="BF"/>
                <w:sz w:val="32"/>
                <w:szCs w:val="32"/>
                <w:cs/>
              </w:rPr>
              <w:t>प्रस्तुतिकरण कौशल</w:t>
            </w:r>
            <w:r w:rsidRPr="00C65ADC">
              <w:rPr>
                <w:color w:val="2E74B5" w:themeColor="accent1" w:themeShade="BF"/>
                <w:sz w:val="32"/>
                <w:szCs w:val="32"/>
              </w:rPr>
              <w:t xml:space="preserve">, </w:t>
            </w:r>
            <w:r w:rsidRPr="00C65ADC">
              <w:rPr>
                <w:rFonts w:cs="Nirmala UI"/>
                <w:color w:val="2E74B5" w:themeColor="accent1" w:themeShade="BF"/>
                <w:sz w:val="32"/>
                <w:szCs w:val="32"/>
                <w:cs/>
              </w:rPr>
              <w:t>प्रश्न पूछने का कौशल</w:t>
            </w:r>
          </w:p>
        </w:tc>
      </w:tr>
      <w:tr w:rsidR="007A4395" w:rsidRPr="0022231A" w14:paraId="536A2F10" w14:textId="77777777" w:rsidTr="007A4395">
        <w:trPr>
          <w:trHeight w:val="2074"/>
        </w:trPr>
        <w:tc>
          <w:tcPr>
            <w:tcW w:w="9780" w:type="dxa"/>
            <w:tcBorders>
              <w:top w:val="single" w:sz="4" w:space="0" w:color="BFBFBF"/>
              <w:left w:val="single" w:sz="4" w:space="0" w:color="BFBFBF"/>
              <w:right w:val="single" w:sz="4" w:space="0" w:color="BFBFBF"/>
            </w:tcBorders>
            <w:hideMark/>
          </w:tcPr>
          <w:p w14:paraId="2FFF0289" w14:textId="78091169" w:rsidR="00904C2D" w:rsidRPr="00904C2D" w:rsidRDefault="007A4395" w:rsidP="00904C2D">
            <w:pPr>
              <w:rPr>
                <w:b/>
                <w:bCs/>
                <w:color w:val="2E74B5" w:themeColor="accent1" w:themeShade="BF"/>
                <w:sz w:val="32"/>
                <w:szCs w:val="32"/>
              </w:rPr>
            </w:pPr>
            <w:r>
              <w:rPr>
                <w:b/>
                <w:bCs/>
                <w:color w:val="2E74B5" w:themeColor="accent1" w:themeShade="BF"/>
                <w:sz w:val="32"/>
                <w:szCs w:val="32"/>
              </w:rPr>
              <w:t xml:space="preserve">   </w:t>
            </w:r>
            <w:r w:rsidR="00904C2D" w:rsidRPr="00904C2D">
              <w:rPr>
                <w:b/>
                <w:bCs/>
                <w:color w:val="2E74B5" w:themeColor="accent1" w:themeShade="BF"/>
                <w:sz w:val="32"/>
                <w:szCs w:val="32"/>
              </w:rPr>
              <w:t>4</w:t>
            </w:r>
            <w:r w:rsidR="00904C2D" w:rsidRPr="00C65ADC">
              <w:rPr>
                <w:rFonts w:cs="Nirmala UI"/>
                <w:b/>
                <w:bCs/>
                <w:color w:val="2E74B5" w:themeColor="accent1" w:themeShade="BF"/>
                <w:sz w:val="32"/>
                <w:szCs w:val="32"/>
                <w:cs/>
              </w:rPr>
              <w:t xml:space="preserve"> संप्रेषण</w:t>
            </w:r>
            <w:r w:rsidR="00904C2D" w:rsidRPr="00904C2D">
              <w:rPr>
                <w:rFonts w:cs="Nirmala UI"/>
                <w:b/>
                <w:bCs/>
                <w:color w:val="2E74B5" w:themeColor="accent1" w:themeShade="BF"/>
                <w:sz w:val="32"/>
                <w:szCs w:val="32"/>
                <w:cs/>
              </w:rPr>
              <w:t xml:space="preserve"> कौशल भाग -</w:t>
            </w:r>
            <w:r w:rsidR="00904C2D" w:rsidRPr="00904C2D">
              <w:rPr>
                <w:b/>
                <w:bCs/>
                <w:color w:val="2E74B5" w:themeColor="accent1" w:themeShade="BF"/>
                <w:sz w:val="32"/>
                <w:szCs w:val="32"/>
              </w:rPr>
              <w:t>2</w:t>
            </w:r>
          </w:p>
          <w:p w14:paraId="65111670" w14:textId="5A22FC6D" w:rsidR="00904C2D" w:rsidRPr="00904C2D" w:rsidRDefault="00914BA4" w:rsidP="00904C2D">
            <w:pPr>
              <w:rPr>
                <w:b/>
                <w:bCs/>
                <w:color w:val="2E74B5" w:themeColor="accent1" w:themeShade="BF"/>
                <w:sz w:val="32"/>
                <w:szCs w:val="32"/>
              </w:rPr>
            </w:pPr>
            <w:r>
              <w:rPr>
                <w:b/>
                <w:bCs/>
                <w:color w:val="2E74B5" w:themeColor="accent1" w:themeShade="BF"/>
                <w:sz w:val="32"/>
                <w:szCs w:val="32"/>
              </w:rPr>
              <w:t xml:space="preserve">      </w:t>
            </w:r>
            <w:r w:rsidR="00904C2D" w:rsidRPr="00904C2D">
              <w:rPr>
                <w:b/>
                <w:bCs/>
                <w:color w:val="2E74B5" w:themeColor="accent1" w:themeShade="BF"/>
                <w:sz w:val="32"/>
                <w:szCs w:val="32"/>
              </w:rPr>
              <w:t>•</w:t>
            </w:r>
            <w:r w:rsidR="00904C2D" w:rsidRPr="00904C2D">
              <w:rPr>
                <w:b/>
                <w:bCs/>
                <w:color w:val="2E74B5" w:themeColor="accent1" w:themeShade="BF"/>
                <w:sz w:val="32"/>
                <w:szCs w:val="32"/>
              </w:rPr>
              <w:tab/>
            </w:r>
            <w:r w:rsidR="00904C2D" w:rsidRPr="00904C2D">
              <w:rPr>
                <w:rFonts w:cs="Nirmala UI"/>
                <w:b/>
                <w:bCs/>
                <w:color w:val="2E74B5" w:themeColor="accent1" w:themeShade="BF"/>
                <w:sz w:val="32"/>
                <w:szCs w:val="32"/>
                <w:cs/>
              </w:rPr>
              <w:t xml:space="preserve">सार्वजनिक रूप से बोलना </w:t>
            </w:r>
          </w:p>
          <w:p w14:paraId="7C513BA5" w14:textId="511F225B" w:rsidR="007A4395" w:rsidRPr="00914BA4" w:rsidRDefault="00914BA4" w:rsidP="00914BA4">
            <w:pPr>
              <w:rPr>
                <w:szCs w:val="22"/>
              </w:rPr>
            </w:pPr>
            <w:r>
              <w:rPr>
                <w:b/>
                <w:bCs/>
                <w:color w:val="2E74B5" w:themeColor="accent1" w:themeShade="BF"/>
                <w:sz w:val="32"/>
                <w:szCs w:val="32"/>
              </w:rPr>
              <w:t xml:space="preserve">      </w:t>
            </w:r>
            <w:r w:rsidR="00904C2D" w:rsidRPr="00914BA4">
              <w:rPr>
                <w:b/>
                <w:bCs/>
                <w:color w:val="2E74B5" w:themeColor="accent1" w:themeShade="BF"/>
                <w:sz w:val="32"/>
                <w:szCs w:val="32"/>
              </w:rPr>
              <w:t>•</w:t>
            </w:r>
            <w:r w:rsidR="00904C2D" w:rsidRPr="00914BA4">
              <w:rPr>
                <w:b/>
                <w:bCs/>
                <w:color w:val="2E74B5" w:themeColor="accent1" w:themeShade="BF"/>
                <w:sz w:val="32"/>
                <w:szCs w:val="32"/>
              </w:rPr>
              <w:tab/>
            </w:r>
            <w:r w:rsidR="00904C2D" w:rsidRPr="00914BA4">
              <w:rPr>
                <w:rFonts w:cs="Nirmala UI"/>
                <w:b/>
                <w:bCs/>
                <w:color w:val="2E74B5" w:themeColor="accent1" w:themeShade="BF"/>
                <w:sz w:val="32"/>
                <w:szCs w:val="32"/>
                <w:cs/>
              </w:rPr>
              <w:t>लेखन कला</w:t>
            </w:r>
          </w:p>
        </w:tc>
      </w:tr>
      <w:tr w:rsidR="007A4395" w:rsidRPr="0022231A" w14:paraId="27224013" w14:textId="77777777" w:rsidTr="00175D19">
        <w:trPr>
          <w:trHeight w:val="2259"/>
        </w:trPr>
        <w:tc>
          <w:tcPr>
            <w:tcW w:w="9780" w:type="dxa"/>
            <w:tcBorders>
              <w:top w:val="single" w:sz="4" w:space="0" w:color="BFBFBF"/>
              <w:left w:val="single" w:sz="4" w:space="0" w:color="BFBFBF"/>
              <w:right w:val="single" w:sz="4" w:space="0" w:color="BFBFBF"/>
            </w:tcBorders>
          </w:tcPr>
          <w:p w14:paraId="6B1EECB1" w14:textId="6C4B70BC" w:rsidR="00904C2D" w:rsidRPr="00904C2D" w:rsidRDefault="00904C2D" w:rsidP="00904C2D">
            <w:pPr>
              <w:rPr>
                <w:b/>
                <w:bCs/>
                <w:color w:val="2E74B5" w:themeColor="accent1" w:themeShade="BF"/>
                <w:sz w:val="32"/>
                <w:szCs w:val="32"/>
              </w:rPr>
            </w:pPr>
            <w:r w:rsidRPr="00904C2D">
              <w:rPr>
                <w:b/>
                <w:bCs/>
                <w:color w:val="2E74B5" w:themeColor="accent1" w:themeShade="BF"/>
                <w:sz w:val="32"/>
                <w:szCs w:val="32"/>
              </w:rPr>
              <w:t>5</w:t>
            </w:r>
            <w:r w:rsidRPr="00904C2D">
              <w:rPr>
                <w:rFonts w:cs="Nirmala UI"/>
                <w:b/>
                <w:bCs/>
                <w:color w:val="2E74B5" w:themeColor="accent1" w:themeShade="BF"/>
                <w:sz w:val="32"/>
                <w:szCs w:val="32"/>
                <w:cs/>
              </w:rPr>
              <w:t xml:space="preserve"> </w:t>
            </w:r>
            <w:proofErr w:type="gramStart"/>
            <w:r w:rsidRPr="00904C2D">
              <w:rPr>
                <w:rFonts w:cs="Nirmala UI"/>
                <w:b/>
                <w:bCs/>
                <w:color w:val="2E74B5" w:themeColor="accent1" w:themeShade="BF"/>
                <w:sz w:val="32"/>
                <w:szCs w:val="32"/>
                <w:cs/>
              </w:rPr>
              <w:t xml:space="preserve">पारस्परिक </w:t>
            </w:r>
            <w:r w:rsidRPr="00C65ADC">
              <w:rPr>
                <w:rFonts w:cs="Nirmala UI"/>
                <w:b/>
                <w:bCs/>
                <w:color w:val="2E74B5" w:themeColor="accent1" w:themeShade="BF"/>
                <w:sz w:val="32"/>
                <w:szCs w:val="32"/>
                <w:cs/>
              </w:rPr>
              <w:t xml:space="preserve"> संप्रेषण</w:t>
            </w:r>
            <w:proofErr w:type="gramEnd"/>
            <w:r w:rsidRPr="00904C2D">
              <w:rPr>
                <w:rFonts w:cs="Nirmala UI"/>
                <w:b/>
                <w:bCs/>
                <w:color w:val="2E74B5" w:themeColor="accent1" w:themeShade="BF"/>
                <w:sz w:val="32"/>
                <w:szCs w:val="32"/>
                <w:cs/>
              </w:rPr>
              <w:t xml:space="preserve">  कौशल</w:t>
            </w:r>
          </w:p>
          <w:p w14:paraId="1C6B3A0A" w14:textId="6301AED8" w:rsidR="00904C2D" w:rsidRPr="00904C2D" w:rsidRDefault="00914BA4" w:rsidP="00904C2D">
            <w:pPr>
              <w:rPr>
                <w:b/>
                <w:bCs/>
                <w:color w:val="2E74B5" w:themeColor="accent1" w:themeShade="BF"/>
                <w:sz w:val="32"/>
                <w:szCs w:val="32"/>
              </w:rPr>
            </w:pPr>
            <w:r>
              <w:rPr>
                <w:b/>
                <w:bCs/>
                <w:color w:val="2E74B5" w:themeColor="accent1" w:themeShade="BF"/>
                <w:sz w:val="32"/>
                <w:szCs w:val="32"/>
              </w:rPr>
              <w:t xml:space="preserve">      •</w:t>
            </w:r>
            <w:r w:rsidR="00904C2D" w:rsidRPr="00904C2D">
              <w:rPr>
                <w:rFonts w:cs="Nirmala UI"/>
                <w:b/>
                <w:bCs/>
                <w:color w:val="2E74B5" w:themeColor="accent1" w:themeShade="BF"/>
                <w:sz w:val="32"/>
                <w:szCs w:val="32"/>
                <w:cs/>
              </w:rPr>
              <w:t>पारस्परिक संबंध</w:t>
            </w:r>
          </w:p>
          <w:p w14:paraId="574C59EA" w14:textId="645B5CD1" w:rsidR="007A4395" w:rsidRPr="007C3D79" w:rsidRDefault="00914BA4" w:rsidP="00904C2D">
            <w:pPr>
              <w:rPr>
                <w:rFonts w:cs="Nirmala UI"/>
                <w:b/>
                <w:bCs/>
                <w:color w:val="2E74B5" w:themeColor="accent1" w:themeShade="BF"/>
                <w:sz w:val="32"/>
                <w:szCs w:val="32"/>
              </w:rPr>
            </w:pPr>
            <w:r>
              <w:rPr>
                <w:b/>
                <w:bCs/>
                <w:color w:val="2E74B5" w:themeColor="accent1" w:themeShade="BF"/>
                <w:sz w:val="32"/>
                <w:szCs w:val="32"/>
              </w:rPr>
              <w:t xml:space="preserve">      </w:t>
            </w:r>
            <w:r w:rsidR="00904C2D" w:rsidRPr="00904C2D">
              <w:rPr>
                <w:b/>
                <w:bCs/>
                <w:color w:val="2E74B5" w:themeColor="accent1" w:themeShade="BF"/>
                <w:sz w:val="32"/>
                <w:szCs w:val="32"/>
              </w:rPr>
              <w:t xml:space="preserve">• </w:t>
            </w:r>
            <w:r w:rsidR="00904C2D" w:rsidRPr="00904C2D">
              <w:rPr>
                <w:rFonts w:cs="Nirmala UI"/>
                <w:b/>
                <w:bCs/>
                <w:color w:val="2E74B5" w:themeColor="accent1" w:themeShade="BF"/>
                <w:sz w:val="32"/>
                <w:szCs w:val="32"/>
                <w:cs/>
              </w:rPr>
              <w:t>संबंध बनाना और बनाए रखना-विवाद समाधान</w:t>
            </w:r>
            <w:r w:rsidR="00904C2D" w:rsidRPr="00904C2D">
              <w:rPr>
                <w:b/>
                <w:bCs/>
                <w:color w:val="2E74B5" w:themeColor="accent1" w:themeShade="BF"/>
                <w:sz w:val="32"/>
                <w:szCs w:val="32"/>
              </w:rPr>
              <w:t xml:space="preserve">, </w:t>
            </w:r>
            <w:r w:rsidR="00904C2D" w:rsidRPr="00904C2D">
              <w:rPr>
                <w:rFonts w:cs="Nirmala UI"/>
                <w:b/>
                <w:bCs/>
                <w:color w:val="2E74B5" w:themeColor="accent1" w:themeShade="BF"/>
                <w:sz w:val="32"/>
                <w:szCs w:val="32"/>
                <w:cs/>
              </w:rPr>
              <w:t>विभिन्न संस्कृति</w:t>
            </w:r>
            <w:r w:rsidR="007C3D79">
              <w:rPr>
                <w:rFonts w:cs="Mangal" w:hint="cs"/>
                <w:b/>
                <w:bCs/>
                <w:color w:val="2E74B5" w:themeColor="accent1" w:themeShade="BF"/>
                <w:sz w:val="32"/>
                <w:szCs w:val="32"/>
                <w:cs/>
              </w:rPr>
              <w:t xml:space="preserve">यों </w:t>
            </w:r>
            <w:r w:rsidR="00904C2D" w:rsidRPr="00904C2D">
              <w:rPr>
                <w:rFonts w:cs="Nirmala UI"/>
                <w:b/>
                <w:bCs/>
                <w:color w:val="2E74B5" w:themeColor="accent1" w:themeShade="BF"/>
                <w:sz w:val="32"/>
                <w:szCs w:val="32"/>
                <w:cs/>
              </w:rPr>
              <w:t xml:space="preserve"> में</w:t>
            </w:r>
            <w:r w:rsidR="007C3D79">
              <w:rPr>
                <w:rFonts w:cs="Nirmala UI" w:hint="cs"/>
                <w:b/>
                <w:bCs/>
                <w:color w:val="2E74B5" w:themeColor="accent1" w:themeShade="BF"/>
                <w:sz w:val="32"/>
                <w:szCs w:val="32"/>
                <w:cs/>
              </w:rPr>
              <w:t xml:space="preserve"> </w:t>
            </w:r>
            <w:r w:rsidR="00904C2D" w:rsidRPr="00904C2D">
              <w:rPr>
                <w:rFonts w:cs="Nirmala UI"/>
                <w:b/>
                <w:bCs/>
                <w:color w:val="2E74B5" w:themeColor="accent1" w:themeShade="BF"/>
                <w:sz w:val="32"/>
                <w:szCs w:val="32"/>
                <w:cs/>
              </w:rPr>
              <w:t>काम करना</w:t>
            </w:r>
          </w:p>
        </w:tc>
      </w:tr>
    </w:tbl>
    <w:p w14:paraId="3B90D764" w14:textId="77777777" w:rsidR="007A4395" w:rsidRDefault="007A4395" w:rsidP="00FC4969">
      <w:pPr>
        <w:rPr>
          <w:b/>
          <w:bCs/>
          <w:szCs w:val="22"/>
          <w:lang w:val="en-US"/>
        </w:rPr>
      </w:pPr>
    </w:p>
    <w:p w14:paraId="3EA3DCB6" w14:textId="77777777" w:rsidR="007A4395" w:rsidRDefault="007A4395" w:rsidP="00FC4969">
      <w:pPr>
        <w:rPr>
          <w:b/>
          <w:bCs/>
          <w:szCs w:val="22"/>
          <w:lang w:val="en-US"/>
        </w:rPr>
      </w:pPr>
    </w:p>
    <w:p w14:paraId="2F57139A" w14:textId="77777777" w:rsidR="007A4395" w:rsidRPr="00F713B2" w:rsidRDefault="007A4395" w:rsidP="00FC4969">
      <w:pPr>
        <w:rPr>
          <w:b/>
          <w:bCs/>
          <w:szCs w:val="22"/>
          <w:lang w:val="en-US"/>
        </w:rPr>
      </w:pPr>
    </w:p>
    <w:p w14:paraId="3886D1FA" w14:textId="77777777" w:rsidR="00904C2D" w:rsidRPr="00F713B2" w:rsidRDefault="00904C2D" w:rsidP="00904C2D">
      <w:pPr>
        <w:spacing w:after="150" w:line="240" w:lineRule="auto"/>
        <w:rPr>
          <w:rFonts w:cstheme="minorHAnsi"/>
          <w:bCs/>
          <w:sz w:val="28"/>
          <w:szCs w:val="28"/>
          <w:highlight w:val="yellow"/>
        </w:rPr>
      </w:pPr>
      <w:r w:rsidRPr="00F713B2">
        <w:rPr>
          <w:rFonts w:cs="Nirmala UI"/>
          <w:bCs/>
          <w:sz w:val="28"/>
          <w:szCs w:val="28"/>
          <w:highlight w:val="yellow"/>
          <w:cs/>
        </w:rPr>
        <w:t>व्यक्तित्व विकास</w:t>
      </w:r>
    </w:p>
    <w:p w14:paraId="273248C0" w14:textId="77777777" w:rsidR="00904C2D" w:rsidRPr="00F713B2" w:rsidRDefault="00904C2D" w:rsidP="00904C2D">
      <w:pPr>
        <w:spacing w:after="150" w:line="240" w:lineRule="auto"/>
        <w:rPr>
          <w:rFonts w:cstheme="minorHAnsi"/>
          <w:b/>
          <w:sz w:val="28"/>
          <w:szCs w:val="28"/>
          <w:highlight w:val="yellow"/>
        </w:rPr>
      </w:pPr>
    </w:p>
    <w:p w14:paraId="4F1DBAED" w14:textId="77777777" w:rsidR="00904C2D" w:rsidRPr="00F713B2" w:rsidRDefault="00904C2D" w:rsidP="00904C2D">
      <w:pPr>
        <w:spacing w:after="150" w:line="240" w:lineRule="auto"/>
        <w:rPr>
          <w:rFonts w:cstheme="minorHAnsi"/>
          <w:bCs/>
          <w:sz w:val="28"/>
          <w:szCs w:val="28"/>
          <w:highlight w:val="yellow"/>
        </w:rPr>
      </w:pPr>
      <w:r w:rsidRPr="00F713B2">
        <w:rPr>
          <w:rFonts w:cs="Nirmala UI"/>
          <w:bCs/>
          <w:sz w:val="28"/>
          <w:szCs w:val="28"/>
          <w:highlight w:val="yellow"/>
          <w:cs/>
        </w:rPr>
        <w:t>व्यक्तित्व विकास की परिभाषा</w:t>
      </w:r>
    </w:p>
    <w:p w14:paraId="4298F362" w14:textId="77777777" w:rsidR="00904C2D" w:rsidRPr="00F713B2" w:rsidRDefault="00904C2D" w:rsidP="00904C2D">
      <w:pPr>
        <w:spacing w:after="150" w:line="240" w:lineRule="auto"/>
        <w:rPr>
          <w:rFonts w:cstheme="minorHAnsi"/>
          <w:b/>
          <w:sz w:val="28"/>
          <w:szCs w:val="28"/>
          <w:highlight w:val="yellow"/>
        </w:rPr>
      </w:pPr>
    </w:p>
    <w:p w14:paraId="00BDD5EA" w14:textId="77777777" w:rsidR="00904C2D" w:rsidRPr="00F713B2" w:rsidRDefault="00904C2D" w:rsidP="005B60E4">
      <w:pPr>
        <w:spacing w:after="150" w:line="240" w:lineRule="auto"/>
        <w:jc w:val="both"/>
        <w:rPr>
          <w:rFonts w:cstheme="minorHAnsi"/>
          <w:b/>
          <w:sz w:val="28"/>
          <w:szCs w:val="28"/>
          <w:highlight w:val="yellow"/>
        </w:rPr>
      </w:pPr>
      <w:r w:rsidRPr="00F713B2">
        <w:rPr>
          <w:rFonts w:cs="Nirmala UI"/>
          <w:b/>
          <w:sz w:val="28"/>
          <w:szCs w:val="28"/>
          <w:highlight w:val="yellow"/>
          <w:cs/>
        </w:rPr>
        <w:t>व्यक्तित्व विकास व्यवहार और दृष्टिकोण के संगठित पैटर्न का विकास है जो एक व्यक्ति को विशिष्ट बनाता है। व्यक्तित्व का विकास स्वभाव</w:t>
      </w:r>
      <w:r w:rsidRPr="00F713B2">
        <w:rPr>
          <w:rFonts w:cstheme="minorHAnsi"/>
          <w:b/>
          <w:sz w:val="28"/>
          <w:szCs w:val="28"/>
          <w:highlight w:val="yellow"/>
        </w:rPr>
        <w:t xml:space="preserve">,  </w:t>
      </w:r>
      <w:r w:rsidRPr="00F713B2">
        <w:rPr>
          <w:rFonts w:cs="Nirmala UI"/>
          <w:b/>
          <w:sz w:val="28"/>
          <w:szCs w:val="28"/>
          <w:highlight w:val="yellow"/>
          <w:cs/>
        </w:rPr>
        <w:t>बातचीत</w:t>
      </w:r>
      <w:r w:rsidRPr="00F713B2">
        <w:rPr>
          <w:rFonts w:cstheme="minorHAnsi"/>
          <w:b/>
          <w:sz w:val="28"/>
          <w:szCs w:val="28"/>
          <w:highlight w:val="yellow"/>
        </w:rPr>
        <w:t xml:space="preserve">, </w:t>
      </w:r>
      <w:r w:rsidRPr="00F713B2">
        <w:rPr>
          <w:rFonts w:cs="Nirmala UI"/>
          <w:b/>
          <w:sz w:val="28"/>
          <w:szCs w:val="28"/>
          <w:highlight w:val="yellow"/>
          <w:cs/>
        </w:rPr>
        <w:t>चरित्र और वातावरण   से होता है।</w:t>
      </w:r>
    </w:p>
    <w:p w14:paraId="0DC42749" w14:textId="77777777" w:rsidR="00904C2D" w:rsidRPr="00F713B2" w:rsidRDefault="00904C2D" w:rsidP="005B60E4">
      <w:pPr>
        <w:spacing w:after="150" w:line="240" w:lineRule="auto"/>
        <w:jc w:val="both"/>
        <w:rPr>
          <w:rFonts w:cstheme="minorHAnsi"/>
          <w:bCs/>
          <w:sz w:val="28"/>
          <w:szCs w:val="28"/>
          <w:highlight w:val="yellow"/>
        </w:rPr>
      </w:pPr>
    </w:p>
    <w:p w14:paraId="3923D49E" w14:textId="41EF9DCD" w:rsidR="00904C2D" w:rsidRPr="00F713B2" w:rsidRDefault="00904C2D" w:rsidP="005B60E4">
      <w:pPr>
        <w:spacing w:after="150" w:line="240" w:lineRule="auto"/>
        <w:jc w:val="both"/>
        <w:rPr>
          <w:rFonts w:cs="Nirmala UI"/>
          <w:bCs/>
          <w:sz w:val="28"/>
          <w:szCs w:val="28"/>
          <w:highlight w:val="yellow"/>
        </w:rPr>
      </w:pPr>
      <w:r w:rsidRPr="00F713B2">
        <w:rPr>
          <w:rFonts w:cs="Nirmala UI"/>
          <w:bCs/>
          <w:sz w:val="28"/>
          <w:szCs w:val="28"/>
          <w:highlight w:val="yellow"/>
          <w:cs/>
        </w:rPr>
        <w:t>व्यक्तित्व के प्रकार</w:t>
      </w:r>
    </w:p>
    <w:p w14:paraId="208586EF" w14:textId="77777777" w:rsidR="00F713B2" w:rsidRPr="00F713B2" w:rsidRDefault="00F713B2" w:rsidP="005B60E4">
      <w:pPr>
        <w:spacing w:after="150" w:line="240" w:lineRule="auto"/>
        <w:jc w:val="both"/>
        <w:rPr>
          <w:rFonts w:cstheme="minorHAnsi"/>
          <w:b/>
          <w:sz w:val="28"/>
          <w:szCs w:val="28"/>
          <w:highlight w:val="yellow"/>
        </w:rPr>
      </w:pPr>
    </w:p>
    <w:p w14:paraId="2EA0801D" w14:textId="4B9F76D8" w:rsidR="00904C2D" w:rsidRPr="00F713B2" w:rsidRDefault="00904C2D" w:rsidP="005B60E4">
      <w:pPr>
        <w:spacing w:after="150" w:line="240" w:lineRule="auto"/>
        <w:jc w:val="both"/>
        <w:rPr>
          <w:rFonts w:cstheme="minorHAnsi"/>
          <w:b/>
          <w:sz w:val="28"/>
          <w:szCs w:val="28"/>
          <w:highlight w:val="yellow"/>
        </w:rPr>
      </w:pPr>
      <w:r w:rsidRPr="00F713B2">
        <w:rPr>
          <w:rFonts w:cs="Nirmala UI"/>
          <w:b/>
          <w:sz w:val="28"/>
          <w:szCs w:val="28"/>
          <w:highlight w:val="yellow"/>
          <w:cs/>
        </w:rPr>
        <w:t>जिन व्यक्तियों केस्वभाव में विभिन्न प्रकार की विशेषताएँ होती हैं जैसे  कार्यकारी प्रकार</w:t>
      </w:r>
      <w:r w:rsidRPr="00F713B2">
        <w:rPr>
          <w:rFonts w:cstheme="minorHAnsi"/>
          <w:b/>
          <w:sz w:val="28"/>
          <w:szCs w:val="28"/>
          <w:highlight w:val="yellow"/>
        </w:rPr>
        <w:t xml:space="preserve">, </w:t>
      </w:r>
      <w:r w:rsidRPr="00F713B2">
        <w:rPr>
          <w:rFonts w:cs="Nirmala UI"/>
          <w:b/>
          <w:sz w:val="28"/>
          <w:szCs w:val="28"/>
          <w:highlight w:val="yellow"/>
          <w:cs/>
        </w:rPr>
        <w:t>एथलेटिक प्रकार</w:t>
      </w:r>
      <w:r w:rsidRPr="00F713B2">
        <w:rPr>
          <w:rFonts w:cstheme="minorHAnsi"/>
          <w:b/>
          <w:sz w:val="28"/>
          <w:szCs w:val="28"/>
          <w:highlight w:val="yellow"/>
        </w:rPr>
        <w:t xml:space="preserve">, </w:t>
      </w:r>
      <w:r w:rsidRPr="00F713B2">
        <w:rPr>
          <w:rFonts w:cs="Nirmala UI"/>
          <w:b/>
          <w:sz w:val="28"/>
          <w:szCs w:val="28"/>
          <w:highlight w:val="yellow"/>
          <w:cs/>
        </w:rPr>
        <w:t>मातृ प्रकार</w:t>
      </w:r>
      <w:r w:rsidRPr="00F713B2">
        <w:rPr>
          <w:rFonts w:cstheme="minorHAnsi"/>
          <w:b/>
          <w:sz w:val="28"/>
          <w:szCs w:val="28"/>
          <w:highlight w:val="yellow"/>
        </w:rPr>
        <w:t xml:space="preserve">, </w:t>
      </w:r>
      <w:r w:rsidR="000259EB">
        <w:rPr>
          <w:rFonts w:cs="Mangal" w:hint="cs"/>
          <w:b/>
          <w:sz w:val="28"/>
          <w:szCs w:val="28"/>
          <w:highlight w:val="yellow"/>
          <w:cs/>
        </w:rPr>
        <w:t xml:space="preserve">प्रतापी </w:t>
      </w:r>
      <w:r w:rsidRPr="00F713B2">
        <w:rPr>
          <w:rFonts w:cs="Nirmala UI"/>
          <w:b/>
          <w:sz w:val="28"/>
          <w:szCs w:val="28"/>
          <w:highlight w:val="yellow"/>
          <w:cs/>
        </w:rPr>
        <w:t xml:space="preserve"> प्रकार</w:t>
      </w:r>
      <w:r w:rsidRPr="00F713B2">
        <w:rPr>
          <w:rFonts w:cstheme="minorHAnsi"/>
          <w:b/>
          <w:sz w:val="28"/>
          <w:szCs w:val="28"/>
          <w:highlight w:val="yellow"/>
        </w:rPr>
        <w:t xml:space="preserve">, </w:t>
      </w:r>
      <w:r w:rsidRPr="00F713B2">
        <w:rPr>
          <w:rFonts w:cs="Nirmala UI"/>
          <w:b/>
          <w:sz w:val="28"/>
          <w:szCs w:val="28"/>
          <w:highlight w:val="yellow"/>
          <w:cs/>
        </w:rPr>
        <w:t>मजबूत मूक प्रकार</w:t>
      </w:r>
    </w:p>
    <w:p w14:paraId="5E5F9813" w14:textId="77777777" w:rsidR="00904C2D" w:rsidRPr="00F713B2" w:rsidRDefault="00904C2D" w:rsidP="005B60E4">
      <w:pPr>
        <w:spacing w:after="150" w:line="240" w:lineRule="auto"/>
        <w:jc w:val="both"/>
        <w:rPr>
          <w:rFonts w:cstheme="minorHAnsi"/>
          <w:b/>
          <w:sz w:val="28"/>
          <w:szCs w:val="28"/>
          <w:highlight w:val="yellow"/>
        </w:rPr>
      </w:pPr>
      <w:r w:rsidRPr="00F713B2">
        <w:rPr>
          <w:rFonts w:cs="Nirmala UI"/>
          <w:b/>
          <w:sz w:val="28"/>
          <w:szCs w:val="28"/>
          <w:highlight w:val="yellow"/>
          <w:cs/>
        </w:rPr>
        <w:t>के  व्यक्तित्व का वर्णन   विभिन्न प्रकार से किया जाता है।    मनोवैज्ञानिकों द्वारा इन प्रकारों का उपयोग समान व्यक्तित्व लक्षणों वाले लोगों को लेबल करने के एक संक्षिप्त तरीके के रूप में किया जाता है। स्विस मनोचिकित्सक कार्ल जंग ने दो प्रकार के व्यक्तित्वों की बात की - अंतर्मुखी और बहिर्मुखी:</w:t>
      </w:r>
    </w:p>
    <w:p w14:paraId="1459EBF1" w14:textId="77777777" w:rsidR="00904C2D" w:rsidRPr="00F713B2" w:rsidRDefault="00904C2D" w:rsidP="005B60E4">
      <w:pPr>
        <w:spacing w:after="150" w:line="240" w:lineRule="auto"/>
        <w:jc w:val="both"/>
        <w:rPr>
          <w:rFonts w:cstheme="minorHAnsi"/>
          <w:b/>
          <w:sz w:val="28"/>
          <w:szCs w:val="28"/>
          <w:highlight w:val="yellow"/>
        </w:rPr>
      </w:pPr>
      <w:r w:rsidRPr="00F713B2">
        <w:rPr>
          <w:rFonts w:cs="Nirmala UI"/>
          <w:b/>
          <w:sz w:val="28"/>
          <w:szCs w:val="28"/>
          <w:highlight w:val="yellow"/>
          <w:cs/>
        </w:rPr>
        <w:t>अंतर्मुखी - शर्मीला</w:t>
      </w:r>
      <w:r w:rsidRPr="00F713B2">
        <w:rPr>
          <w:rFonts w:cstheme="minorHAnsi"/>
          <w:b/>
          <w:sz w:val="28"/>
          <w:szCs w:val="28"/>
          <w:highlight w:val="yellow"/>
        </w:rPr>
        <w:t xml:space="preserve">, </w:t>
      </w:r>
      <w:r w:rsidRPr="00F713B2">
        <w:rPr>
          <w:rFonts w:cs="Nirmala UI"/>
          <w:b/>
          <w:sz w:val="28"/>
          <w:szCs w:val="28"/>
          <w:highlight w:val="yellow"/>
          <w:cs/>
        </w:rPr>
        <w:t>आत्मकेंद्रित व्यक्ति</w:t>
      </w:r>
    </w:p>
    <w:p w14:paraId="7BACB858" w14:textId="3C79A2D3" w:rsidR="00D74A60" w:rsidRDefault="00904C2D" w:rsidP="005B60E4">
      <w:pPr>
        <w:spacing w:after="150" w:line="240" w:lineRule="auto"/>
        <w:jc w:val="both"/>
        <w:rPr>
          <w:rFonts w:cs="Nirmala UI"/>
          <w:b/>
          <w:sz w:val="28"/>
          <w:szCs w:val="28"/>
        </w:rPr>
      </w:pPr>
      <w:r w:rsidRPr="00F713B2">
        <w:rPr>
          <w:rFonts w:cs="Nirmala UI"/>
          <w:b/>
          <w:sz w:val="28"/>
          <w:szCs w:val="28"/>
          <w:highlight w:val="yellow"/>
          <w:cs/>
        </w:rPr>
        <w:t xml:space="preserve">बहिर्मुखी -निर्भीक </w:t>
      </w:r>
      <w:r w:rsidRPr="00F713B2">
        <w:rPr>
          <w:rFonts w:cstheme="minorHAnsi"/>
          <w:b/>
          <w:sz w:val="28"/>
          <w:szCs w:val="28"/>
          <w:highlight w:val="yellow"/>
        </w:rPr>
        <w:t xml:space="preserve">, </w:t>
      </w:r>
      <w:r w:rsidRPr="00F713B2">
        <w:rPr>
          <w:rFonts w:cs="Nirmala UI"/>
          <w:b/>
          <w:sz w:val="28"/>
          <w:szCs w:val="28"/>
          <w:highlight w:val="yellow"/>
          <w:cs/>
        </w:rPr>
        <w:t>प्रभावशाली व्यक्तित्व</w:t>
      </w:r>
    </w:p>
    <w:p w14:paraId="21685C3C" w14:textId="482C4D5C" w:rsidR="000C60AF" w:rsidRDefault="000C60AF" w:rsidP="005B60E4">
      <w:pPr>
        <w:spacing w:after="150" w:line="240" w:lineRule="auto"/>
        <w:jc w:val="both"/>
        <w:rPr>
          <w:rFonts w:cs="Nirmala UI"/>
          <w:b/>
          <w:sz w:val="28"/>
          <w:szCs w:val="28"/>
        </w:rPr>
      </w:pPr>
    </w:p>
    <w:p w14:paraId="4BAFF357" w14:textId="77777777" w:rsidR="000C60AF" w:rsidRPr="000C60AF" w:rsidRDefault="000C60AF" w:rsidP="005B60E4">
      <w:pPr>
        <w:spacing w:after="150" w:line="240" w:lineRule="auto"/>
        <w:jc w:val="both"/>
        <w:rPr>
          <w:rFonts w:eastAsia="Times New Roman" w:cstheme="minorHAnsi"/>
          <w:szCs w:val="22"/>
          <w:lang w:eastAsia="en-IN"/>
        </w:rPr>
      </w:pPr>
      <w:r w:rsidRPr="000C60AF">
        <w:rPr>
          <w:rFonts w:eastAsia="Times New Roman" w:cs="Nirmala UI"/>
          <w:szCs w:val="22"/>
          <w:cs/>
          <w:lang w:eastAsia="en-IN"/>
        </w:rPr>
        <w:t>सुविधाप्रदाता की टिप्पणी  2.1 व्यक्तित्व विकास</w:t>
      </w:r>
    </w:p>
    <w:p w14:paraId="38174113" w14:textId="77777777" w:rsidR="000C60AF" w:rsidRPr="000C60AF" w:rsidRDefault="000C60AF" w:rsidP="005B60E4">
      <w:pPr>
        <w:spacing w:after="150" w:line="240" w:lineRule="auto"/>
        <w:jc w:val="both"/>
        <w:rPr>
          <w:rFonts w:eastAsia="Times New Roman" w:cstheme="minorHAnsi"/>
          <w:szCs w:val="22"/>
          <w:lang w:eastAsia="en-IN"/>
        </w:rPr>
      </w:pPr>
      <w:r w:rsidRPr="000C60AF">
        <w:rPr>
          <w:rFonts w:eastAsia="Times New Roman" w:cs="Nirmala UI"/>
          <w:szCs w:val="22"/>
          <w:cs/>
          <w:lang w:eastAsia="en-IN"/>
        </w:rPr>
        <w:t>विवरण</w:t>
      </w:r>
    </w:p>
    <w:p w14:paraId="6F284207" w14:textId="77777777" w:rsidR="000C60AF" w:rsidRPr="000C60AF" w:rsidRDefault="000C60AF" w:rsidP="005B60E4">
      <w:pPr>
        <w:spacing w:after="150" w:line="240" w:lineRule="auto"/>
        <w:jc w:val="both"/>
        <w:rPr>
          <w:rFonts w:eastAsia="Times New Roman" w:cstheme="minorHAnsi"/>
          <w:szCs w:val="22"/>
          <w:lang w:eastAsia="en-IN"/>
        </w:rPr>
      </w:pPr>
      <w:r w:rsidRPr="000C60AF">
        <w:rPr>
          <w:rFonts w:eastAsia="Times New Roman" w:cs="Nirmala UI"/>
          <w:szCs w:val="22"/>
          <w:cs/>
          <w:lang w:eastAsia="en-IN"/>
        </w:rPr>
        <w:t>व्यक्तित्व वह है जो किसी व्यक्ति को विशिष्ट बनाता है</w:t>
      </w:r>
      <w:r w:rsidRPr="000C60AF">
        <w:rPr>
          <w:rFonts w:eastAsia="Times New Roman" w:cstheme="minorHAnsi"/>
          <w:szCs w:val="22"/>
          <w:lang w:eastAsia="en-IN"/>
        </w:rPr>
        <w:t xml:space="preserve">, </w:t>
      </w:r>
      <w:r w:rsidRPr="000C60AF">
        <w:rPr>
          <w:rFonts w:eastAsia="Times New Roman" w:cs="Nirmala UI"/>
          <w:szCs w:val="22"/>
          <w:cs/>
          <w:lang w:eastAsia="en-IN"/>
        </w:rPr>
        <w:t>और यह जन्म के तुरंत बाद पहचानने योग्य होता है। एक बच्चे के व्यक्तित्व में कई घटक होते हैं: स्वभाव</w:t>
      </w:r>
      <w:r w:rsidRPr="000C60AF">
        <w:rPr>
          <w:rFonts w:eastAsia="Times New Roman" w:cstheme="minorHAnsi"/>
          <w:szCs w:val="22"/>
          <w:lang w:eastAsia="en-IN"/>
        </w:rPr>
        <w:t xml:space="preserve">, </w:t>
      </w:r>
      <w:r w:rsidRPr="000C60AF">
        <w:rPr>
          <w:rFonts w:eastAsia="Times New Roman" w:cs="Nirmala UI"/>
          <w:szCs w:val="22"/>
          <w:cs/>
          <w:lang w:eastAsia="en-IN"/>
        </w:rPr>
        <w:t>वातावरण  और चरित्र।</w:t>
      </w:r>
    </w:p>
    <w:p w14:paraId="7679F55C" w14:textId="77777777" w:rsidR="000C60AF" w:rsidRPr="000C60AF" w:rsidRDefault="000C60AF" w:rsidP="005B60E4">
      <w:pPr>
        <w:spacing w:after="150" w:line="240" w:lineRule="auto"/>
        <w:jc w:val="both"/>
        <w:rPr>
          <w:rFonts w:eastAsia="Times New Roman" w:cstheme="minorHAnsi"/>
          <w:szCs w:val="22"/>
          <w:lang w:eastAsia="en-IN"/>
        </w:rPr>
      </w:pPr>
      <w:r w:rsidRPr="000C60AF">
        <w:rPr>
          <w:rFonts w:eastAsia="Times New Roman" w:cs="Nirmala UI"/>
          <w:szCs w:val="22"/>
          <w:cs/>
          <w:lang w:eastAsia="en-IN"/>
        </w:rPr>
        <w:t>स्वभाव आनुवंशिक रूप से निर्धारित लक्षणों का समूह है जो दुनिया के प्रति  बच्चे के दृष्टिकोण को निर्धारित करता है और बच्चा दुनिया के बारे में कैसे सीखता है।</w:t>
      </w:r>
    </w:p>
    <w:p w14:paraId="66A093F1" w14:textId="0386C733" w:rsidR="000C60AF" w:rsidRDefault="000C60AF" w:rsidP="005B60E4">
      <w:pPr>
        <w:spacing w:after="150" w:line="240" w:lineRule="auto"/>
        <w:jc w:val="both"/>
        <w:rPr>
          <w:rFonts w:eastAsia="Times New Roman" w:cs="Nirmala UI"/>
          <w:szCs w:val="22"/>
          <w:lang w:eastAsia="en-IN"/>
        </w:rPr>
      </w:pPr>
      <w:r w:rsidRPr="000C60AF">
        <w:rPr>
          <w:rFonts w:eastAsia="Times New Roman" w:cs="Nirmala UI"/>
          <w:szCs w:val="22"/>
          <w:cs/>
          <w:lang w:eastAsia="en-IN"/>
        </w:rPr>
        <w:t>व्यक्तित्व का दूसरा घटक बच्चे के विशिष्ट वातावरण से संबंधित अनुकूली पैटर्न से आता है। अधिकांश मनोवैज्ञानिक इस बात से सहमत हैं कि ये दो कारक - स्वभाव और वातावरण  - किसी भी व्यक्ति के व्यक्तित्व के विकास को सबसे अधिक प्रभावित करते हैं। स्वभाव</w:t>
      </w:r>
      <w:r w:rsidRPr="000C60AF">
        <w:rPr>
          <w:rFonts w:eastAsia="Times New Roman" w:cstheme="minorHAnsi"/>
          <w:szCs w:val="22"/>
          <w:lang w:eastAsia="en-IN"/>
        </w:rPr>
        <w:t xml:space="preserve">, </w:t>
      </w:r>
      <w:r w:rsidRPr="000C60AF">
        <w:rPr>
          <w:rFonts w:eastAsia="Times New Roman" w:cs="Nirmala UI"/>
          <w:szCs w:val="22"/>
          <w:cs/>
          <w:lang w:eastAsia="en-IN"/>
        </w:rPr>
        <w:t>आनुवंशिक कारकों पर निर्भरता के साथ</w:t>
      </w:r>
      <w:r w:rsidRPr="000C60AF">
        <w:rPr>
          <w:rFonts w:eastAsia="Times New Roman" w:cstheme="minorHAnsi"/>
          <w:szCs w:val="22"/>
          <w:lang w:eastAsia="en-IN"/>
        </w:rPr>
        <w:t xml:space="preserve">, </w:t>
      </w:r>
      <w:r w:rsidRPr="000C60AF">
        <w:rPr>
          <w:rFonts w:eastAsia="Times New Roman" w:cs="Nirmala UI"/>
          <w:szCs w:val="22"/>
          <w:cs/>
          <w:lang w:eastAsia="en-IN"/>
        </w:rPr>
        <w:t>कभी-कभी "प्रकृति" के रूप में जाना जाता है</w:t>
      </w:r>
      <w:r w:rsidRPr="000C60AF">
        <w:rPr>
          <w:rFonts w:eastAsia="Times New Roman" w:cstheme="minorHAnsi"/>
          <w:szCs w:val="22"/>
          <w:lang w:eastAsia="en-IN"/>
        </w:rPr>
        <w:t xml:space="preserve">, </w:t>
      </w:r>
      <w:r w:rsidRPr="000C60AF">
        <w:rPr>
          <w:rFonts w:eastAsia="Times New Roman" w:cs="Nirmala UI"/>
          <w:szCs w:val="22"/>
          <w:cs/>
          <w:lang w:eastAsia="en-IN"/>
        </w:rPr>
        <w:t>जबकि पर्यावरणीय कारकों को "पोषण" कहा जाता है।</w:t>
      </w:r>
    </w:p>
    <w:p w14:paraId="4A0F268B" w14:textId="77777777" w:rsidR="00F941C5" w:rsidRPr="00F941C5" w:rsidRDefault="00F941C5" w:rsidP="005B60E4">
      <w:pPr>
        <w:spacing w:after="150" w:line="240" w:lineRule="auto"/>
        <w:jc w:val="both"/>
        <w:rPr>
          <w:rFonts w:eastAsia="Times New Roman" w:cstheme="minorHAnsi"/>
          <w:szCs w:val="22"/>
          <w:lang w:eastAsia="en-IN"/>
        </w:rPr>
      </w:pPr>
      <w:r w:rsidRPr="00F941C5">
        <w:rPr>
          <w:rFonts w:eastAsia="Times New Roman" w:cs="Nirmala UI"/>
          <w:szCs w:val="22"/>
          <w:cs/>
          <w:lang w:eastAsia="en-IN"/>
        </w:rPr>
        <w:lastRenderedPageBreak/>
        <w:t>अंत में</w:t>
      </w:r>
      <w:r w:rsidRPr="00F941C5">
        <w:rPr>
          <w:rFonts w:eastAsia="Times New Roman" w:cstheme="minorHAnsi"/>
          <w:szCs w:val="22"/>
          <w:lang w:eastAsia="en-IN"/>
        </w:rPr>
        <w:t xml:space="preserve">, </w:t>
      </w:r>
      <w:r w:rsidRPr="00F941C5">
        <w:rPr>
          <w:rFonts w:eastAsia="Times New Roman" w:cs="Nirmala UI"/>
          <w:szCs w:val="22"/>
          <w:cs/>
          <w:lang w:eastAsia="en-IN"/>
        </w:rPr>
        <w:t>व्यक्तित्व का तीसरा घटक चरित्र है - अनुभव से सीखे गए भावनात्मक</w:t>
      </w:r>
      <w:r w:rsidRPr="00F941C5">
        <w:rPr>
          <w:rFonts w:eastAsia="Times New Roman" w:cstheme="minorHAnsi"/>
          <w:szCs w:val="22"/>
          <w:lang w:eastAsia="en-IN"/>
        </w:rPr>
        <w:t xml:space="preserve">, </w:t>
      </w:r>
      <w:r w:rsidRPr="00F941C5">
        <w:rPr>
          <w:rFonts w:eastAsia="Times New Roman" w:cs="Nirmala UI"/>
          <w:szCs w:val="22"/>
          <w:cs/>
          <w:lang w:eastAsia="en-IN"/>
        </w:rPr>
        <w:t>संज्ञानात्मक और व्यवहारिक पैटर्न का सेट जो यह निर्धारित करता है कि कोई व्यक्ति कैसे सोचता है</w:t>
      </w:r>
      <w:r w:rsidRPr="00F941C5">
        <w:rPr>
          <w:rFonts w:eastAsia="Times New Roman" w:cstheme="minorHAnsi"/>
          <w:szCs w:val="22"/>
          <w:lang w:eastAsia="en-IN"/>
        </w:rPr>
        <w:t xml:space="preserve">, </w:t>
      </w:r>
      <w:r w:rsidRPr="00F941C5">
        <w:rPr>
          <w:rFonts w:eastAsia="Times New Roman" w:cs="Nirmala UI"/>
          <w:szCs w:val="22"/>
          <w:cs/>
          <w:lang w:eastAsia="en-IN"/>
        </w:rPr>
        <w:t>महसूस करता है और व्यवहार करता है।</w:t>
      </w:r>
    </w:p>
    <w:p w14:paraId="6494A925" w14:textId="675A2A22" w:rsidR="00F941C5" w:rsidRDefault="00F941C5" w:rsidP="005B60E4">
      <w:pPr>
        <w:spacing w:after="150" w:line="240" w:lineRule="auto"/>
        <w:jc w:val="both"/>
        <w:rPr>
          <w:rFonts w:eastAsia="Times New Roman" w:cs="Nirmala UI"/>
          <w:szCs w:val="22"/>
          <w:lang w:eastAsia="en-IN"/>
        </w:rPr>
      </w:pPr>
      <w:r w:rsidRPr="00F941C5">
        <w:rPr>
          <w:rFonts w:eastAsia="Times New Roman" w:cs="Nirmala UI"/>
          <w:szCs w:val="22"/>
          <w:cs/>
          <w:lang w:eastAsia="en-IN"/>
        </w:rPr>
        <w:t>चरित्र व्यक्तित्व का एक व्यक्तिपरक मूल्यांकन है</w:t>
      </w:r>
      <w:r w:rsidRPr="00F941C5">
        <w:rPr>
          <w:rFonts w:eastAsia="Times New Roman" w:cstheme="minorHAnsi"/>
          <w:szCs w:val="22"/>
          <w:lang w:eastAsia="en-IN"/>
        </w:rPr>
        <w:t xml:space="preserve">, </w:t>
      </w:r>
      <w:r w:rsidRPr="00F941C5">
        <w:rPr>
          <w:rFonts w:eastAsia="Times New Roman" w:cs="Nirmala UI"/>
          <w:szCs w:val="22"/>
          <w:cs/>
          <w:lang w:eastAsia="en-IN"/>
        </w:rPr>
        <w:t>विशेष रूप से किसी व्यक्ति के वांछनीय या अवांछनीय गुणों के संबंध में । इस शब्द का तात्पर्य है कि किसी व्यक्ति का   मूल्यांकन किया गया है</w:t>
      </w:r>
      <w:r w:rsidRPr="00F941C5">
        <w:rPr>
          <w:rFonts w:eastAsia="Times New Roman" w:cstheme="minorHAnsi"/>
          <w:szCs w:val="22"/>
          <w:lang w:eastAsia="en-IN"/>
        </w:rPr>
        <w:t xml:space="preserve">, </w:t>
      </w:r>
      <w:r w:rsidRPr="00F941C5">
        <w:rPr>
          <w:rFonts w:eastAsia="Times New Roman" w:cs="Nirmala UI"/>
          <w:szCs w:val="22"/>
          <w:cs/>
          <w:lang w:eastAsia="en-IN"/>
        </w:rPr>
        <w:t xml:space="preserve">न कि केवल वर्णित किया गया है। </w:t>
      </w:r>
    </w:p>
    <w:p w14:paraId="2C51C4C8" w14:textId="02924F61" w:rsidR="002B6118" w:rsidRPr="002B6118" w:rsidRDefault="002B6118" w:rsidP="005B60E4">
      <w:pPr>
        <w:spacing w:after="150" w:line="240" w:lineRule="auto"/>
        <w:jc w:val="both"/>
        <w:rPr>
          <w:rFonts w:eastAsia="Times New Roman" w:cstheme="minorHAnsi"/>
          <w:szCs w:val="22"/>
          <w:lang w:eastAsia="en-IN"/>
        </w:rPr>
      </w:pPr>
      <w:r w:rsidRPr="002B6118">
        <w:rPr>
          <w:rFonts w:eastAsia="Times New Roman" w:cs="Nirmala UI"/>
          <w:szCs w:val="22"/>
          <w:cs/>
          <w:lang w:eastAsia="en-IN"/>
        </w:rPr>
        <w:t>स्वभाव व्यक्तित्व का भौतिक आधार है</w:t>
      </w:r>
      <w:r w:rsidRPr="002B6118">
        <w:rPr>
          <w:rFonts w:eastAsia="Times New Roman" w:cstheme="minorHAnsi"/>
          <w:szCs w:val="22"/>
          <w:lang w:eastAsia="en-IN"/>
        </w:rPr>
        <w:t xml:space="preserve">, </w:t>
      </w:r>
      <w:r w:rsidRPr="002B6118">
        <w:rPr>
          <w:rFonts w:eastAsia="Times New Roman" w:cs="Nirmala UI"/>
          <w:szCs w:val="22"/>
          <w:cs/>
          <w:lang w:eastAsia="en-IN"/>
        </w:rPr>
        <w:t>जिसमें सामान्य  मनोदशा</w:t>
      </w:r>
      <w:r w:rsidRPr="002B6118">
        <w:rPr>
          <w:rFonts w:eastAsia="Times New Roman" w:cstheme="minorHAnsi"/>
          <w:szCs w:val="22"/>
          <w:lang w:eastAsia="en-IN"/>
        </w:rPr>
        <w:t xml:space="preserve">, </w:t>
      </w:r>
      <w:r w:rsidRPr="002B6118">
        <w:rPr>
          <w:rFonts w:eastAsia="Times New Roman" w:cs="Nirmala UI"/>
          <w:szCs w:val="22"/>
          <w:cs/>
          <w:lang w:eastAsia="en-IN"/>
        </w:rPr>
        <w:t>संवेदनशीलता</w:t>
      </w:r>
      <w:r w:rsidRPr="002B6118">
        <w:rPr>
          <w:rFonts w:eastAsia="Times New Roman" w:cstheme="minorHAnsi"/>
          <w:szCs w:val="22"/>
          <w:lang w:eastAsia="en-IN"/>
        </w:rPr>
        <w:t xml:space="preserve">, </w:t>
      </w:r>
      <w:r w:rsidRPr="002B6118">
        <w:rPr>
          <w:rFonts w:eastAsia="Times New Roman" w:cs="Nirmala UI"/>
          <w:szCs w:val="22"/>
          <w:cs/>
          <w:lang w:eastAsia="en-IN"/>
        </w:rPr>
        <w:t>ऊर्जा स्तर आदि शामिल हैं। जिससे व्यक्तित्व का निर्माण होता है। स्वभाव किसी की भावनात्मक प्रकृति के वंशानुगत पहलुओं को संदर्भित करता है</w:t>
      </w:r>
      <w:r>
        <w:rPr>
          <w:rFonts w:eastAsia="Times New Roman" w:cs="Nirmala UI" w:hint="cs"/>
          <w:szCs w:val="22"/>
          <w:cs/>
          <w:lang w:eastAsia="en-IN"/>
        </w:rPr>
        <w:t xml:space="preserve"> </w:t>
      </w:r>
      <w:r w:rsidRPr="002B6118">
        <w:rPr>
          <w:rFonts w:eastAsia="Times New Roman" w:cs="Nirmala UI"/>
          <w:szCs w:val="22"/>
          <w:cs/>
          <w:lang w:eastAsia="en-IN"/>
        </w:rPr>
        <w:t>जैसे  संवेदनशीलता</w:t>
      </w:r>
      <w:r w:rsidRPr="002B6118">
        <w:rPr>
          <w:rFonts w:eastAsia="Times New Roman" w:cstheme="minorHAnsi"/>
          <w:szCs w:val="22"/>
          <w:lang w:eastAsia="en-IN"/>
        </w:rPr>
        <w:t xml:space="preserve">, </w:t>
      </w:r>
      <w:r w:rsidRPr="002B6118">
        <w:rPr>
          <w:rFonts w:eastAsia="Times New Roman" w:cs="Nirmala UI"/>
          <w:szCs w:val="22"/>
          <w:cs/>
          <w:lang w:eastAsia="en-IN"/>
        </w:rPr>
        <w:t>दृड़ता और प्रतिक्रिया की गति</w:t>
      </w:r>
      <w:r w:rsidRPr="002B6118">
        <w:rPr>
          <w:rFonts w:eastAsia="Times New Roman" w:cstheme="minorHAnsi"/>
          <w:szCs w:val="22"/>
          <w:lang w:eastAsia="en-IN"/>
        </w:rPr>
        <w:t xml:space="preserve">, </w:t>
      </w:r>
      <w:r w:rsidRPr="002B6118">
        <w:rPr>
          <w:rFonts w:eastAsia="Times New Roman" w:cs="Nirmala UI"/>
          <w:szCs w:val="22"/>
          <w:cs/>
          <w:lang w:eastAsia="en-IN"/>
        </w:rPr>
        <w:t>प्रचलित मनोदशा</w:t>
      </w:r>
      <w:r w:rsidRPr="002B6118">
        <w:rPr>
          <w:rFonts w:eastAsia="Times New Roman" w:cstheme="minorHAnsi"/>
          <w:szCs w:val="22"/>
          <w:lang w:eastAsia="en-IN"/>
        </w:rPr>
        <w:t xml:space="preserve">, </w:t>
      </w:r>
      <w:r>
        <w:rPr>
          <w:rFonts w:eastAsia="Times New Roman" w:cs="Nirmala UI"/>
          <w:szCs w:val="22"/>
          <w:cs/>
          <w:lang w:eastAsia="en-IN"/>
        </w:rPr>
        <w:t>और मनोदशा में परिवर्तन</w:t>
      </w:r>
      <w:r>
        <w:rPr>
          <w:rFonts w:ascii="Nirmala UI" w:eastAsia="Times New Roman" w:hAnsi="Nirmala UI" w:cs="Nirmala UI" w:hint="cs"/>
          <w:szCs w:val="22"/>
          <w:cs/>
          <w:lang w:eastAsia="en-IN"/>
        </w:rPr>
        <w:t xml:space="preserve">आदि। </w:t>
      </w:r>
      <w:r w:rsidRPr="002B6118">
        <w:rPr>
          <w:rFonts w:eastAsia="Times New Roman" w:cs="Nirmala UI"/>
          <w:szCs w:val="22"/>
          <w:cs/>
          <w:lang w:eastAsia="en-IN"/>
        </w:rPr>
        <w:t xml:space="preserve"> स्वभाव में अंतर जन्म से ही स्पष्ट होने लगता है।</w:t>
      </w:r>
    </w:p>
    <w:p w14:paraId="460F752E" w14:textId="3362B1CC" w:rsidR="002B6118" w:rsidRPr="00F713B2" w:rsidRDefault="002B6118" w:rsidP="005B60E4">
      <w:pPr>
        <w:spacing w:after="150" w:line="240" w:lineRule="auto"/>
        <w:jc w:val="both"/>
        <w:rPr>
          <w:rFonts w:eastAsia="Times New Roman" w:cstheme="minorHAnsi"/>
          <w:szCs w:val="22"/>
          <w:lang w:eastAsia="en-IN"/>
        </w:rPr>
      </w:pPr>
      <w:r w:rsidRPr="002B6118">
        <w:rPr>
          <w:rFonts w:eastAsia="Times New Roman" w:cs="Nirmala UI"/>
          <w:szCs w:val="22"/>
          <w:cs/>
          <w:lang w:eastAsia="en-IN"/>
        </w:rPr>
        <w:t xml:space="preserve"> व्यवहार के लक्षण</w:t>
      </w:r>
      <w:r>
        <w:rPr>
          <w:rFonts w:eastAsia="Times New Roman" w:cs="Nirmala UI" w:hint="cs"/>
          <w:szCs w:val="22"/>
          <w:cs/>
          <w:lang w:eastAsia="en-IN"/>
        </w:rPr>
        <w:t xml:space="preserve"> </w:t>
      </w:r>
      <w:r w:rsidRPr="002B6118">
        <w:rPr>
          <w:rFonts w:eastAsia="Times New Roman" w:cs="Nirmala UI"/>
          <w:szCs w:val="22"/>
          <w:cs/>
          <w:lang w:eastAsia="en-IN"/>
        </w:rPr>
        <w:t>अपेक्षाकृत स्थायी प्रतिरूप  हैं जो कि  व्यक्ति ज्यादातर स्थितियों में प्रदर्शित करता है। किसी भी</w:t>
      </w:r>
      <w:r>
        <w:rPr>
          <w:rFonts w:eastAsia="Times New Roman" w:cs="Nirmala UI"/>
          <w:szCs w:val="22"/>
          <w:cs/>
          <w:lang w:eastAsia="en-IN"/>
        </w:rPr>
        <w:t xml:space="preserve"> व्यक्ति के भीतर स्थायी गुण   </w:t>
      </w:r>
      <w:r w:rsidRPr="002B6118">
        <w:rPr>
          <w:rFonts w:eastAsia="Times New Roman" w:cs="Nirmala UI"/>
          <w:szCs w:val="22"/>
          <w:cs/>
          <w:lang w:eastAsia="en-IN"/>
        </w:rPr>
        <w:t>व्यवहार से देखे  जा</w:t>
      </w:r>
      <w:r>
        <w:rPr>
          <w:rFonts w:eastAsia="Times New Roman" w:cs="Nirmala UI" w:hint="cs"/>
          <w:szCs w:val="22"/>
          <w:cs/>
          <w:lang w:eastAsia="en-IN"/>
        </w:rPr>
        <w:t xml:space="preserve"> </w:t>
      </w:r>
      <w:r>
        <w:rPr>
          <w:rFonts w:ascii="Nirmala UI" w:eastAsia="Times New Roman" w:hAnsi="Nirmala UI" w:cs="Nirmala UI" w:hint="cs"/>
          <w:szCs w:val="22"/>
          <w:cs/>
          <w:lang w:eastAsia="en-IN"/>
        </w:rPr>
        <w:t xml:space="preserve">सकते </w:t>
      </w:r>
      <w:r w:rsidRPr="002B6118">
        <w:rPr>
          <w:rFonts w:eastAsia="Times New Roman" w:cs="Nirmala UI"/>
          <w:szCs w:val="22"/>
          <w:cs/>
          <w:lang w:eastAsia="en-IN"/>
        </w:rPr>
        <w:t xml:space="preserve">  हैं। स्वभावगत लक्षण स्थायी व्यक्तित्व की विशेषताएँ हैं जो न तो "अच्छे" हैं और न ही "बुरे"।</w:t>
      </w:r>
    </w:p>
    <w:p w14:paraId="731159BE" w14:textId="77777777" w:rsidR="00D74A60" w:rsidRPr="0022231A" w:rsidRDefault="00D74A60" w:rsidP="005931C0">
      <w:pPr>
        <w:spacing w:after="150" w:line="240" w:lineRule="auto"/>
        <w:rPr>
          <w:rFonts w:eastAsia="Times New Roman" w:cstheme="minorHAnsi"/>
          <w:szCs w:val="22"/>
          <w:lang w:eastAsia="en-IN"/>
        </w:rPr>
      </w:pPr>
    </w:p>
    <w:p w14:paraId="783275EE" w14:textId="1E54C91B" w:rsidR="002F1DCF" w:rsidRPr="002B6118" w:rsidRDefault="002B6118" w:rsidP="005931C0">
      <w:pPr>
        <w:spacing w:after="150" w:line="240" w:lineRule="auto"/>
        <w:rPr>
          <w:rFonts w:eastAsia="Times New Roman" w:cs="Nirmala UI"/>
          <w:szCs w:val="22"/>
          <w:lang w:eastAsia="en-IN"/>
        </w:rPr>
      </w:pPr>
      <w:r>
        <w:rPr>
          <w:rFonts w:eastAsia="Times New Roman" w:cs="Nirmala UI" w:hint="cs"/>
          <w:b/>
          <w:szCs w:val="22"/>
          <w:cs/>
          <w:lang w:eastAsia="en-IN"/>
        </w:rPr>
        <w:t xml:space="preserve"> </w:t>
      </w:r>
    </w:p>
    <w:p w14:paraId="368A1867" w14:textId="77777777" w:rsidR="00A61FB4" w:rsidRPr="00A61FB4" w:rsidRDefault="00A61FB4" w:rsidP="005B60E4">
      <w:pPr>
        <w:autoSpaceDE w:val="0"/>
        <w:autoSpaceDN w:val="0"/>
        <w:adjustRightInd w:val="0"/>
        <w:spacing w:line="240" w:lineRule="auto"/>
        <w:jc w:val="both"/>
        <w:rPr>
          <w:b/>
          <w:szCs w:val="22"/>
        </w:rPr>
      </w:pPr>
      <w:r w:rsidRPr="00A61FB4">
        <w:rPr>
          <w:rFonts w:ascii="Nirmala UI" w:hAnsi="Nirmala UI" w:cs="Nirmala UI" w:hint="cs"/>
          <w:b/>
          <w:szCs w:val="22"/>
          <w:cs/>
        </w:rPr>
        <w:t>व्यक्तित्व</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आयाम</w:t>
      </w:r>
      <w:r w:rsidRPr="00A61FB4">
        <w:rPr>
          <w:rFonts w:cs="Mangal"/>
          <w:b/>
          <w:szCs w:val="22"/>
          <w:cs/>
        </w:rPr>
        <w:t xml:space="preserve"> - </w:t>
      </w:r>
      <w:r w:rsidRPr="00A61FB4">
        <w:rPr>
          <w:rFonts w:ascii="Nirmala UI" w:hAnsi="Nirmala UI" w:cs="Nirmala UI" w:hint="cs"/>
          <w:b/>
          <w:szCs w:val="22"/>
          <w:cs/>
        </w:rPr>
        <w:t>सहानुभूति</w:t>
      </w:r>
      <w:r w:rsidRPr="00A61FB4">
        <w:rPr>
          <w:b/>
          <w:szCs w:val="22"/>
        </w:rPr>
        <w:t xml:space="preserve">, </w:t>
      </w:r>
      <w:r w:rsidRPr="00A61FB4">
        <w:rPr>
          <w:rFonts w:ascii="Nirmala UI" w:hAnsi="Nirmala UI" w:cs="Nirmala UI" w:hint="cs"/>
          <w:b/>
          <w:szCs w:val="22"/>
          <w:cs/>
        </w:rPr>
        <w:t>मुकाबला</w:t>
      </w:r>
      <w:r w:rsidRPr="00A61FB4">
        <w:rPr>
          <w:b/>
          <w:szCs w:val="22"/>
        </w:rPr>
        <w:t xml:space="preserve">, </w:t>
      </w:r>
      <w:r w:rsidRPr="00A61FB4">
        <w:rPr>
          <w:rFonts w:ascii="Nirmala UI" w:hAnsi="Nirmala UI" w:cs="Nirmala UI" w:hint="cs"/>
          <w:b/>
          <w:szCs w:val="22"/>
          <w:cs/>
        </w:rPr>
        <w:t>आलोचनात्मक</w:t>
      </w:r>
      <w:r w:rsidRPr="00A61FB4">
        <w:rPr>
          <w:rFonts w:cs="Mangal"/>
          <w:b/>
          <w:szCs w:val="22"/>
          <w:cs/>
        </w:rPr>
        <w:t xml:space="preserve"> </w:t>
      </w:r>
      <w:r w:rsidRPr="00A61FB4">
        <w:rPr>
          <w:rFonts w:ascii="Nirmala UI" w:hAnsi="Nirmala UI" w:cs="Nirmala UI" w:hint="cs"/>
          <w:b/>
          <w:szCs w:val="22"/>
          <w:cs/>
        </w:rPr>
        <w:t>सोच</w:t>
      </w:r>
      <w:r w:rsidRPr="00A61FB4">
        <w:rPr>
          <w:b/>
          <w:szCs w:val="22"/>
        </w:rPr>
        <w:t xml:space="preserve">, </w:t>
      </w:r>
      <w:r w:rsidRPr="00A61FB4">
        <w:rPr>
          <w:rFonts w:ascii="Nirmala UI" w:hAnsi="Nirmala UI" w:cs="Nirmala UI" w:hint="cs"/>
          <w:b/>
          <w:szCs w:val="22"/>
          <w:cs/>
        </w:rPr>
        <w:t>समस्या</w:t>
      </w:r>
      <w:r w:rsidRPr="00A61FB4">
        <w:rPr>
          <w:rFonts w:cs="Mangal"/>
          <w:b/>
          <w:szCs w:val="22"/>
          <w:cs/>
        </w:rPr>
        <w:t xml:space="preserve"> </w:t>
      </w:r>
      <w:r w:rsidRPr="00A61FB4">
        <w:rPr>
          <w:rFonts w:ascii="Nirmala UI" w:hAnsi="Nirmala UI" w:cs="Nirmala UI" w:hint="cs"/>
          <w:b/>
          <w:szCs w:val="22"/>
          <w:cs/>
        </w:rPr>
        <w:t>समाधान</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निर्णय</w:t>
      </w:r>
      <w:r w:rsidRPr="00A61FB4">
        <w:rPr>
          <w:rFonts w:cs="Mangal"/>
          <w:b/>
          <w:szCs w:val="22"/>
          <w:cs/>
        </w:rPr>
        <w:t xml:space="preserve"> </w:t>
      </w:r>
      <w:r w:rsidRPr="00A61FB4">
        <w:rPr>
          <w:rFonts w:ascii="Nirmala UI" w:hAnsi="Nirmala UI" w:cs="Nirmala UI" w:hint="cs"/>
          <w:b/>
          <w:szCs w:val="22"/>
          <w:cs/>
        </w:rPr>
        <w:t>लेना</w:t>
      </w:r>
    </w:p>
    <w:p w14:paraId="6AD6F0B2" w14:textId="77777777" w:rsidR="00A61FB4" w:rsidRPr="00A61FB4" w:rsidRDefault="00A61FB4" w:rsidP="005B60E4">
      <w:pPr>
        <w:autoSpaceDE w:val="0"/>
        <w:autoSpaceDN w:val="0"/>
        <w:adjustRightInd w:val="0"/>
        <w:spacing w:line="240" w:lineRule="auto"/>
        <w:jc w:val="both"/>
        <w:rPr>
          <w:b/>
          <w:szCs w:val="22"/>
        </w:rPr>
      </w:pPr>
    </w:p>
    <w:p w14:paraId="52DCCF3B" w14:textId="77777777" w:rsidR="00A61FB4" w:rsidRPr="00A61FB4" w:rsidRDefault="00A61FB4" w:rsidP="005B60E4">
      <w:pPr>
        <w:autoSpaceDE w:val="0"/>
        <w:autoSpaceDN w:val="0"/>
        <w:adjustRightInd w:val="0"/>
        <w:spacing w:line="240" w:lineRule="auto"/>
        <w:jc w:val="both"/>
        <w:rPr>
          <w:b/>
          <w:szCs w:val="22"/>
        </w:rPr>
      </w:pPr>
      <w:r w:rsidRPr="00A61FB4">
        <w:rPr>
          <w:rFonts w:ascii="Nirmala UI" w:hAnsi="Nirmala UI" w:cs="Nirmala UI" w:hint="cs"/>
          <w:b/>
          <w:szCs w:val="22"/>
          <w:cs/>
        </w:rPr>
        <w:t>सहानुभूति</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समझना</w:t>
      </w:r>
    </w:p>
    <w:p w14:paraId="7C06D9EE" w14:textId="77777777" w:rsidR="00A61FB4" w:rsidRPr="00A61FB4" w:rsidRDefault="00A61FB4" w:rsidP="005B60E4">
      <w:pPr>
        <w:autoSpaceDE w:val="0"/>
        <w:autoSpaceDN w:val="0"/>
        <w:adjustRightInd w:val="0"/>
        <w:spacing w:line="240" w:lineRule="auto"/>
        <w:jc w:val="both"/>
        <w:rPr>
          <w:b/>
          <w:szCs w:val="22"/>
        </w:rPr>
      </w:pPr>
    </w:p>
    <w:p w14:paraId="538DBBCD" w14:textId="2DE374F3" w:rsidR="004B5D78" w:rsidRPr="0022231A" w:rsidRDefault="00A61FB4" w:rsidP="005B60E4">
      <w:pPr>
        <w:autoSpaceDE w:val="0"/>
        <w:autoSpaceDN w:val="0"/>
        <w:adjustRightInd w:val="0"/>
        <w:spacing w:line="240" w:lineRule="auto"/>
        <w:jc w:val="both"/>
        <w:rPr>
          <w:rFonts w:cstheme="minorHAnsi"/>
          <w:szCs w:val="22"/>
          <w:lang w:val="en-GB"/>
        </w:rPr>
      </w:pPr>
      <w:r w:rsidRPr="00A61FB4">
        <w:rPr>
          <w:rFonts w:ascii="Nirmala UI" w:hAnsi="Nirmala UI" w:cs="Nirmala UI" w:hint="cs"/>
          <w:b/>
          <w:szCs w:val="22"/>
          <w:cs/>
        </w:rPr>
        <w:t>सहानुभूति</w:t>
      </w:r>
      <w:r w:rsidRPr="00A61FB4">
        <w:rPr>
          <w:rFonts w:cs="Mangal"/>
          <w:b/>
          <w:szCs w:val="22"/>
          <w:cs/>
        </w:rPr>
        <w:t xml:space="preserve"> </w:t>
      </w:r>
      <w:r w:rsidRPr="00A61FB4">
        <w:rPr>
          <w:rFonts w:ascii="Nirmala UI" w:hAnsi="Nirmala UI" w:cs="Nirmala UI" w:hint="cs"/>
          <w:b/>
          <w:szCs w:val="22"/>
          <w:cs/>
        </w:rPr>
        <w:t>अपने</w:t>
      </w:r>
      <w:r w:rsidRPr="00A61FB4">
        <w:rPr>
          <w:rFonts w:cs="Mangal"/>
          <w:b/>
          <w:szCs w:val="22"/>
          <w:cs/>
        </w:rPr>
        <w:t xml:space="preserve"> </w:t>
      </w:r>
      <w:r w:rsidRPr="00A61FB4">
        <w:rPr>
          <w:rFonts w:ascii="Nirmala UI" w:hAnsi="Nirmala UI" w:cs="Nirmala UI" w:hint="cs"/>
          <w:b/>
          <w:szCs w:val="22"/>
          <w:cs/>
        </w:rPr>
        <w:t>सरलतम</w:t>
      </w:r>
      <w:r w:rsidRPr="00A61FB4">
        <w:rPr>
          <w:rFonts w:cs="Mangal"/>
          <w:b/>
          <w:szCs w:val="22"/>
          <w:cs/>
        </w:rPr>
        <w:t xml:space="preserve"> </w:t>
      </w:r>
      <w:r w:rsidRPr="00A61FB4">
        <w:rPr>
          <w:rFonts w:ascii="Nirmala UI" w:hAnsi="Nirmala UI" w:cs="Nirmala UI" w:hint="cs"/>
          <w:b/>
          <w:szCs w:val="22"/>
          <w:cs/>
        </w:rPr>
        <w:t>रूप</w:t>
      </w:r>
      <w:r w:rsidRPr="00A61FB4">
        <w:rPr>
          <w:rFonts w:cs="Mangal"/>
          <w:b/>
          <w:szCs w:val="22"/>
          <w:cs/>
        </w:rPr>
        <w:t xml:space="preserve"> </w:t>
      </w:r>
      <w:r w:rsidRPr="00A61FB4">
        <w:rPr>
          <w:rFonts w:ascii="Nirmala UI" w:hAnsi="Nirmala UI" w:cs="Nirmala UI" w:hint="cs"/>
          <w:b/>
          <w:szCs w:val="22"/>
          <w:cs/>
        </w:rPr>
        <w:t>में</w:t>
      </w:r>
      <w:r w:rsidRPr="00A61FB4">
        <w:rPr>
          <w:b/>
          <w:szCs w:val="22"/>
        </w:rPr>
        <w:t xml:space="preserve">, </w:t>
      </w:r>
      <w:r w:rsidRPr="00A61FB4">
        <w:rPr>
          <w:rFonts w:ascii="Nirmala UI" w:hAnsi="Nirmala UI" w:cs="Nirmala UI" w:hint="cs"/>
          <w:b/>
          <w:szCs w:val="22"/>
          <w:cs/>
        </w:rPr>
        <w:t>अन्य</w:t>
      </w:r>
      <w:r w:rsidRPr="00A61FB4">
        <w:rPr>
          <w:rFonts w:cs="Mangal"/>
          <w:b/>
          <w:szCs w:val="22"/>
          <w:cs/>
        </w:rPr>
        <w:t xml:space="preserve"> </w:t>
      </w:r>
      <w:r w:rsidRPr="00A61FB4">
        <w:rPr>
          <w:rFonts w:ascii="Nirmala UI" w:hAnsi="Nirmala UI" w:cs="Nirmala UI" w:hint="cs"/>
          <w:b/>
          <w:szCs w:val="22"/>
          <w:cs/>
        </w:rPr>
        <w:t>लोगों</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भावनाओं</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भावनाओं</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बारे</w:t>
      </w:r>
      <w:r w:rsidRPr="00A61FB4">
        <w:rPr>
          <w:rFonts w:cs="Mangal"/>
          <w:b/>
          <w:szCs w:val="22"/>
          <w:cs/>
        </w:rPr>
        <w:t xml:space="preserve"> </w:t>
      </w:r>
      <w:r w:rsidRPr="00A61FB4">
        <w:rPr>
          <w:rFonts w:ascii="Nirmala UI" w:hAnsi="Nirmala UI" w:cs="Nirmala UI" w:hint="cs"/>
          <w:b/>
          <w:szCs w:val="22"/>
          <w:cs/>
        </w:rPr>
        <w:t>में</w:t>
      </w:r>
      <w:r w:rsidRPr="00A61FB4">
        <w:rPr>
          <w:rFonts w:cs="Mangal"/>
          <w:b/>
          <w:szCs w:val="22"/>
          <w:cs/>
        </w:rPr>
        <w:t xml:space="preserve"> </w:t>
      </w:r>
      <w:r w:rsidRPr="00A61FB4">
        <w:rPr>
          <w:rFonts w:ascii="Nirmala UI" w:hAnsi="Nirmala UI" w:cs="Nirmala UI" w:hint="cs"/>
          <w:b/>
          <w:szCs w:val="22"/>
          <w:cs/>
        </w:rPr>
        <w:t>जागरूकता</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यह</w:t>
      </w:r>
      <w:r w:rsidRPr="00A61FB4">
        <w:rPr>
          <w:rFonts w:cs="Mangal"/>
          <w:b/>
          <w:szCs w:val="22"/>
          <w:cs/>
        </w:rPr>
        <w:t xml:space="preserve">  </w:t>
      </w:r>
      <w:r w:rsidRPr="00A61FB4">
        <w:rPr>
          <w:rFonts w:ascii="Nirmala UI" w:hAnsi="Nirmala UI" w:cs="Nirmala UI" w:hint="cs"/>
          <w:b/>
          <w:szCs w:val="22"/>
          <w:cs/>
        </w:rPr>
        <w:t>भावनात्मक</w:t>
      </w:r>
      <w:r w:rsidRPr="00A61FB4">
        <w:rPr>
          <w:rFonts w:cs="Mangal"/>
          <w:b/>
          <w:szCs w:val="22"/>
          <w:cs/>
        </w:rPr>
        <w:t xml:space="preserve"> </w:t>
      </w:r>
      <w:r w:rsidRPr="00A61FB4">
        <w:rPr>
          <w:rFonts w:ascii="Nirmala UI" w:hAnsi="Nirmala UI" w:cs="Nirmala UI" w:hint="cs"/>
          <w:b/>
          <w:szCs w:val="22"/>
          <w:cs/>
        </w:rPr>
        <w:t>बुद्धि</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एक</w:t>
      </w:r>
      <w:r w:rsidRPr="00A61FB4">
        <w:rPr>
          <w:rFonts w:cs="Mangal"/>
          <w:b/>
          <w:szCs w:val="22"/>
          <w:cs/>
        </w:rPr>
        <w:t xml:space="preserve"> </w:t>
      </w:r>
      <w:r w:rsidRPr="00A61FB4">
        <w:rPr>
          <w:rFonts w:ascii="Nirmala UI" w:hAnsi="Nirmala UI" w:cs="Nirmala UI" w:hint="cs"/>
          <w:b/>
          <w:szCs w:val="22"/>
          <w:cs/>
        </w:rPr>
        <w:t>प्रमुख</w:t>
      </w:r>
      <w:r w:rsidRPr="00A61FB4">
        <w:rPr>
          <w:rFonts w:cs="Mangal"/>
          <w:b/>
          <w:szCs w:val="22"/>
          <w:cs/>
        </w:rPr>
        <w:t xml:space="preserve"> </w:t>
      </w:r>
      <w:r w:rsidRPr="00A61FB4">
        <w:rPr>
          <w:rFonts w:ascii="Nirmala UI" w:hAnsi="Nirmala UI" w:cs="Nirmala UI" w:hint="cs"/>
          <w:b/>
          <w:szCs w:val="22"/>
          <w:cs/>
        </w:rPr>
        <w:t>रूप</w:t>
      </w:r>
      <w:r w:rsidRPr="00A61FB4">
        <w:rPr>
          <w:rFonts w:cs="Mangal"/>
          <w:b/>
          <w:szCs w:val="22"/>
          <w:cs/>
        </w:rPr>
        <w:t xml:space="preserve">  </w:t>
      </w:r>
      <w:r w:rsidRPr="00A61FB4">
        <w:rPr>
          <w:rFonts w:ascii="Nirmala UI" w:hAnsi="Nirmala UI" w:cs="Nirmala UI" w:hint="cs"/>
          <w:b/>
          <w:szCs w:val="22"/>
          <w:cs/>
        </w:rPr>
        <w:t>है</w:t>
      </w:r>
      <w:r w:rsidRPr="00A61FB4">
        <w:rPr>
          <w:b/>
          <w:szCs w:val="22"/>
        </w:rPr>
        <w:t xml:space="preserve">, </w:t>
      </w:r>
      <w:r w:rsidRPr="00A61FB4">
        <w:rPr>
          <w:rFonts w:ascii="Nirmala UI" w:hAnsi="Nirmala UI" w:cs="Nirmala UI" w:hint="cs"/>
          <w:b/>
          <w:szCs w:val="22"/>
          <w:cs/>
        </w:rPr>
        <w:t>यह</w:t>
      </w:r>
      <w:r w:rsidRPr="00A61FB4">
        <w:rPr>
          <w:rFonts w:cs="Mangal"/>
          <w:b/>
          <w:szCs w:val="22"/>
          <w:cs/>
        </w:rPr>
        <w:t xml:space="preserve">  </w:t>
      </w:r>
      <w:r w:rsidRPr="00A61FB4">
        <w:rPr>
          <w:rFonts w:ascii="Nirmala UI" w:hAnsi="Nirmala UI" w:cs="Nirmala UI" w:hint="cs"/>
          <w:b/>
          <w:szCs w:val="22"/>
          <w:cs/>
        </w:rPr>
        <w:t>स्वयं</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दूसरों</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बीच</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कड़ी</w:t>
      </w:r>
      <w:r w:rsidRPr="00A61FB4">
        <w:rPr>
          <w:b/>
          <w:szCs w:val="22"/>
        </w:rPr>
        <w:t xml:space="preserve">, </w:t>
      </w:r>
      <w:r w:rsidRPr="00A61FB4">
        <w:rPr>
          <w:rFonts w:ascii="Nirmala UI" w:hAnsi="Nirmala UI" w:cs="Nirmala UI" w:hint="cs"/>
          <w:b/>
          <w:szCs w:val="22"/>
          <w:cs/>
        </w:rPr>
        <w:t>क्योंकि</w:t>
      </w:r>
      <w:r w:rsidRPr="00A61FB4">
        <w:rPr>
          <w:rFonts w:cs="Mangal"/>
          <w:b/>
          <w:szCs w:val="22"/>
          <w:cs/>
        </w:rPr>
        <w:t xml:space="preserve"> </w:t>
      </w:r>
      <w:r w:rsidRPr="00A61FB4">
        <w:rPr>
          <w:rFonts w:ascii="Nirmala UI" w:hAnsi="Nirmala UI" w:cs="Nirmala UI" w:hint="cs"/>
          <w:b/>
          <w:szCs w:val="22"/>
          <w:cs/>
        </w:rPr>
        <w:t>इस</w:t>
      </w:r>
      <w:r w:rsidRPr="00A61FB4">
        <w:rPr>
          <w:rFonts w:cs="Mangal"/>
          <w:b/>
          <w:szCs w:val="22"/>
          <w:cs/>
        </w:rPr>
        <w:t xml:space="preserve"> </w:t>
      </w:r>
      <w:r w:rsidRPr="00A61FB4">
        <w:rPr>
          <w:rFonts w:ascii="Nirmala UI" w:hAnsi="Nirmala UI" w:cs="Nirmala UI" w:hint="cs"/>
          <w:b/>
          <w:szCs w:val="22"/>
          <w:cs/>
        </w:rPr>
        <w:t>तरह</w:t>
      </w:r>
      <w:r w:rsidRPr="00A61FB4">
        <w:rPr>
          <w:rFonts w:cs="Mangal"/>
          <w:b/>
          <w:szCs w:val="22"/>
          <w:cs/>
        </w:rPr>
        <w:t xml:space="preserve"> </w:t>
      </w:r>
      <w:r w:rsidRPr="00A61FB4">
        <w:rPr>
          <w:rFonts w:ascii="Nirmala UI" w:hAnsi="Nirmala UI" w:cs="Nirmala UI" w:hint="cs"/>
          <w:b/>
          <w:szCs w:val="22"/>
          <w:cs/>
        </w:rPr>
        <w:t>हम</w:t>
      </w:r>
      <w:r w:rsidRPr="00A61FB4">
        <w:rPr>
          <w:rFonts w:cs="Mangal"/>
          <w:b/>
          <w:szCs w:val="22"/>
          <w:cs/>
        </w:rPr>
        <w:t xml:space="preserve"> </w:t>
      </w:r>
      <w:r w:rsidRPr="00A61FB4">
        <w:rPr>
          <w:rFonts w:ascii="Nirmala UI" w:hAnsi="Nirmala UI" w:cs="Nirmala UI" w:hint="cs"/>
          <w:b/>
          <w:szCs w:val="22"/>
          <w:cs/>
        </w:rPr>
        <w:t>एक</w:t>
      </w:r>
      <w:r w:rsidRPr="00A61FB4">
        <w:rPr>
          <w:rFonts w:cs="Mangal"/>
          <w:b/>
          <w:szCs w:val="22"/>
          <w:cs/>
        </w:rPr>
        <w:t xml:space="preserve"> </w:t>
      </w:r>
      <w:r w:rsidRPr="00A61FB4">
        <w:rPr>
          <w:rFonts w:ascii="Nirmala UI" w:hAnsi="Nirmala UI" w:cs="Nirmala UI" w:hint="cs"/>
          <w:b/>
          <w:szCs w:val="22"/>
          <w:cs/>
        </w:rPr>
        <w:t>व्यक्ति</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रूप</w:t>
      </w:r>
      <w:r w:rsidRPr="00A61FB4">
        <w:rPr>
          <w:rFonts w:cs="Mangal"/>
          <w:b/>
          <w:szCs w:val="22"/>
          <w:cs/>
        </w:rPr>
        <w:t xml:space="preserve"> </w:t>
      </w:r>
      <w:r w:rsidRPr="00A61FB4">
        <w:rPr>
          <w:rFonts w:ascii="Nirmala UI" w:hAnsi="Nirmala UI" w:cs="Nirmala UI" w:hint="cs"/>
          <w:b/>
          <w:szCs w:val="22"/>
          <w:cs/>
        </w:rPr>
        <w:t>में</w:t>
      </w:r>
      <w:r w:rsidRPr="00A61FB4">
        <w:rPr>
          <w:rFonts w:cs="Mangal"/>
          <w:b/>
          <w:szCs w:val="22"/>
          <w:cs/>
        </w:rPr>
        <w:t xml:space="preserve"> </w:t>
      </w:r>
      <w:r w:rsidRPr="00A61FB4">
        <w:rPr>
          <w:rFonts w:ascii="Nirmala UI" w:hAnsi="Nirmala UI" w:cs="Nirmala UI" w:hint="cs"/>
          <w:b/>
          <w:szCs w:val="22"/>
          <w:cs/>
        </w:rPr>
        <w:t>समझते</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दूसरे</w:t>
      </w:r>
      <w:r w:rsidRPr="00A61FB4">
        <w:rPr>
          <w:rFonts w:cs="Mangal"/>
          <w:b/>
          <w:szCs w:val="22"/>
          <w:cs/>
        </w:rPr>
        <w:t xml:space="preserve"> </w:t>
      </w:r>
      <w:r w:rsidRPr="00A61FB4">
        <w:rPr>
          <w:rFonts w:ascii="Nirmala UI" w:hAnsi="Nirmala UI" w:cs="Nirmala UI" w:hint="cs"/>
          <w:b/>
          <w:szCs w:val="22"/>
          <w:cs/>
        </w:rPr>
        <w:t>क्या</w:t>
      </w:r>
      <w:r w:rsidRPr="00A61FB4">
        <w:rPr>
          <w:rFonts w:cs="Mangal"/>
          <w:b/>
          <w:szCs w:val="22"/>
          <w:cs/>
        </w:rPr>
        <w:t xml:space="preserve"> </w:t>
      </w:r>
      <w:r w:rsidRPr="00A61FB4">
        <w:rPr>
          <w:rFonts w:ascii="Nirmala UI" w:hAnsi="Nirmala UI" w:cs="Nirmala UI" w:hint="cs"/>
          <w:b/>
          <w:szCs w:val="22"/>
          <w:cs/>
        </w:rPr>
        <w:t>अनुभव</w:t>
      </w:r>
      <w:r w:rsidRPr="00A61FB4">
        <w:rPr>
          <w:rFonts w:cs="Mangal"/>
          <w:b/>
          <w:szCs w:val="22"/>
          <w:cs/>
        </w:rPr>
        <w:t xml:space="preserve"> </w:t>
      </w:r>
      <w:r w:rsidRPr="00A61FB4">
        <w:rPr>
          <w:rFonts w:ascii="Nirmala UI" w:hAnsi="Nirmala UI" w:cs="Nirmala UI" w:hint="cs"/>
          <w:b/>
          <w:szCs w:val="22"/>
          <w:cs/>
        </w:rPr>
        <w:t>कर</w:t>
      </w:r>
      <w:r w:rsidRPr="00A61FB4">
        <w:rPr>
          <w:rFonts w:cs="Mangal"/>
          <w:b/>
          <w:szCs w:val="22"/>
          <w:cs/>
        </w:rPr>
        <w:t xml:space="preserve"> </w:t>
      </w:r>
      <w:r w:rsidRPr="00A61FB4">
        <w:rPr>
          <w:rFonts w:ascii="Nirmala UI" w:hAnsi="Nirmala UI" w:cs="Nirmala UI" w:hint="cs"/>
          <w:b/>
          <w:szCs w:val="22"/>
          <w:cs/>
        </w:rPr>
        <w:t>रहे</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जैसे</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हम</w:t>
      </w:r>
      <w:r w:rsidRPr="00A61FB4">
        <w:rPr>
          <w:rFonts w:cs="Mangal"/>
          <w:b/>
          <w:szCs w:val="22"/>
          <w:cs/>
        </w:rPr>
        <w:t xml:space="preserve"> </w:t>
      </w:r>
      <w:r w:rsidRPr="00A61FB4">
        <w:rPr>
          <w:rFonts w:ascii="Nirmala UI" w:hAnsi="Nirmala UI" w:cs="Nirmala UI" w:hint="cs"/>
          <w:b/>
          <w:szCs w:val="22"/>
          <w:cs/>
        </w:rPr>
        <w:t>इसे</w:t>
      </w:r>
      <w:r w:rsidRPr="00A61FB4">
        <w:rPr>
          <w:rFonts w:cs="Mangal"/>
          <w:b/>
          <w:szCs w:val="22"/>
          <w:cs/>
        </w:rPr>
        <w:t xml:space="preserve"> </w:t>
      </w:r>
      <w:r w:rsidRPr="00A61FB4">
        <w:rPr>
          <w:rFonts w:ascii="Nirmala UI" w:hAnsi="Nirmala UI" w:cs="Nirmala UI" w:hint="cs"/>
          <w:b/>
          <w:szCs w:val="22"/>
          <w:cs/>
        </w:rPr>
        <w:t>स्वयं</w:t>
      </w:r>
      <w:r w:rsidRPr="00A61FB4">
        <w:rPr>
          <w:rFonts w:cs="Mangal"/>
          <w:b/>
          <w:szCs w:val="22"/>
          <w:cs/>
        </w:rPr>
        <w:t xml:space="preserve"> </w:t>
      </w:r>
      <w:r w:rsidRPr="00A61FB4">
        <w:rPr>
          <w:rFonts w:ascii="Nirmala UI" w:hAnsi="Nirmala UI" w:cs="Nirmala UI" w:hint="cs"/>
          <w:b/>
          <w:szCs w:val="22"/>
          <w:cs/>
        </w:rPr>
        <w:t>महसूस</w:t>
      </w:r>
      <w:r w:rsidRPr="00A61FB4">
        <w:rPr>
          <w:rFonts w:cs="Mangal"/>
          <w:b/>
          <w:szCs w:val="22"/>
          <w:cs/>
        </w:rPr>
        <w:t xml:space="preserve"> </w:t>
      </w:r>
      <w:r w:rsidRPr="00A61FB4">
        <w:rPr>
          <w:rFonts w:ascii="Nirmala UI" w:hAnsi="Nirmala UI" w:cs="Nirmala UI" w:hint="cs"/>
          <w:b/>
          <w:szCs w:val="22"/>
          <w:cs/>
        </w:rPr>
        <w:t>कर</w:t>
      </w:r>
      <w:r w:rsidRPr="00A61FB4">
        <w:rPr>
          <w:rFonts w:cs="Mangal"/>
          <w:b/>
          <w:szCs w:val="22"/>
          <w:cs/>
        </w:rPr>
        <w:t xml:space="preserve"> </w:t>
      </w:r>
      <w:r w:rsidRPr="00A61FB4">
        <w:rPr>
          <w:rFonts w:ascii="Nirmala UI" w:hAnsi="Nirmala UI" w:cs="Nirmala UI" w:hint="cs"/>
          <w:b/>
          <w:szCs w:val="22"/>
          <w:cs/>
        </w:rPr>
        <w:t>रहे</w:t>
      </w:r>
      <w:r w:rsidRPr="00A61FB4">
        <w:rPr>
          <w:rFonts w:cs="Mangal"/>
          <w:b/>
          <w:szCs w:val="22"/>
          <w:cs/>
        </w:rPr>
        <w:t xml:space="preserve"> </w:t>
      </w:r>
      <w:r w:rsidRPr="00A61FB4">
        <w:rPr>
          <w:rFonts w:ascii="Nirmala UI" w:hAnsi="Nirmala UI" w:cs="Nirmala UI" w:hint="cs"/>
          <w:b/>
          <w:szCs w:val="22"/>
          <w:cs/>
        </w:rPr>
        <w:t>थे।</w:t>
      </w:r>
      <w:r w:rsidRPr="00A61FB4">
        <w:rPr>
          <w:rFonts w:cs="Mangal"/>
          <w:b/>
          <w:szCs w:val="22"/>
          <w:cs/>
        </w:rPr>
        <w:t xml:space="preserve"> </w:t>
      </w:r>
      <w:r w:rsidRPr="00A61FB4">
        <w:rPr>
          <w:rFonts w:ascii="Nirmala UI" w:hAnsi="Nirmala UI" w:cs="Nirmala UI" w:hint="cs"/>
          <w:b/>
          <w:szCs w:val="22"/>
          <w:cs/>
        </w:rPr>
        <w:t>संवेदना</w:t>
      </w:r>
      <w:r w:rsidRPr="00A61FB4">
        <w:rPr>
          <w:rFonts w:cs="Mangal"/>
          <w:b/>
          <w:szCs w:val="22"/>
          <w:cs/>
        </w:rPr>
        <w:t xml:space="preserve">  </w:t>
      </w:r>
      <w:r w:rsidRPr="00A61FB4">
        <w:rPr>
          <w:rFonts w:ascii="Nirmala UI" w:hAnsi="Nirmala UI" w:cs="Nirmala UI" w:hint="cs"/>
          <w:b/>
          <w:szCs w:val="22"/>
          <w:cs/>
        </w:rPr>
        <w:t>सहानुभूति</w:t>
      </w:r>
      <w:r w:rsidRPr="00A61FB4">
        <w:rPr>
          <w:rFonts w:cs="Mangal"/>
          <w:b/>
          <w:szCs w:val="22"/>
          <w:cs/>
        </w:rPr>
        <w:t xml:space="preserve"> </w:t>
      </w:r>
      <w:r w:rsidRPr="00A61FB4">
        <w:rPr>
          <w:rFonts w:ascii="Nirmala UI" w:hAnsi="Nirmala UI" w:cs="Nirmala UI" w:hint="cs"/>
          <w:b/>
          <w:szCs w:val="22"/>
          <w:cs/>
        </w:rPr>
        <w:t>से</w:t>
      </w:r>
      <w:r w:rsidRPr="00A61FB4">
        <w:rPr>
          <w:rFonts w:cs="Mangal"/>
          <w:b/>
          <w:szCs w:val="22"/>
          <w:cs/>
        </w:rPr>
        <w:t xml:space="preserve"> </w:t>
      </w:r>
      <w:r w:rsidRPr="00A61FB4">
        <w:rPr>
          <w:rFonts w:ascii="Nirmala UI" w:hAnsi="Nirmala UI" w:cs="Nirmala UI" w:hint="cs"/>
          <w:b/>
          <w:szCs w:val="22"/>
          <w:cs/>
        </w:rPr>
        <w:t>बहुत</w:t>
      </w:r>
      <w:r w:rsidRPr="00A61FB4">
        <w:rPr>
          <w:rFonts w:cs="Mangal"/>
          <w:b/>
          <w:szCs w:val="22"/>
          <w:cs/>
        </w:rPr>
        <w:t xml:space="preserve"> </w:t>
      </w:r>
      <w:r w:rsidRPr="00A61FB4">
        <w:rPr>
          <w:rFonts w:ascii="Nirmala UI" w:hAnsi="Nirmala UI" w:cs="Nirmala UI" w:hint="cs"/>
          <w:b/>
          <w:szCs w:val="22"/>
          <w:cs/>
        </w:rPr>
        <w:t>ऊपर</w:t>
      </w:r>
      <w:r w:rsidRPr="00A61FB4">
        <w:rPr>
          <w:rFonts w:cs="Mangal"/>
          <w:b/>
          <w:szCs w:val="22"/>
          <w:cs/>
        </w:rPr>
        <w:t xml:space="preserve">  </w:t>
      </w:r>
      <w:r w:rsidRPr="00A61FB4">
        <w:rPr>
          <w:rFonts w:ascii="Nirmala UI" w:hAnsi="Nirmala UI" w:cs="Nirmala UI" w:hint="cs"/>
          <w:b/>
          <w:szCs w:val="22"/>
          <w:cs/>
        </w:rPr>
        <w:t>है</w:t>
      </w:r>
      <w:r w:rsidRPr="00A61FB4">
        <w:rPr>
          <w:b/>
          <w:szCs w:val="22"/>
        </w:rPr>
        <w:t xml:space="preserve">, </w:t>
      </w:r>
      <w:r w:rsidRPr="00A61FB4">
        <w:rPr>
          <w:rFonts w:ascii="Nirmala UI" w:hAnsi="Nirmala UI" w:cs="Nirmala UI" w:hint="cs"/>
          <w:b/>
          <w:szCs w:val="22"/>
          <w:cs/>
        </w:rPr>
        <w:t>जिसे</w:t>
      </w:r>
      <w:r w:rsidRPr="00A61FB4">
        <w:rPr>
          <w:rFonts w:cs="Mangal"/>
          <w:b/>
          <w:szCs w:val="22"/>
          <w:cs/>
        </w:rPr>
        <w:t xml:space="preserve"> </w:t>
      </w:r>
      <w:r w:rsidRPr="00A61FB4">
        <w:rPr>
          <w:rFonts w:ascii="Nirmala UI" w:hAnsi="Nirmala UI" w:cs="Nirmala UI" w:hint="cs"/>
          <w:b/>
          <w:szCs w:val="22"/>
          <w:cs/>
        </w:rPr>
        <w:t>किसी</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लिए</w:t>
      </w:r>
      <w:r w:rsidRPr="00A61FB4">
        <w:rPr>
          <w:rFonts w:cs="Mangal"/>
          <w:b/>
          <w:szCs w:val="22"/>
          <w:cs/>
        </w:rPr>
        <w:t xml:space="preserve"> </w:t>
      </w:r>
      <w:r w:rsidRPr="00A61FB4">
        <w:rPr>
          <w:b/>
          <w:szCs w:val="22"/>
        </w:rPr>
        <w:t>'</w:t>
      </w:r>
      <w:r w:rsidRPr="00A61FB4">
        <w:rPr>
          <w:rFonts w:ascii="Nirmala UI" w:hAnsi="Nirmala UI" w:cs="Nirmala UI" w:hint="cs"/>
          <w:b/>
          <w:szCs w:val="22"/>
          <w:cs/>
        </w:rPr>
        <w:t>भावना</w:t>
      </w:r>
      <w:r w:rsidRPr="00A61FB4">
        <w:rPr>
          <w:b/>
          <w:szCs w:val="22"/>
        </w:rPr>
        <w:t xml:space="preserve">' </w:t>
      </w:r>
      <w:r w:rsidRPr="00A61FB4">
        <w:rPr>
          <w:rFonts w:ascii="Nirmala UI" w:hAnsi="Nirmala UI" w:cs="Nirmala UI" w:hint="cs"/>
          <w:b/>
          <w:szCs w:val="22"/>
          <w:cs/>
        </w:rPr>
        <w:t>माना</w:t>
      </w:r>
      <w:r w:rsidRPr="00A61FB4">
        <w:rPr>
          <w:rFonts w:cs="Mangal"/>
          <w:b/>
          <w:szCs w:val="22"/>
          <w:cs/>
        </w:rPr>
        <w:t xml:space="preserve"> </w:t>
      </w:r>
      <w:r w:rsidRPr="00A61FB4">
        <w:rPr>
          <w:rFonts w:ascii="Nirmala UI" w:hAnsi="Nirmala UI" w:cs="Nirmala UI" w:hint="cs"/>
          <w:b/>
          <w:szCs w:val="22"/>
          <w:cs/>
        </w:rPr>
        <w:t>जा</w:t>
      </w:r>
      <w:r w:rsidRPr="00A61FB4">
        <w:rPr>
          <w:rFonts w:cs="Mangal"/>
          <w:b/>
          <w:szCs w:val="22"/>
          <w:cs/>
        </w:rPr>
        <w:t xml:space="preserve"> </w:t>
      </w:r>
      <w:r w:rsidRPr="00A61FB4">
        <w:rPr>
          <w:rFonts w:ascii="Nirmala UI" w:hAnsi="Nirmala UI" w:cs="Nirmala UI" w:hint="cs"/>
          <w:b/>
          <w:szCs w:val="22"/>
          <w:cs/>
        </w:rPr>
        <w:t>सकता</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इसके</w:t>
      </w:r>
      <w:r w:rsidRPr="00A61FB4">
        <w:rPr>
          <w:rFonts w:cs="Mangal"/>
          <w:b/>
          <w:szCs w:val="22"/>
          <w:cs/>
        </w:rPr>
        <w:t xml:space="preserve"> </w:t>
      </w:r>
      <w:r w:rsidRPr="00A61FB4">
        <w:rPr>
          <w:rFonts w:ascii="Nirmala UI" w:hAnsi="Nirmala UI" w:cs="Nirmala UI" w:hint="cs"/>
          <w:b/>
          <w:szCs w:val="22"/>
          <w:cs/>
        </w:rPr>
        <w:t>बजाय</w:t>
      </w:r>
      <w:r w:rsidRPr="00A61FB4">
        <w:rPr>
          <w:rFonts w:cs="Mangal"/>
          <w:b/>
          <w:szCs w:val="22"/>
          <w:cs/>
        </w:rPr>
        <w:t xml:space="preserve"> </w:t>
      </w:r>
      <w:r w:rsidRPr="00A61FB4">
        <w:rPr>
          <w:rFonts w:ascii="Nirmala UI" w:hAnsi="Nirmala UI" w:cs="Nirmala UI" w:hint="cs"/>
          <w:b/>
          <w:szCs w:val="22"/>
          <w:cs/>
        </w:rPr>
        <w:t>संवेदना</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कल्पना</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माध्यम</w:t>
      </w:r>
      <w:r w:rsidRPr="00A61FB4">
        <w:rPr>
          <w:rFonts w:cs="Mangal"/>
          <w:b/>
          <w:szCs w:val="22"/>
          <w:cs/>
        </w:rPr>
        <w:t xml:space="preserve"> </w:t>
      </w:r>
      <w:r w:rsidRPr="00A61FB4">
        <w:rPr>
          <w:rFonts w:ascii="Nirmala UI" w:hAnsi="Nirmala UI" w:cs="Nirmala UI" w:hint="cs"/>
          <w:b/>
          <w:szCs w:val="22"/>
          <w:cs/>
        </w:rPr>
        <w:t>से</w:t>
      </w:r>
      <w:r w:rsidRPr="00A61FB4">
        <w:rPr>
          <w:rFonts w:cs="Mangal"/>
          <w:b/>
          <w:szCs w:val="22"/>
          <w:cs/>
        </w:rPr>
        <w:t xml:space="preserve"> </w:t>
      </w:r>
      <w:r w:rsidRPr="00A61FB4">
        <w:rPr>
          <w:rFonts w:ascii="Nirmala UI" w:hAnsi="Nirmala UI" w:cs="Nirmala UI" w:hint="cs"/>
          <w:b/>
          <w:szCs w:val="22"/>
          <w:cs/>
        </w:rPr>
        <w:t>उस</w:t>
      </w:r>
      <w:r w:rsidRPr="00A61FB4">
        <w:rPr>
          <w:rFonts w:cs="Mangal"/>
          <w:b/>
          <w:szCs w:val="22"/>
          <w:cs/>
        </w:rPr>
        <w:t xml:space="preserve"> </w:t>
      </w:r>
      <w:r w:rsidRPr="00A61FB4">
        <w:rPr>
          <w:rFonts w:ascii="Nirmala UI" w:hAnsi="Nirmala UI" w:cs="Nirmala UI" w:hint="cs"/>
          <w:b/>
          <w:szCs w:val="22"/>
          <w:cs/>
        </w:rPr>
        <w:t>व्यक्ति</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साथ</w:t>
      </w:r>
      <w:r w:rsidRPr="00A61FB4">
        <w:rPr>
          <w:rFonts w:cs="Mangal"/>
          <w:b/>
          <w:szCs w:val="22"/>
          <w:cs/>
        </w:rPr>
        <w:t xml:space="preserve"> </w:t>
      </w:r>
      <w:r w:rsidRPr="00A61FB4">
        <w:rPr>
          <w:b/>
          <w:szCs w:val="22"/>
        </w:rPr>
        <w:t>'</w:t>
      </w:r>
      <w:r w:rsidRPr="00A61FB4">
        <w:rPr>
          <w:rFonts w:ascii="Nirmala UI" w:hAnsi="Nirmala UI" w:cs="Nirmala UI" w:hint="cs"/>
          <w:b/>
          <w:szCs w:val="22"/>
          <w:cs/>
        </w:rPr>
        <w:t>महसूस</w:t>
      </w:r>
      <w:r w:rsidRPr="00A61FB4">
        <w:rPr>
          <w:b/>
          <w:szCs w:val="22"/>
        </w:rPr>
        <w:t xml:space="preserve">' </w:t>
      </w:r>
      <w:r w:rsidRPr="00A61FB4">
        <w:rPr>
          <w:rFonts w:ascii="Nirmala UI" w:hAnsi="Nirmala UI" w:cs="Nirmala UI" w:hint="cs"/>
          <w:b/>
          <w:szCs w:val="22"/>
          <w:cs/>
        </w:rPr>
        <w:t>किया</w:t>
      </w:r>
      <w:r w:rsidRPr="00A61FB4">
        <w:rPr>
          <w:rFonts w:cs="Mangal"/>
          <w:b/>
          <w:szCs w:val="22"/>
          <w:cs/>
        </w:rPr>
        <w:t xml:space="preserve"> </w:t>
      </w:r>
      <w:r w:rsidRPr="00A61FB4">
        <w:rPr>
          <w:rFonts w:ascii="Nirmala UI" w:hAnsi="Nirmala UI" w:cs="Nirmala UI" w:hint="cs"/>
          <w:b/>
          <w:szCs w:val="22"/>
          <w:cs/>
        </w:rPr>
        <w:t>जा</w:t>
      </w:r>
      <w:r w:rsidRPr="00A61FB4">
        <w:rPr>
          <w:rFonts w:cs="Mangal"/>
          <w:b/>
          <w:szCs w:val="22"/>
          <w:cs/>
        </w:rPr>
        <w:t xml:space="preserve"> </w:t>
      </w:r>
      <w:r w:rsidRPr="00A61FB4">
        <w:rPr>
          <w:rFonts w:ascii="Nirmala UI" w:hAnsi="Nirmala UI" w:cs="Nirmala UI" w:hint="cs"/>
          <w:b/>
          <w:szCs w:val="22"/>
          <w:cs/>
        </w:rPr>
        <w:t>सकता</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सहानुभूति</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कुछ</w:t>
      </w:r>
      <w:r w:rsidRPr="00A61FB4">
        <w:rPr>
          <w:rFonts w:cs="Mangal"/>
          <w:b/>
          <w:szCs w:val="22"/>
          <w:cs/>
        </w:rPr>
        <w:t xml:space="preserve"> </w:t>
      </w:r>
      <w:r w:rsidRPr="00A61FB4">
        <w:rPr>
          <w:rFonts w:ascii="Nirmala UI" w:hAnsi="Nirmala UI" w:cs="Nirmala UI" w:hint="cs"/>
          <w:b/>
          <w:szCs w:val="22"/>
          <w:cs/>
        </w:rPr>
        <w:t>परिभाषाएँ</w:t>
      </w:r>
      <w:r w:rsidRPr="00A61FB4">
        <w:rPr>
          <w:rFonts w:cs="Mangal"/>
          <w:b/>
          <w:szCs w:val="22"/>
          <w:cs/>
        </w:rPr>
        <w:t xml:space="preserve"> "[</w:t>
      </w:r>
      <w:r w:rsidRPr="00A61FB4">
        <w:rPr>
          <w:rFonts w:ascii="Nirmala UI" w:hAnsi="Nirmala UI" w:cs="Nirmala UI" w:hint="cs"/>
          <w:b/>
          <w:szCs w:val="22"/>
          <w:cs/>
        </w:rPr>
        <w:t>सहानुभूति</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दूसरों</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भावनाओं</w:t>
      </w:r>
      <w:r w:rsidRPr="00A61FB4">
        <w:rPr>
          <w:b/>
          <w:szCs w:val="22"/>
        </w:rPr>
        <w:t xml:space="preserve">, </w:t>
      </w:r>
      <w:r w:rsidRPr="00A61FB4">
        <w:rPr>
          <w:rFonts w:ascii="Nirmala UI" w:hAnsi="Nirmala UI" w:cs="Nirmala UI" w:hint="cs"/>
          <w:b/>
          <w:szCs w:val="22"/>
          <w:cs/>
        </w:rPr>
        <w:t>जरूरतों</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चिंताओं</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बारे</w:t>
      </w:r>
      <w:r w:rsidRPr="00A61FB4">
        <w:rPr>
          <w:rFonts w:cs="Mangal"/>
          <w:b/>
          <w:szCs w:val="22"/>
          <w:cs/>
        </w:rPr>
        <w:t xml:space="preserve"> </w:t>
      </w:r>
      <w:r w:rsidRPr="00A61FB4">
        <w:rPr>
          <w:rFonts w:ascii="Nirmala UI" w:hAnsi="Nirmala UI" w:cs="Nirmala UI" w:hint="cs"/>
          <w:b/>
          <w:szCs w:val="22"/>
          <w:cs/>
        </w:rPr>
        <w:t>में</w:t>
      </w:r>
      <w:r w:rsidRPr="00A61FB4">
        <w:rPr>
          <w:rFonts w:cs="Mangal"/>
          <w:b/>
          <w:szCs w:val="22"/>
          <w:cs/>
        </w:rPr>
        <w:t xml:space="preserve"> </w:t>
      </w:r>
      <w:r w:rsidRPr="00A61FB4">
        <w:rPr>
          <w:rFonts w:ascii="Nirmala UI" w:hAnsi="Nirmala UI" w:cs="Nirmala UI" w:hint="cs"/>
          <w:b/>
          <w:szCs w:val="22"/>
          <w:cs/>
        </w:rPr>
        <w:t>जागरूकता</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 </w:t>
      </w:r>
      <w:r w:rsidRPr="00A61FB4">
        <w:rPr>
          <w:rFonts w:ascii="Nirmala UI" w:hAnsi="Nirmala UI" w:cs="Nirmala UI" w:hint="cs"/>
          <w:b/>
          <w:szCs w:val="22"/>
          <w:cs/>
        </w:rPr>
        <w:t>डैनियल</w:t>
      </w:r>
      <w:r w:rsidRPr="00A61FB4">
        <w:rPr>
          <w:rFonts w:cs="Mangal"/>
          <w:b/>
          <w:szCs w:val="22"/>
          <w:cs/>
        </w:rPr>
        <w:t xml:space="preserve"> </w:t>
      </w:r>
      <w:r w:rsidRPr="00A61FB4">
        <w:rPr>
          <w:rFonts w:ascii="Nirmala UI" w:hAnsi="Nirmala UI" w:cs="Nirmala UI" w:hint="cs"/>
          <w:b/>
          <w:szCs w:val="22"/>
          <w:cs/>
        </w:rPr>
        <w:t>गोलमैन</w:t>
      </w:r>
      <w:r w:rsidRPr="00A61FB4">
        <w:rPr>
          <w:rFonts w:cs="Mangal"/>
          <w:b/>
          <w:szCs w:val="22"/>
          <w:cs/>
        </w:rPr>
        <w:t xml:space="preserve"> </w:t>
      </w:r>
      <w:r w:rsidRPr="00A61FB4">
        <w:rPr>
          <w:rFonts w:ascii="Nirmala UI" w:hAnsi="Nirmala UI" w:cs="Nirmala UI" w:hint="cs"/>
          <w:b/>
          <w:szCs w:val="22"/>
          <w:cs/>
        </w:rPr>
        <w:t>भावनात्मक</w:t>
      </w:r>
      <w:r w:rsidRPr="00A61FB4">
        <w:rPr>
          <w:rFonts w:cs="Mangal"/>
          <w:b/>
          <w:szCs w:val="22"/>
          <w:cs/>
        </w:rPr>
        <w:t xml:space="preserve"> </w:t>
      </w:r>
      <w:r w:rsidRPr="00A61FB4">
        <w:rPr>
          <w:rFonts w:ascii="Nirmala UI" w:hAnsi="Nirmala UI" w:cs="Nirmala UI" w:hint="cs"/>
          <w:b/>
          <w:szCs w:val="22"/>
          <w:cs/>
        </w:rPr>
        <w:t>बुद्धि</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साथ</w:t>
      </w:r>
      <w:r w:rsidRPr="00A61FB4">
        <w:rPr>
          <w:rFonts w:cs="Mangal"/>
          <w:b/>
          <w:szCs w:val="22"/>
          <w:cs/>
        </w:rPr>
        <w:t xml:space="preserve"> </w:t>
      </w:r>
      <w:r w:rsidRPr="00A61FB4">
        <w:rPr>
          <w:rFonts w:ascii="Nirmala UI" w:hAnsi="Nirmala UI" w:cs="Nirmala UI" w:hint="cs"/>
          <w:b/>
          <w:szCs w:val="22"/>
          <w:cs/>
        </w:rPr>
        <w:t>काम</w:t>
      </w:r>
      <w:r w:rsidRPr="00A61FB4">
        <w:rPr>
          <w:rFonts w:cs="Mangal"/>
          <w:b/>
          <w:szCs w:val="22"/>
          <w:cs/>
        </w:rPr>
        <w:t xml:space="preserve"> </w:t>
      </w:r>
      <w:r w:rsidRPr="00A61FB4">
        <w:rPr>
          <w:rFonts w:ascii="Nirmala UI" w:hAnsi="Nirmala UI" w:cs="Nirmala UI" w:hint="cs"/>
          <w:b/>
          <w:szCs w:val="22"/>
          <w:cs/>
        </w:rPr>
        <w:t>कर</w:t>
      </w:r>
      <w:r w:rsidRPr="00A61FB4">
        <w:rPr>
          <w:rFonts w:cs="Mangal"/>
          <w:b/>
          <w:szCs w:val="22"/>
          <w:cs/>
        </w:rPr>
        <w:t xml:space="preserve">  </w:t>
      </w:r>
      <w:r w:rsidRPr="00A61FB4">
        <w:rPr>
          <w:rFonts w:ascii="Nirmala UI" w:hAnsi="Nirmala UI" w:cs="Nirmala UI" w:hint="cs"/>
          <w:b/>
          <w:szCs w:val="22"/>
          <w:cs/>
        </w:rPr>
        <w:t>रहे</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w:t>
      </w:r>
      <w:r w:rsidR="00416FC9" w:rsidRPr="00A61FB4">
        <w:rPr>
          <w:rFonts w:cs="Mangal"/>
          <w:b/>
          <w:szCs w:val="22"/>
          <w:cs/>
          <w:lang w:val="en-GB"/>
        </w:rPr>
        <w:t>.</w:t>
      </w:r>
    </w:p>
    <w:p w14:paraId="288A7B06" w14:textId="77777777" w:rsidR="00A61FB4" w:rsidRPr="00A61FB4" w:rsidRDefault="00A61FB4" w:rsidP="005B60E4">
      <w:pPr>
        <w:autoSpaceDE w:val="0"/>
        <w:autoSpaceDN w:val="0"/>
        <w:adjustRightInd w:val="0"/>
        <w:spacing w:line="240" w:lineRule="auto"/>
        <w:jc w:val="both"/>
        <w:rPr>
          <w:b/>
          <w:szCs w:val="22"/>
        </w:rPr>
      </w:pPr>
      <w:r w:rsidRPr="00A61FB4">
        <w:rPr>
          <w:rFonts w:ascii="Nirmala UI" w:hAnsi="Nirmala UI" w:cs="Nirmala UI" w:hint="cs"/>
          <w:b/>
          <w:szCs w:val="22"/>
          <w:cs/>
        </w:rPr>
        <w:t>रचनात्मक</w:t>
      </w:r>
      <w:r w:rsidRPr="00A61FB4">
        <w:rPr>
          <w:rFonts w:cs="Mangal"/>
          <w:b/>
          <w:szCs w:val="22"/>
          <w:cs/>
        </w:rPr>
        <w:t xml:space="preserve"> </w:t>
      </w:r>
      <w:r w:rsidRPr="00A61FB4">
        <w:rPr>
          <w:rFonts w:ascii="Nirmala UI" w:hAnsi="Nirmala UI" w:cs="Nirmala UI" w:hint="cs"/>
          <w:b/>
          <w:szCs w:val="22"/>
          <w:cs/>
        </w:rPr>
        <w:t>सोच</w:t>
      </w:r>
      <w:r w:rsidRPr="00A61FB4">
        <w:rPr>
          <w:rFonts w:cs="Mangal"/>
          <w:b/>
          <w:szCs w:val="22"/>
          <w:cs/>
        </w:rPr>
        <w:t xml:space="preserve"> </w:t>
      </w:r>
      <w:r w:rsidRPr="00A61FB4">
        <w:rPr>
          <w:rFonts w:ascii="Nirmala UI" w:hAnsi="Nirmala UI" w:cs="Nirmala UI" w:hint="cs"/>
          <w:b/>
          <w:szCs w:val="22"/>
          <w:cs/>
        </w:rPr>
        <w:t>में</w:t>
      </w:r>
      <w:r w:rsidRPr="00A61FB4">
        <w:rPr>
          <w:rFonts w:cs="Mangal"/>
          <w:b/>
          <w:szCs w:val="22"/>
          <w:cs/>
        </w:rPr>
        <w:t xml:space="preserve"> </w:t>
      </w:r>
      <w:r w:rsidRPr="00A61FB4">
        <w:rPr>
          <w:rFonts w:ascii="Nirmala UI" w:hAnsi="Nirmala UI" w:cs="Nirmala UI" w:hint="cs"/>
          <w:b/>
          <w:szCs w:val="22"/>
          <w:cs/>
        </w:rPr>
        <w:t>आने</w:t>
      </w:r>
      <w:r w:rsidRPr="00A61FB4">
        <w:rPr>
          <w:rFonts w:cs="Mangal"/>
          <w:b/>
          <w:szCs w:val="22"/>
          <w:cs/>
        </w:rPr>
        <w:t xml:space="preserve"> </w:t>
      </w:r>
      <w:r w:rsidRPr="00A61FB4">
        <w:rPr>
          <w:rFonts w:ascii="Nirmala UI" w:hAnsi="Nirmala UI" w:cs="Nirmala UI" w:hint="cs"/>
          <w:b/>
          <w:szCs w:val="22"/>
          <w:cs/>
        </w:rPr>
        <w:t>वाली</w:t>
      </w:r>
      <w:r w:rsidRPr="00A61FB4">
        <w:rPr>
          <w:rFonts w:cs="Mangal"/>
          <w:b/>
          <w:szCs w:val="22"/>
          <w:cs/>
        </w:rPr>
        <w:t xml:space="preserve"> </w:t>
      </w:r>
      <w:r w:rsidRPr="00A61FB4">
        <w:rPr>
          <w:rFonts w:ascii="Nirmala UI" w:hAnsi="Nirmala UI" w:cs="Nirmala UI" w:hint="cs"/>
          <w:b/>
          <w:szCs w:val="22"/>
          <w:cs/>
        </w:rPr>
        <w:t>परिस्थितियों</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नए</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विभिन्न</w:t>
      </w:r>
      <w:r w:rsidRPr="00A61FB4">
        <w:rPr>
          <w:rFonts w:cs="Mangal"/>
          <w:b/>
          <w:szCs w:val="22"/>
          <w:cs/>
        </w:rPr>
        <w:t xml:space="preserve"> </w:t>
      </w:r>
      <w:r w:rsidRPr="00A61FB4">
        <w:rPr>
          <w:rFonts w:ascii="Nirmala UI" w:hAnsi="Nirmala UI" w:cs="Nirmala UI" w:hint="cs"/>
          <w:b/>
          <w:szCs w:val="22"/>
          <w:cs/>
        </w:rPr>
        <w:t>विचारों</w:t>
      </w:r>
      <w:r w:rsidRPr="00A61FB4">
        <w:rPr>
          <w:rFonts w:cs="Mangal"/>
          <w:b/>
          <w:szCs w:val="22"/>
          <w:cs/>
        </w:rPr>
        <w:t xml:space="preserve">  </w:t>
      </w:r>
      <w:r w:rsidRPr="00A61FB4">
        <w:rPr>
          <w:rFonts w:ascii="Nirmala UI" w:hAnsi="Nirmala UI" w:cs="Nirmala UI" w:hint="cs"/>
          <w:b/>
          <w:szCs w:val="22"/>
          <w:cs/>
        </w:rPr>
        <w:t>आना</w:t>
      </w:r>
      <w:r w:rsidRPr="00A61FB4">
        <w:rPr>
          <w:rFonts w:cs="Mangal"/>
          <w:b/>
          <w:szCs w:val="22"/>
          <w:cs/>
        </w:rPr>
        <w:t xml:space="preserve"> </w:t>
      </w:r>
      <w:r w:rsidRPr="00A61FB4">
        <w:rPr>
          <w:rFonts w:ascii="Nirmala UI" w:hAnsi="Nirmala UI" w:cs="Nirmala UI" w:hint="cs"/>
          <w:b/>
          <w:szCs w:val="22"/>
          <w:cs/>
        </w:rPr>
        <w:t>शामिल</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यह</w:t>
      </w:r>
      <w:r w:rsidRPr="00A61FB4">
        <w:rPr>
          <w:rFonts w:cs="Mangal"/>
          <w:b/>
          <w:szCs w:val="22"/>
          <w:cs/>
        </w:rPr>
        <w:t xml:space="preserve"> </w:t>
      </w:r>
      <w:r w:rsidRPr="00A61FB4">
        <w:rPr>
          <w:rFonts w:ascii="Nirmala UI" w:hAnsi="Nirmala UI" w:cs="Nirmala UI" w:hint="cs"/>
          <w:b/>
          <w:szCs w:val="22"/>
          <w:cs/>
        </w:rPr>
        <w:t>कोशिश</w:t>
      </w:r>
      <w:r w:rsidRPr="00A61FB4">
        <w:rPr>
          <w:rFonts w:cs="Mangal"/>
          <w:b/>
          <w:szCs w:val="22"/>
          <w:cs/>
        </w:rPr>
        <w:t xml:space="preserve"> </w:t>
      </w:r>
      <w:r w:rsidRPr="00A61FB4">
        <w:rPr>
          <w:rFonts w:ascii="Nirmala UI" w:hAnsi="Nirmala UI" w:cs="Nirmala UI" w:hint="cs"/>
          <w:b/>
          <w:szCs w:val="22"/>
          <w:cs/>
        </w:rPr>
        <w:t>करने</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लिए</w:t>
      </w:r>
      <w:r w:rsidRPr="00A61FB4">
        <w:rPr>
          <w:rFonts w:cs="Mangal"/>
          <w:b/>
          <w:szCs w:val="22"/>
          <w:cs/>
        </w:rPr>
        <w:t xml:space="preserve"> </w:t>
      </w:r>
      <w:r w:rsidRPr="00A61FB4">
        <w:rPr>
          <w:rFonts w:ascii="Nirmala UI" w:hAnsi="Nirmala UI" w:cs="Nirmala UI" w:hint="cs"/>
          <w:b/>
          <w:szCs w:val="22"/>
          <w:cs/>
        </w:rPr>
        <w:t>एक</w:t>
      </w:r>
      <w:r w:rsidRPr="00A61FB4">
        <w:rPr>
          <w:rFonts w:cs="Mangal"/>
          <w:b/>
          <w:szCs w:val="22"/>
          <w:cs/>
        </w:rPr>
        <w:t xml:space="preserve"> </w:t>
      </w:r>
      <w:r w:rsidRPr="00A61FB4">
        <w:rPr>
          <w:rFonts w:ascii="Nirmala UI" w:hAnsi="Nirmala UI" w:cs="Nirmala UI" w:hint="cs"/>
          <w:b/>
          <w:szCs w:val="22"/>
          <w:cs/>
        </w:rPr>
        <w:t>से</w:t>
      </w:r>
      <w:r w:rsidRPr="00A61FB4">
        <w:rPr>
          <w:rFonts w:cs="Mangal"/>
          <w:b/>
          <w:szCs w:val="22"/>
          <w:cs/>
        </w:rPr>
        <w:t xml:space="preserve"> </w:t>
      </w:r>
      <w:r w:rsidRPr="00A61FB4">
        <w:rPr>
          <w:rFonts w:ascii="Nirmala UI" w:hAnsi="Nirmala UI" w:cs="Nirmala UI" w:hint="cs"/>
          <w:b/>
          <w:szCs w:val="22"/>
          <w:cs/>
        </w:rPr>
        <w:t>अधिक</w:t>
      </w:r>
      <w:r w:rsidRPr="00A61FB4">
        <w:rPr>
          <w:rFonts w:cs="Mangal"/>
          <w:b/>
          <w:szCs w:val="22"/>
          <w:cs/>
        </w:rPr>
        <w:t xml:space="preserve"> </w:t>
      </w:r>
      <w:r w:rsidRPr="00A61FB4">
        <w:rPr>
          <w:rFonts w:ascii="Nirmala UI" w:hAnsi="Nirmala UI" w:cs="Nirmala UI" w:hint="cs"/>
          <w:b/>
          <w:szCs w:val="22"/>
          <w:cs/>
        </w:rPr>
        <w:t>समाधान</w:t>
      </w:r>
      <w:r w:rsidRPr="00A61FB4">
        <w:rPr>
          <w:rFonts w:cs="Mangal"/>
          <w:b/>
          <w:szCs w:val="22"/>
          <w:cs/>
        </w:rPr>
        <w:t xml:space="preserve"> </w:t>
      </w:r>
      <w:r w:rsidRPr="00A61FB4">
        <w:rPr>
          <w:rFonts w:ascii="Nirmala UI" w:hAnsi="Nirmala UI" w:cs="Nirmala UI" w:hint="cs"/>
          <w:b/>
          <w:szCs w:val="22"/>
          <w:cs/>
        </w:rPr>
        <w:t>होने</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बारे</w:t>
      </w:r>
      <w:r w:rsidRPr="00A61FB4">
        <w:rPr>
          <w:rFonts w:cs="Mangal"/>
          <w:b/>
          <w:szCs w:val="22"/>
          <w:cs/>
        </w:rPr>
        <w:t xml:space="preserve"> </w:t>
      </w:r>
      <w:r w:rsidRPr="00A61FB4">
        <w:rPr>
          <w:rFonts w:ascii="Nirmala UI" w:hAnsi="Nirmala UI" w:cs="Nirmala UI" w:hint="cs"/>
          <w:b/>
          <w:szCs w:val="22"/>
          <w:cs/>
        </w:rPr>
        <w:t>में</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हमें</w:t>
      </w:r>
      <w:r w:rsidRPr="00A61FB4">
        <w:rPr>
          <w:rFonts w:cs="Mangal"/>
          <w:b/>
          <w:szCs w:val="22"/>
          <w:cs/>
        </w:rPr>
        <w:t xml:space="preserve"> </w:t>
      </w:r>
      <w:r w:rsidRPr="00A61FB4">
        <w:rPr>
          <w:rFonts w:ascii="Nirmala UI" w:hAnsi="Nirmala UI" w:cs="Nirmala UI" w:hint="cs"/>
          <w:b/>
          <w:szCs w:val="22"/>
          <w:cs/>
        </w:rPr>
        <w:t>ऐसी</w:t>
      </w:r>
      <w:r w:rsidRPr="00A61FB4">
        <w:rPr>
          <w:rFonts w:cs="Mangal"/>
          <w:b/>
          <w:szCs w:val="22"/>
          <w:cs/>
        </w:rPr>
        <w:t xml:space="preserve"> </w:t>
      </w:r>
      <w:r w:rsidRPr="00A61FB4">
        <w:rPr>
          <w:rFonts w:ascii="Nirmala UI" w:hAnsi="Nirmala UI" w:cs="Nirmala UI" w:hint="cs"/>
          <w:b/>
          <w:szCs w:val="22"/>
          <w:cs/>
        </w:rPr>
        <w:t>परिस्थितियों</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सामना</w:t>
      </w:r>
      <w:r w:rsidRPr="00A61FB4">
        <w:rPr>
          <w:rFonts w:cs="Mangal"/>
          <w:b/>
          <w:szCs w:val="22"/>
          <w:cs/>
        </w:rPr>
        <w:t xml:space="preserve"> </w:t>
      </w:r>
      <w:r w:rsidRPr="00A61FB4">
        <w:rPr>
          <w:rFonts w:ascii="Nirmala UI" w:hAnsi="Nirmala UI" w:cs="Nirmala UI" w:hint="cs"/>
          <w:b/>
          <w:szCs w:val="22"/>
          <w:cs/>
        </w:rPr>
        <w:t>करना</w:t>
      </w:r>
      <w:r w:rsidRPr="00A61FB4">
        <w:rPr>
          <w:rFonts w:cs="Mangal"/>
          <w:b/>
          <w:szCs w:val="22"/>
          <w:cs/>
        </w:rPr>
        <w:t xml:space="preserve"> </w:t>
      </w:r>
      <w:r w:rsidRPr="00A61FB4">
        <w:rPr>
          <w:rFonts w:ascii="Nirmala UI" w:hAnsi="Nirmala UI" w:cs="Nirmala UI" w:hint="cs"/>
          <w:b/>
          <w:szCs w:val="22"/>
          <w:cs/>
        </w:rPr>
        <w:t>पड़</w:t>
      </w:r>
      <w:r w:rsidRPr="00A61FB4">
        <w:rPr>
          <w:rFonts w:cs="Mangal"/>
          <w:b/>
          <w:szCs w:val="22"/>
          <w:cs/>
        </w:rPr>
        <w:t xml:space="preserve"> </w:t>
      </w:r>
      <w:r w:rsidRPr="00A61FB4">
        <w:rPr>
          <w:rFonts w:ascii="Nirmala UI" w:hAnsi="Nirmala UI" w:cs="Nirmala UI" w:hint="cs"/>
          <w:b/>
          <w:szCs w:val="22"/>
          <w:cs/>
        </w:rPr>
        <w:t>सकता</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जिनके</w:t>
      </w:r>
      <w:r w:rsidRPr="00A61FB4">
        <w:rPr>
          <w:rFonts w:cs="Mangal"/>
          <w:b/>
          <w:szCs w:val="22"/>
          <w:cs/>
        </w:rPr>
        <w:t xml:space="preserve"> </w:t>
      </w:r>
      <w:r w:rsidRPr="00A61FB4">
        <w:rPr>
          <w:rFonts w:ascii="Nirmala UI" w:hAnsi="Nirmala UI" w:cs="Nirmala UI" w:hint="cs"/>
          <w:b/>
          <w:szCs w:val="22"/>
          <w:cs/>
        </w:rPr>
        <w:t>लिए</w:t>
      </w:r>
      <w:r w:rsidRPr="00A61FB4">
        <w:rPr>
          <w:rFonts w:cs="Mangal"/>
          <w:b/>
          <w:szCs w:val="22"/>
          <w:cs/>
        </w:rPr>
        <w:t xml:space="preserve"> </w:t>
      </w:r>
      <w:r w:rsidRPr="00A61FB4">
        <w:rPr>
          <w:rFonts w:ascii="Nirmala UI" w:hAnsi="Nirmala UI" w:cs="Nirmala UI" w:hint="cs"/>
          <w:b/>
          <w:szCs w:val="22"/>
          <w:cs/>
        </w:rPr>
        <w:t>हमें</w:t>
      </w:r>
      <w:r w:rsidRPr="00A61FB4">
        <w:rPr>
          <w:rFonts w:cs="Mangal"/>
          <w:b/>
          <w:szCs w:val="22"/>
          <w:cs/>
        </w:rPr>
        <w:t xml:space="preserve"> </w:t>
      </w:r>
      <w:r w:rsidRPr="00A61FB4">
        <w:rPr>
          <w:rFonts w:ascii="Nirmala UI" w:hAnsi="Nirmala UI" w:cs="Nirmala UI" w:hint="cs"/>
          <w:b/>
          <w:szCs w:val="22"/>
          <w:cs/>
        </w:rPr>
        <w:t>उचित</w:t>
      </w:r>
      <w:r w:rsidRPr="00A61FB4">
        <w:rPr>
          <w:rFonts w:cs="Mangal"/>
          <w:b/>
          <w:szCs w:val="22"/>
          <w:cs/>
        </w:rPr>
        <w:t xml:space="preserve"> </w:t>
      </w:r>
      <w:r w:rsidRPr="00A61FB4">
        <w:rPr>
          <w:rFonts w:ascii="Nirmala UI" w:hAnsi="Nirmala UI" w:cs="Nirmala UI" w:hint="cs"/>
          <w:b/>
          <w:szCs w:val="22"/>
          <w:cs/>
        </w:rPr>
        <w:t>निर्णय</w:t>
      </w:r>
      <w:r w:rsidRPr="00A61FB4">
        <w:rPr>
          <w:rFonts w:cs="Mangal"/>
          <w:b/>
          <w:szCs w:val="22"/>
          <w:cs/>
        </w:rPr>
        <w:t xml:space="preserve"> </w:t>
      </w:r>
      <w:r w:rsidRPr="00A61FB4">
        <w:rPr>
          <w:rFonts w:ascii="Nirmala UI" w:hAnsi="Nirmala UI" w:cs="Nirmala UI" w:hint="cs"/>
          <w:b/>
          <w:szCs w:val="22"/>
          <w:cs/>
        </w:rPr>
        <w:t>लेने</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आवश्यकता</w:t>
      </w:r>
      <w:r w:rsidRPr="00A61FB4">
        <w:rPr>
          <w:rFonts w:cs="Mangal"/>
          <w:b/>
          <w:szCs w:val="22"/>
          <w:cs/>
        </w:rPr>
        <w:t xml:space="preserve"> </w:t>
      </w:r>
      <w:r w:rsidRPr="00A61FB4">
        <w:rPr>
          <w:rFonts w:ascii="Nirmala UI" w:hAnsi="Nirmala UI" w:cs="Nirmala UI" w:hint="cs"/>
          <w:b/>
          <w:szCs w:val="22"/>
          <w:cs/>
        </w:rPr>
        <w:t>होती</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सुरक्षित</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सूचित</w:t>
      </w:r>
      <w:r w:rsidRPr="00A61FB4">
        <w:rPr>
          <w:rFonts w:cs="Mangal"/>
          <w:b/>
          <w:szCs w:val="22"/>
          <w:cs/>
        </w:rPr>
        <w:t xml:space="preserve"> </w:t>
      </w:r>
      <w:r w:rsidRPr="00A61FB4">
        <w:rPr>
          <w:rFonts w:ascii="Nirmala UI" w:hAnsi="Nirmala UI" w:cs="Nirmala UI" w:hint="cs"/>
          <w:b/>
          <w:szCs w:val="22"/>
          <w:cs/>
        </w:rPr>
        <w:t>निर्णय</w:t>
      </w:r>
      <w:r w:rsidRPr="00A61FB4">
        <w:rPr>
          <w:rFonts w:cs="Mangal"/>
          <w:b/>
          <w:szCs w:val="22"/>
          <w:cs/>
        </w:rPr>
        <w:t xml:space="preserve"> </w:t>
      </w:r>
      <w:r w:rsidRPr="00A61FB4">
        <w:rPr>
          <w:rFonts w:ascii="Nirmala UI" w:hAnsi="Nirmala UI" w:cs="Nirmala UI" w:hint="cs"/>
          <w:b/>
          <w:szCs w:val="22"/>
          <w:cs/>
        </w:rPr>
        <w:t>लेने</w:t>
      </w:r>
      <w:r w:rsidRPr="00A61FB4">
        <w:rPr>
          <w:rFonts w:cs="Mangal"/>
          <w:b/>
          <w:szCs w:val="22"/>
          <w:cs/>
        </w:rPr>
        <w:t xml:space="preserve"> </w:t>
      </w:r>
      <w:r w:rsidRPr="00A61FB4">
        <w:rPr>
          <w:rFonts w:ascii="Nirmala UI" w:hAnsi="Nirmala UI" w:cs="Nirmala UI" w:hint="cs"/>
          <w:b/>
          <w:szCs w:val="22"/>
          <w:cs/>
        </w:rPr>
        <w:t>से</w:t>
      </w:r>
      <w:r w:rsidRPr="00A61FB4">
        <w:rPr>
          <w:rFonts w:cs="Mangal"/>
          <w:b/>
          <w:szCs w:val="22"/>
          <w:cs/>
        </w:rPr>
        <w:t xml:space="preserve"> </w:t>
      </w:r>
      <w:r w:rsidRPr="00A61FB4">
        <w:rPr>
          <w:rFonts w:ascii="Nirmala UI" w:hAnsi="Nirmala UI" w:cs="Nirmala UI" w:hint="cs"/>
          <w:b/>
          <w:szCs w:val="22"/>
          <w:cs/>
        </w:rPr>
        <w:t>पहले</w:t>
      </w:r>
      <w:r w:rsidRPr="00A61FB4">
        <w:rPr>
          <w:rFonts w:cs="Mangal"/>
          <w:b/>
          <w:szCs w:val="22"/>
          <w:cs/>
        </w:rPr>
        <w:t xml:space="preserve"> </w:t>
      </w:r>
      <w:r w:rsidRPr="00A61FB4">
        <w:rPr>
          <w:rFonts w:ascii="Nirmala UI" w:hAnsi="Nirmala UI" w:cs="Nirmala UI" w:hint="cs"/>
          <w:b/>
          <w:szCs w:val="22"/>
          <w:cs/>
        </w:rPr>
        <w:t>हमें</w:t>
      </w:r>
      <w:r w:rsidRPr="00A61FB4">
        <w:rPr>
          <w:rFonts w:cs="Mangal"/>
          <w:b/>
          <w:szCs w:val="22"/>
          <w:cs/>
        </w:rPr>
        <w:t xml:space="preserve"> </w:t>
      </w:r>
      <w:r w:rsidRPr="00A61FB4">
        <w:rPr>
          <w:rFonts w:ascii="Nirmala UI" w:hAnsi="Nirmala UI" w:cs="Nirmala UI" w:hint="cs"/>
          <w:b/>
          <w:szCs w:val="22"/>
          <w:cs/>
        </w:rPr>
        <w:t>प्रत्येक</w:t>
      </w:r>
      <w:r w:rsidRPr="00A61FB4">
        <w:rPr>
          <w:rFonts w:cs="Mangal"/>
          <w:b/>
          <w:szCs w:val="22"/>
          <w:cs/>
        </w:rPr>
        <w:t xml:space="preserve"> </w:t>
      </w:r>
      <w:r w:rsidRPr="00A61FB4">
        <w:rPr>
          <w:rFonts w:ascii="Nirmala UI" w:hAnsi="Nirmala UI" w:cs="Nirmala UI" w:hint="cs"/>
          <w:b/>
          <w:szCs w:val="22"/>
          <w:cs/>
        </w:rPr>
        <w:t>पहलू</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पक्ष</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विपक्षों</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देखते</w:t>
      </w:r>
      <w:r w:rsidRPr="00A61FB4">
        <w:rPr>
          <w:rFonts w:cs="Mangal"/>
          <w:b/>
          <w:szCs w:val="22"/>
          <w:cs/>
        </w:rPr>
        <w:t xml:space="preserve"> </w:t>
      </w:r>
      <w:r w:rsidRPr="00A61FB4">
        <w:rPr>
          <w:rFonts w:ascii="Nirmala UI" w:hAnsi="Nirmala UI" w:cs="Nirmala UI" w:hint="cs"/>
          <w:b/>
          <w:szCs w:val="22"/>
          <w:cs/>
        </w:rPr>
        <w:t>हुए</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अपने</w:t>
      </w:r>
      <w:r w:rsidRPr="00A61FB4">
        <w:rPr>
          <w:rFonts w:cs="Mangal"/>
          <w:b/>
          <w:szCs w:val="22"/>
          <w:cs/>
        </w:rPr>
        <w:t xml:space="preserve"> </w:t>
      </w:r>
      <w:r w:rsidRPr="00A61FB4">
        <w:rPr>
          <w:rFonts w:ascii="Nirmala UI" w:hAnsi="Nirmala UI" w:cs="Nirmala UI" w:hint="cs"/>
          <w:b/>
          <w:szCs w:val="22"/>
          <w:cs/>
        </w:rPr>
        <w:t>मूल्यों</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विश्वासों</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चुनौती</w:t>
      </w:r>
      <w:r w:rsidRPr="00A61FB4">
        <w:rPr>
          <w:rFonts w:cs="Mangal"/>
          <w:b/>
          <w:szCs w:val="22"/>
          <w:cs/>
        </w:rPr>
        <w:t xml:space="preserve"> </w:t>
      </w:r>
      <w:r w:rsidRPr="00A61FB4">
        <w:rPr>
          <w:rFonts w:ascii="Nirmala UI" w:hAnsi="Nirmala UI" w:cs="Nirmala UI" w:hint="cs"/>
          <w:b/>
          <w:szCs w:val="22"/>
          <w:cs/>
        </w:rPr>
        <w:t>देने</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लिए</w:t>
      </w:r>
      <w:r w:rsidRPr="00A61FB4">
        <w:rPr>
          <w:rFonts w:cs="Mangal"/>
          <w:b/>
          <w:szCs w:val="22"/>
          <w:cs/>
        </w:rPr>
        <w:t xml:space="preserve"> </w:t>
      </w:r>
      <w:r w:rsidRPr="00A61FB4">
        <w:rPr>
          <w:rFonts w:ascii="Nirmala UI" w:hAnsi="Nirmala UI" w:cs="Nirmala UI" w:hint="cs"/>
          <w:b/>
          <w:szCs w:val="22"/>
          <w:cs/>
        </w:rPr>
        <w:t>एक</w:t>
      </w:r>
      <w:r w:rsidRPr="00A61FB4">
        <w:rPr>
          <w:rFonts w:cs="Mangal"/>
          <w:b/>
          <w:szCs w:val="22"/>
          <w:cs/>
        </w:rPr>
        <w:t xml:space="preserve"> </w:t>
      </w:r>
      <w:r w:rsidRPr="00A61FB4">
        <w:rPr>
          <w:rFonts w:ascii="Nirmala UI" w:hAnsi="Nirmala UI" w:cs="Nirmala UI" w:hint="cs"/>
          <w:b/>
          <w:szCs w:val="22"/>
          <w:cs/>
        </w:rPr>
        <w:t>पूर्ण</w:t>
      </w:r>
      <w:r w:rsidRPr="00A61FB4">
        <w:rPr>
          <w:rFonts w:cs="Mangal"/>
          <w:b/>
          <w:szCs w:val="22"/>
          <w:cs/>
        </w:rPr>
        <w:t xml:space="preserve"> </w:t>
      </w:r>
      <w:r w:rsidRPr="00A61FB4">
        <w:rPr>
          <w:rFonts w:ascii="Nirmala UI" w:hAnsi="Nirmala UI" w:cs="Nirmala UI" w:hint="cs"/>
          <w:b/>
          <w:szCs w:val="22"/>
          <w:cs/>
        </w:rPr>
        <w:t>विश्लेषण</w:t>
      </w:r>
      <w:r w:rsidRPr="00A61FB4">
        <w:rPr>
          <w:rFonts w:cs="Mangal"/>
          <w:b/>
          <w:szCs w:val="22"/>
          <w:cs/>
        </w:rPr>
        <w:t xml:space="preserve"> </w:t>
      </w:r>
      <w:r w:rsidRPr="00A61FB4">
        <w:rPr>
          <w:rFonts w:ascii="Nirmala UI" w:hAnsi="Nirmala UI" w:cs="Nirmala UI" w:hint="cs"/>
          <w:b/>
          <w:szCs w:val="22"/>
          <w:cs/>
        </w:rPr>
        <w:t>करने</w:t>
      </w:r>
      <w:r w:rsidRPr="00A61FB4">
        <w:rPr>
          <w:rFonts w:cs="Mangal"/>
          <w:b/>
          <w:szCs w:val="22"/>
          <w:cs/>
        </w:rPr>
        <w:t xml:space="preserve"> </w:t>
      </w:r>
      <w:r w:rsidRPr="00A61FB4">
        <w:rPr>
          <w:rFonts w:ascii="Nirmala UI" w:hAnsi="Nirmala UI" w:cs="Nirmala UI" w:hint="cs"/>
          <w:b/>
          <w:szCs w:val="22"/>
          <w:cs/>
        </w:rPr>
        <w:t>में</w:t>
      </w:r>
      <w:r w:rsidRPr="00A61FB4">
        <w:rPr>
          <w:rFonts w:cs="Mangal"/>
          <w:b/>
          <w:szCs w:val="22"/>
          <w:cs/>
        </w:rPr>
        <w:t xml:space="preserve"> </w:t>
      </w:r>
      <w:r w:rsidRPr="00A61FB4">
        <w:rPr>
          <w:rFonts w:ascii="Nirmala UI" w:hAnsi="Nirmala UI" w:cs="Nirmala UI" w:hint="cs"/>
          <w:b/>
          <w:szCs w:val="22"/>
          <w:cs/>
        </w:rPr>
        <w:t>सक्षम</w:t>
      </w:r>
      <w:r w:rsidRPr="00A61FB4">
        <w:rPr>
          <w:rFonts w:cs="Mangal"/>
          <w:b/>
          <w:szCs w:val="22"/>
          <w:cs/>
        </w:rPr>
        <w:t xml:space="preserve"> </w:t>
      </w:r>
      <w:r w:rsidRPr="00A61FB4">
        <w:rPr>
          <w:rFonts w:ascii="Nirmala UI" w:hAnsi="Nirmala UI" w:cs="Nirmala UI" w:hint="cs"/>
          <w:b/>
          <w:szCs w:val="22"/>
          <w:cs/>
        </w:rPr>
        <w:t>होना</w:t>
      </w:r>
      <w:r w:rsidRPr="00A61FB4">
        <w:rPr>
          <w:rFonts w:cs="Mangal"/>
          <w:b/>
          <w:szCs w:val="22"/>
          <w:cs/>
        </w:rPr>
        <w:t xml:space="preserve"> </w:t>
      </w:r>
      <w:r w:rsidRPr="00A61FB4">
        <w:rPr>
          <w:rFonts w:ascii="Nirmala UI" w:hAnsi="Nirmala UI" w:cs="Nirmala UI" w:hint="cs"/>
          <w:b/>
          <w:szCs w:val="22"/>
          <w:cs/>
        </w:rPr>
        <w:t>चाहिए।</w:t>
      </w:r>
    </w:p>
    <w:p w14:paraId="639E5E62" w14:textId="77777777" w:rsidR="00A61FB4" w:rsidRPr="00A61FB4" w:rsidRDefault="00A61FB4" w:rsidP="005B60E4">
      <w:pPr>
        <w:autoSpaceDE w:val="0"/>
        <w:autoSpaceDN w:val="0"/>
        <w:adjustRightInd w:val="0"/>
        <w:spacing w:line="240" w:lineRule="auto"/>
        <w:jc w:val="both"/>
        <w:rPr>
          <w:b/>
          <w:szCs w:val="22"/>
        </w:rPr>
      </w:pPr>
      <w:r w:rsidRPr="00A61FB4">
        <w:rPr>
          <w:rFonts w:ascii="Nirmala UI" w:hAnsi="Nirmala UI" w:cs="Nirmala UI" w:hint="cs"/>
          <w:b/>
          <w:szCs w:val="22"/>
          <w:cs/>
        </w:rPr>
        <w:t>आलोचनात्मक</w:t>
      </w:r>
      <w:r w:rsidRPr="00A61FB4">
        <w:rPr>
          <w:rFonts w:cs="Mangal"/>
          <w:b/>
          <w:szCs w:val="22"/>
          <w:cs/>
        </w:rPr>
        <w:t xml:space="preserve"> </w:t>
      </w:r>
      <w:r w:rsidRPr="00A61FB4">
        <w:rPr>
          <w:rFonts w:ascii="Nirmala UI" w:hAnsi="Nirmala UI" w:cs="Nirmala UI" w:hint="cs"/>
          <w:b/>
          <w:szCs w:val="22"/>
          <w:cs/>
        </w:rPr>
        <w:t>सोच</w:t>
      </w:r>
      <w:r w:rsidRPr="00A61FB4">
        <w:rPr>
          <w:rFonts w:cs="Mangal"/>
          <w:b/>
          <w:szCs w:val="22"/>
          <w:cs/>
        </w:rPr>
        <w:t xml:space="preserve"> </w:t>
      </w:r>
      <w:r w:rsidRPr="00A61FB4">
        <w:rPr>
          <w:rFonts w:ascii="Nirmala UI" w:hAnsi="Nirmala UI" w:cs="Nirmala UI" w:hint="cs"/>
          <w:b/>
          <w:szCs w:val="22"/>
          <w:cs/>
        </w:rPr>
        <w:t>और</w:t>
      </w:r>
      <w:r w:rsidRPr="00A61FB4">
        <w:rPr>
          <w:rFonts w:cs="Mangal"/>
          <w:b/>
          <w:szCs w:val="22"/>
          <w:cs/>
        </w:rPr>
        <w:t xml:space="preserve"> </w:t>
      </w:r>
      <w:r w:rsidRPr="00A61FB4">
        <w:rPr>
          <w:rFonts w:ascii="Nirmala UI" w:hAnsi="Nirmala UI" w:cs="Nirmala UI" w:hint="cs"/>
          <w:b/>
          <w:szCs w:val="22"/>
          <w:cs/>
        </w:rPr>
        <w:t>रचनात्मक</w:t>
      </w:r>
      <w:r w:rsidRPr="00A61FB4">
        <w:rPr>
          <w:rFonts w:cs="Mangal"/>
          <w:b/>
          <w:szCs w:val="22"/>
          <w:cs/>
        </w:rPr>
        <w:t xml:space="preserve"> </w:t>
      </w:r>
      <w:r w:rsidRPr="00A61FB4">
        <w:rPr>
          <w:rFonts w:ascii="Nirmala UI" w:hAnsi="Nirmala UI" w:cs="Nirmala UI" w:hint="cs"/>
          <w:b/>
          <w:szCs w:val="22"/>
          <w:cs/>
        </w:rPr>
        <w:t>सोच</w:t>
      </w:r>
      <w:r w:rsidRPr="00A61FB4">
        <w:rPr>
          <w:rFonts w:cs="Mangal"/>
          <w:b/>
          <w:szCs w:val="22"/>
          <w:cs/>
        </w:rPr>
        <w:t xml:space="preserve"> : </w:t>
      </w:r>
      <w:r w:rsidRPr="00A61FB4">
        <w:rPr>
          <w:rFonts w:ascii="Nirmala UI" w:hAnsi="Nirmala UI" w:cs="Nirmala UI" w:hint="cs"/>
          <w:b/>
          <w:szCs w:val="22"/>
          <w:cs/>
        </w:rPr>
        <w:t>रचनात्मक</w:t>
      </w:r>
      <w:r w:rsidRPr="00A61FB4">
        <w:rPr>
          <w:rFonts w:cs="Mangal"/>
          <w:b/>
          <w:szCs w:val="22"/>
          <w:cs/>
        </w:rPr>
        <w:t xml:space="preserve"> </w:t>
      </w:r>
      <w:r w:rsidRPr="00A61FB4">
        <w:rPr>
          <w:rFonts w:ascii="Nirmala UI" w:hAnsi="Nirmala UI" w:cs="Nirmala UI" w:hint="cs"/>
          <w:b/>
          <w:szCs w:val="22"/>
          <w:cs/>
        </w:rPr>
        <w:t>होने</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मतलब</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आपके</w:t>
      </w:r>
      <w:r w:rsidRPr="00A61FB4">
        <w:rPr>
          <w:rFonts w:cs="Mangal"/>
          <w:b/>
          <w:szCs w:val="22"/>
          <w:cs/>
        </w:rPr>
        <w:t xml:space="preserve"> </w:t>
      </w:r>
      <w:r w:rsidRPr="00A61FB4">
        <w:rPr>
          <w:rFonts w:ascii="Nirmala UI" w:hAnsi="Nirmala UI" w:cs="Nirmala UI" w:hint="cs"/>
          <w:b/>
          <w:szCs w:val="22"/>
          <w:cs/>
        </w:rPr>
        <w:t>पास</w:t>
      </w:r>
      <w:r w:rsidRPr="00A61FB4">
        <w:rPr>
          <w:rFonts w:cs="Mangal"/>
          <w:b/>
          <w:szCs w:val="22"/>
          <w:cs/>
        </w:rPr>
        <w:t xml:space="preserve"> </w:t>
      </w:r>
      <w:r w:rsidRPr="00A61FB4">
        <w:rPr>
          <w:rFonts w:ascii="Nirmala UI" w:hAnsi="Nirmala UI" w:cs="Nirmala UI" w:hint="cs"/>
          <w:b/>
          <w:szCs w:val="22"/>
          <w:cs/>
        </w:rPr>
        <w:t>चीजों</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करने</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नए</w:t>
      </w:r>
      <w:r w:rsidRPr="00A61FB4">
        <w:rPr>
          <w:rFonts w:cs="Mangal"/>
          <w:b/>
          <w:szCs w:val="22"/>
          <w:cs/>
        </w:rPr>
        <w:t xml:space="preserve">- </w:t>
      </w:r>
      <w:r w:rsidRPr="00A61FB4">
        <w:rPr>
          <w:rFonts w:ascii="Nirmala UI" w:hAnsi="Nirmala UI" w:cs="Nirmala UI" w:hint="cs"/>
          <w:b/>
          <w:szCs w:val="22"/>
          <w:cs/>
        </w:rPr>
        <w:t>नए</w:t>
      </w:r>
      <w:r w:rsidRPr="00A61FB4">
        <w:rPr>
          <w:rFonts w:cs="Mangal"/>
          <w:b/>
          <w:szCs w:val="22"/>
          <w:cs/>
        </w:rPr>
        <w:t xml:space="preserve"> </w:t>
      </w:r>
      <w:r w:rsidRPr="00A61FB4">
        <w:rPr>
          <w:rFonts w:ascii="Nirmala UI" w:hAnsi="Nirmala UI" w:cs="Nirmala UI" w:hint="cs"/>
          <w:b/>
          <w:szCs w:val="22"/>
          <w:cs/>
        </w:rPr>
        <w:t>विचार</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रचनात्मक</w:t>
      </w:r>
      <w:r w:rsidRPr="00A61FB4">
        <w:rPr>
          <w:rFonts w:cs="Mangal"/>
          <w:b/>
          <w:szCs w:val="22"/>
          <w:cs/>
        </w:rPr>
        <w:t xml:space="preserve"> </w:t>
      </w:r>
      <w:r w:rsidRPr="00A61FB4">
        <w:rPr>
          <w:rFonts w:ascii="Nirmala UI" w:hAnsi="Nirmala UI" w:cs="Nirmala UI" w:hint="cs"/>
          <w:b/>
          <w:szCs w:val="22"/>
          <w:cs/>
        </w:rPr>
        <w:t>सोच</w:t>
      </w:r>
      <w:r w:rsidRPr="00A61FB4">
        <w:rPr>
          <w:rFonts w:cs="Mangal"/>
          <w:b/>
          <w:szCs w:val="22"/>
          <w:cs/>
        </w:rPr>
        <w:t xml:space="preserve"> </w:t>
      </w:r>
      <w:r w:rsidRPr="00A61FB4">
        <w:rPr>
          <w:rFonts w:ascii="Nirmala UI" w:hAnsi="Nirmala UI" w:cs="Nirmala UI" w:hint="cs"/>
          <w:b/>
          <w:szCs w:val="22"/>
          <w:cs/>
        </w:rPr>
        <w:t>बहुत</w:t>
      </w:r>
      <w:r w:rsidRPr="00A61FB4">
        <w:rPr>
          <w:rFonts w:cs="Mangal"/>
          <w:b/>
          <w:szCs w:val="22"/>
          <w:cs/>
        </w:rPr>
        <w:t xml:space="preserve"> </w:t>
      </w:r>
      <w:r w:rsidRPr="00A61FB4">
        <w:rPr>
          <w:rFonts w:ascii="Nirmala UI" w:hAnsi="Nirmala UI" w:cs="Nirmala UI" w:hint="cs"/>
          <w:b/>
          <w:szCs w:val="22"/>
          <w:cs/>
        </w:rPr>
        <w:t>महत्वपूर्ण</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क्योंकि</w:t>
      </w:r>
      <w:r w:rsidRPr="00A61FB4">
        <w:rPr>
          <w:rFonts w:cs="Mangal"/>
          <w:b/>
          <w:szCs w:val="22"/>
          <w:cs/>
        </w:rPr>
        <w:t xml:space="preserve"> </w:t>
      </w:r>
      <w:r w:rsidRPr="00A61FB4">
        <w:rPr>
          <w:rFonts w:ascii="Nirmala UI" w:hAnsi="Nirmala UI" w:cs="Nirmala UI" w:hint="cs"/>
          <w:b/>
          <w:szCs w:val="22"/>
          <w:cs/>
        </w:rPr>
        <w:t>युवाओं</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अक्सर</w:t>
      </w:r>
      <w:r w:rsidRPr="00A61FB4">
        <w:rPr>
          <w:rFonts w:cs="Mangal"/>
          <w:b/>
          <w:szCs w:val="22"/>
          <w:cs/>
        </w:rPr>
        <w:t xml:space="preserve"> </w:t>
      </w:r>
      <w:r w:rsidRPr="00A61FB4">
        <w:rPr>
          <w:rFonts w:ascii="Nirmala UI" w:hAnsi="Nirmala UI" w:cs="Nirmala UI" w:hint="cs"/>
          <w:b/>
          <w:szCs w:val="22"/>
          <w:cs/>
        </w:rPr>
        <w:t>अपरिचित</w:t>
      </w:r>
      <w:r w:rsidRPr="00A61FB4">
        <w:rPr>
          <w:rFonts w:cs="Mangal"/>
          <w:b/>
          <w:szCs w:val="22"/>
          <w:cs/>
        </w:rPr>
        <w:t xml:space="preserve"> </w:t>
      </w:r>
      <w:r w:rsidRPr="00A61FB4">
        <w:rPr>
          <w:rFonts w:ascii="Nirmala UI" w:hAnsi="Nirmala UI" w:cs="Nirmala UI" w:hint="cs"/>
          <w:b/>
          <w:szCs w:val="22"/>
          <w:cs/>
        </w:rPr>
        <w:t>परिस्थितियों</w:t>
      </w:r>
      <w:r w:rsidRPr="00A61FB4">
        <w:rPr>
          <w:rFonts w:cs="Mangal"/>
          <w:b/>
          <w:szCs w:val="22"/>
          <w:cs/>
        </w:rPr>
        <w:t xml:space="preserve"> </w:t>
      </w:r>
      <w:r w:rsidRPr="00A61FB4">
        <w:rPr>
          <w:rFonts w:ascii="Nirmala UI" w:hAnsi="Nirmala UI" w:cs="Nirmala UI" w:hint="cs"/>
          <w:b/>
          <w:szCs w:val="22"/>
          <w:cs/>
        </w:rPr>
        <w:t>का</w:t>
      </w:r>
      <w:r w:rsidRPr="00A61FB4">
        <w:rPr>
          <w:rFonts w:cs="Mangal"/>
          <w:b/>
          <w:szCs w:val="22"/>
          <w:cs/>
        </w:rPr>
        <w:t xml:space="preserve"> </w:t>
      </w:r>
      <w:r w:rsidRPr="00A61FB4">
        <w:rPr>
          <w:rFonts w:ascii="Nirmala UI" w:hAnsi="Nirmala UI" w:cs="Nirmala UI" w:hint="cs"/>
          <w:b/>
          <w:szCs w:val="22"/>
          <w:cs/>
        </w:rPr>
        <w:t>सामना</w:t>
      </w:r>
      <w:r w:rsidRPr="00A61FB4">
        <w:rPr>
          <w:rFonts w:cs="Mangal"/>
          <w:b/>
          <w:szCs w:val="22"/>
          <w:cs/>
        </w:rPr>
        <w:t xml:space="preserve"> </w:t>
      </w:r>
      <w:r w:rsidRPr="00A61FB4">
        <w:rPr>
          <w:rFonts w:ascii="Nirmala UI" w:hAnsi="Nirmala UI" w:cs="Nirmala UI" w:hint="cs"/>
          <w:b/>
          <w:szCs w:val="22"/>
          <w:cs/>
        </w:rPr>
        <w:t>करना</w:t>
      </w:r>
      <w:r w:rsidRPr="00A61FB4">
        <w:rPr>
          <w:rFonts w:cs="Mangal"/>
          <w:b/>
          <w:szCs w:val="22"/>
          <w:cs/>
        </w:rPr>
        <w:t xml:space="preserve"> </w:t>
      </w:r>
      <w:r w:rsidRPr="00A61FB4">
        <w:rPr>
          <w:rFonts w:ascii="Nirmala UI" w:hAnsi="Nirmala UI" w:cs="Nirmala UI" w:hint="cs"/>
          <w:b/>
          <w:szCs w:val="22"/>
          <w:cs/>
        </w:rPr>
        <w:t>पड़ता</w:t>
      </w:r>
      <w:r w:rsidRPr="00A61FB4">
        <w:rPr>
          <w:rFonts w:cs="Mangal"/>
          <w:b/>
          <w:szCs w:val="22"/>
          <w:cs/>
        </w:rPr>
        <w:t xml:space="preserve"> </w:t>
      </w:r>
      <w:r w:rsidRPr="00A61FB4">
        <w:rPr>
          <w:rFonts w:ascii="Nirmala UI" w:hAnsi="Nirmala UI" w:cs="Nirmala UI" w:hint="cs"/>
          <w:b/>
          <w:szCs w:val="22"/>
          <w:cs/>
        </w:rPr>
        <w:t>है</w:t>
      </w:r>
      <w:r w:rsidRPr="00A61FB4">
        <w:rPr>
          <w:rFonts w:cs="Mangal"/>
          <w:b/>
          <w:szCs w:val="22"/>
          <w:cs/>
        </w:rPr>
        <w:t xml:space="preserve"> </w:t>
      </w:r>
      <w:r w:rsidRPr="00A61FB4">
        <w:rPr>
          <w:rFonts w:ascii="Nirmala UI" w:hAnsi="Nirmala UI" w:cs="Nirmala UI" w:hint="cs"/>
          <w:b/>
          <w:szCs w:val="22"/>
          <w:cs/>
        </w:rPr>
        <w:t>जिनसे</w:t>
      </w:r>
      <w:r w:rsidRPr="00A61FB4">
        <w:rPr>
          <w:rFonts w:cs="Mangal"/>
          <w:b/>
          <w:szCs w:val="22"/>
          <w:cs/>
        </w:rPr>
        <w:t xml:space="preserve"> </w:t>
      </w:r>
      <w:r w:rsidRPr="00A61FB4">
        <w:rPr>
          <w:rFonts w:ascii="Nirmala UI" w:hAnsi="Nirmala UI" w:cs="Nirmala UI" w:hint="cs"/>
          <w:b/>
          <w:szCs w:val="22"/>
          <w:cs/>
        </w:rPr>
        <w:t>उन्हें</w:t>
      </w:r>
      <w:r w:rsidRPr="00A61FB4">
        <w:rPr>
          <w:rFonts w:cs="Mangal"/>
          <w:b/>
          <w:szCs w:val="22"/>
          <w:cs/>
        </w:rPr>
        <w:t xml:space="preserve"> </w:t>
      </w:r>
      <w:r w:rsidRPr="00A61FB4">
        <w:rPr>
          <w:rFonts w:ascii="Nirmala UI" w:hAnsi="Nirmala UI" w:cs="Nirmala UI" w:hint="cs"/>
          <w:b/>
          <w:szCs w:val="22"/>
          <w:cs/>
        </w:rPr>
        <w:t>डट</w:t>
      </w:r>
      <w:r w:rsidRPr="00A61FB4">
        <w:rPr>
          <w:rFonts w:cs="Mangal"/>
          <w:b/>
          <w:szCs w:val="22"/>
          <w:cs/>
        </w:rPr>
        <w:t xml:space="preserve"> </w:t>
      </w:r>
      <w:r w:rsidRPr="00A61FB4">
        <w:rPr>
          <w:rFonts w:ascii="Nirmala UI" w:hAnsi="Nirmala UI" w:cs="Nirmala UI" w:hint="cs"/>
          <w:b/>
          <w:szCs w:val="22"/>
          <w:cs/>
        </w:rPr>
        <w:t>कर</w:t>
      </w:r>
      <w:r w:rsidRPr="00A61FB4">
        <w:rPr>
          <w:rFonts w:cs="Mangal"/>
          <w:b/>
          <w:szCs w:val="22"/>
          <w:cs/>
        </w:rPr>
        <w:t xml:space="preserve"> </w:t>
      </w:r>
      <w:r w:rsidRPr="00A61FB4">
        <w:rPr>
          <w:rFonts w:ascii="Nirmala UI" w:hAnsi="Nirmala UI" w:cs="Nirmala UI" w:hint="cs"/>
          <w:b/>
          <w:szCs w:val="22"/>
          <w:cs/>
        </w:rPr>
        <w:t>मुक़ाबला</w:t>
      </w:r>
      <w:r w:rsidRPr="00A61FB4">
        <w:rPr>
          <w:rFonts w:cs="Mangal"/>
          <w:b/>
          <w:szCs w:val="22"/>
          <w:cs/>
        </w:rPr>
        <w:t xml:space="preserve">  </w:t>
      </w:r>
      <w:r w:rsidRPr="00A61FB4">
        <w:rPr>
          <w:rFonts w:ascii="Nirmala UI" w:hAnsi="Nirmala UI" w:cs="Nirmala UI" w:hint="cs"/>
          <w:b/>
          <w:szCs w:val="22"/>
          <w:cs/>
        </w:rPr>
        <w:t>करना</w:t>
      </w:r>
      <w:r w:rsidRPr="00A61FB4">
        <w:rPr>
          <w:rFonts w:cs="Mangal"/>
          <w:b/>
          <w:szCs w:val="22"/>
          <w:cs/>
        </w:rPr>
        <w:t xml:space="preserve"> </w:t>
      </w:r>
      <w:r w:rsidRPr="00A61FB4">
        <w:rPr>
          <w:rFonts w:ascii="Nirmala UI" w:hAnsi="Nirmala UI" w:cs="Nirmala UI" w:hint="cs"/>
          <w:b/>
          <w:szCs w:val="22"/>
          <w:cs/>
        </w:rPr>
        <w:t>पड़ता</w:t>
      </w:r>
      <w:r w:rsidRPr="00A61FB4">
        <w:rPr>
          <w:rFonts w:cs="Mangal"/>
          <w:b/>
          <w:szCs w:val="22"/>
          <w:cs/>
        </w:rPr>
        <w:t xml:space="preserve"> </w:t>
      </w:r>
      <w:r w:rsidRPr="00A61FB4">
        <w:rPr>
          <w:rFonts w:ascii="Nirmala UI" w:hAnsi="Nirmala UI" w:cs="Nirmala UI" w:hint="cs"/>
          <w:b/>
          <w:szCs w:val="22"/>
          <w:cs/>
        </w:rPr>
        <w:t>है।</w:t>
      </w:r>
    </w:p>
    <w:p w14:paraId="66986677" w14:textId="77777777" w:rsidR="00A61FB4" w:rsidRDefault="00A61FB4" w:rsidP="005B60E4">
      <w:pPr>
        <w:autoSpaceDE w:val="0"/>
        <w:autoSpaceDN w:val="0"/>
        <w:adjustRightInd w:val="0"/>
        <w:spacing w:line="240" w:lineRule="auto"/>
        <w:jc w:val="both"/>
        <w:rPr>
          <w:rFonts w:cs="Mangal"/>
          <w:b/>
          <w:szCs w:val="22"/>
        </w:rPr>
      </w:pPr>
      <w:r w:rsidRPr="00A61FB4">
        <w:rPr>
          <w:rFonts w:ascii="Nirmala UI" w:hAnsi="Nirmala UI" w:cs="Nirmala UI" w:hint="cs"/>
          <w:b/>
          <w:szCs w:val="22"/>
          <w:cs/>
        </w:rPr>
        <w:t>निर्णयन</w:t>
      </w:r>
      <w:r w:rsidRPr="00A61FB4">
        <w:rPr>
          <w:rFonts w:cs="Mangal"/>
          <w:b/>
          <w:szCs w:val="22"/>
          <w:cs/>
        </w:rPr>
        <w:t>:</w:t>
      </w:r>
    </w:p>
    <w:p w14:paraId="4E77C307" w14:textId="77777777" w:rsidR="0057664F" w:rsidRPr="0057664F" w:rsidRDefault="0057664F" w:rsidP="005B60E4">
      <w:pPr>
        <w:jc w:val="both"/>
        <w:rPr>
          <w:szCs w:val="22"/>
        </w:rPr>
      </w:pPr>
      <w:r w:rsidRPr="0057664F">
        <w:rPr>
          <w:rFonts w:ascii="Nirmala UI" w:hAnsi="Nirmala UI" w:cs="Nirmala UI" w:hint="cs"/>
          <w:szCs w:val="22"/>
          <w:cs/>
        </w:rPr>
        <w:t>केस</w:t>
      </w:r>
      <w:r w:rsidRPr="0057664F">
        <w:rPr>
          <w:rFonts w:cs="Mangal"/>
          <w:szCs w:val="22"/>
          <w:cs/>
        </w:rPr>
        <w:t xml:space="preserve"> </w:t>
      </w:r>
      <w:r w:rsidRPr="0057664F">
        <w:rPr>
          <w:rFonts w:ascii="Nirmala UI" w:hAnsi="Nirmala UI" w:cs="Nirmala UI" w:hint="cs"/>
          <w:szCs w:val="22"/>
          <w:cs/>
        </w:rPr>
        <w:t>स्टडी</w:t>
      </w:r>
      <w:r w:rsidRPr="0057664F">
        <w:rPr>
          <w:szCs w:val="22"/>
        </w:rPr>
        <w:t xml:space="preserve">1: </w:t>
      </w:r>
      <w:r w:rsidRPr="0057664F">
        <w:rPr>
          <w:rFonts w:ascii="Nirmala UI" w:hAnsi="Nirmala UI" w:cs="Nirmala UI" w:hint="cs"/>
          <w:szCs w:val="22"/>
          <w:cs/>
        </w:rPr>
        <w:t>रीमा</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कहानी</w:t>
      </w:r>
    </w:p>
    <w:p w14:paraId="6381D3A2" w14:textId="77777777" w:rsidR="0057664F" w:rsidRPr="0057664F" w:rsidRDefault="0057664F" w:rsidP="005B60E4">
      <w:pPr>
        <w:jc w:val="both"/>
        <w:rPr>
          <w:szCs w:val="22"/>
        </w:rPr>
      </w:pPr>
      <w:r w:rsidRPr="0057664F">
        <w:rPr>
          <w:rFonts w:ascii="Nirmala UI" w:hAnsi="Nirmala UI" w:cs="Nirmala UI" w:hint="cs"/>
          <w:szCs w:val="22"/>
          <w:cs/>
        </w:rPr>
        <w:t>रीमा</w:t>
      </w:r>
      <w:r w:rsidRPr="0057664F">
        <w:rPr>
          <w:rFonts w:cs="Mangal"/>
          <w:szCs w:val="22"/>
          <w:cs/>
        </w:rPr>
        <w:t xml:space="preserve"> </w:t>
      </w:r>
      <w:r w:rsidRPr="0057664F">
        <w:rPr>
          <w:rFonts w:ascii="Nirmala UI" w:hAnsi="Nirmala UI" w:cs="Nirmala UI" w:hint="cs"/>
          <w:szCs w:val="22"/>
          <w:cs/>
        </w:rPr>
        <w:t>मेरी</w:t>
      </w:r>
      <w:r w:rsidRPr="0057664F">
        <w:rPr>
          <w:rFonts w:cs="Mangal"/>
          <w:szCs w:val="22"/>
          <w:cs/>
        </w:rPr>
        <w:t xml:space="preserve"> </w:t>
      </w:r>
      <w:r w:rsidRPr="0057664F">
        <w:rPr>
          <w:rFonts w:ascii="Nirmala UI" w:hAnsi="Nirmala UI" w:cs="Nirmala UI" w:hint="cs"/>
          <w:szCs w:val="22"/>
          <w:cs/>
        </w:rPr>
        <w:t>सहपाठी</w:t>
      </w:r>
      <w:r w:rsidRPr="0057664F">
        <w:rPr>
          <w:rFonts w:cs="Mangal"/>
          <w:szCs w:val="22"/>
          <w:cs/>
        </w:rPr>
        <w:t xml:space="preserve"> </w:t>
      </w:r>
      <w:r w:rsidRPr="0057664F">
        <w:rPr>
          <w:rFonts w:ascii="Nirmala UI" w:hAnsi="Nirmala UI" w:cs="Nirmala UI" w:hint="cs"/>
          <w:szCs w:val="22"/>
          <w:cs/>
        </w:rPr>
        <w:t>है।</w:t>
      </w:r>
      <w:r w:rsidRPr="0057664F">
        <w:rPr>
          <w:rFonts w:cs="Mangal"/>
          <w:szCs w:val="22"/>
          <w:cs/>
        </w:rPr>
        <w:t xml:space="preserve"> </w:t>
      </w:r>
      <w:r w:rsidRPr="0057664F">
        <w:rPr>
          <w:rFonts w:ascii="Nirmala UI" w:hAnsi="Nirmala UI" w:cs="Nirmala UI" w:hint="cs"/>
          <w:szCs w:val="22"/>
          <w:cs/>
        </w:rPr>
        <w:t>एक</w:t>
      </w:r>
      <w:r w:rsidRPr="0057664F">
        <w:rPr>
          <w:rFonts w:cs="Mangal"/>
          <w:szCs w:val="22"/>
          <w:cs/>
        </w:rPr>
        <w:t xml:space="preserve"> </w:t>
      </w:r>
      <w:r w:rsidRPr="0057664F">
        <w:rPr>
          <w:rFonts w:ascii="Nirmala UI" w:hAnsi="Nirmala UI" w:cs="Nirmala UI" w:hint="cs"/>
          <w:szCs w:val="22"/>
          <w:cs/>
        </w:rPr>
        <w:t>दिन</w:t>
      </w:r>
      <w:r w:rsidRPr="0057664F">
        <w:rPr>
          <w:rFonts w:cs="Mangal"/>
          <w:szCs w:val="22"/>
          <w:cs/>
        </w:rPr>
        <w:t xml:space="preserve"> </w:t>
      </w:r>
      <w:r w:rsidRPr="0057664F">
        <w:rPr>
          <w:rFonts w:ascii="Nirmala UI" w:hAnsi="Nirmala UI" w:cs="Nirmala UI" w:hint="cs"/>
          <w:szCs w:val="22"/>
          <w:cs/>
        </w:rPr>
        <w:t>वह</w:t>
      </w:r>
      <w:r w:rsidRPr="0057664F">
        <w:rPr>
          <w:rFonts w:cs="Mangal"/>
          <w:szCs w:val="22"/>
          <w:cs/>
        </w:rPr>
        <w:t xml:space="preserve"> </w:t>
      </w:r>
      <w:r w:rsidRPr="0057664F">
        <w:rPr>
          <w:rFonts w:ascii="Nirmala UI" w:hAnsi="Nirmala UI" w:cs="Nirmala UI" w:hint="cs"/>
          <w:szCs w:val="22"/>
          <w:cs/>
        </w:rPr>
        <w:t>अपना</w:t>
      </w:r>
      <w:r w:rsidRPr="0057664F">
        <w:rPr>
          <w:rFonts w:cs="Mangal"/>
          <w:szCs w:val="22"/>
          <w:cs/>
        </w:rPr>
        <w:t xml:space="preserve"> </w:t>
      </w:r>
      <w:r w:rsidRPr="0057664F">
        <w:rPr>
          <w:rFonts w:ascii="Nirmala UI" w:hAnsi="Nirmala UI" w:cs="Nirmala UI" w:hint="cs"/>
          <w:szCs w:val="22"/>
          <w:cs/>
        </w:rPr>
        <w:t>गृहकार्य</w:t>
      </w:r>
      <w:r w:rsidRPr="0057664F">
        <w:rPr>
          <w:rFonts w:cs="Mangal"/>
          <w:szCs w:val="22"/>
          <w:cs/>
        </w:rPr>
        <w:t xml:space="preserve"> </w:t>
      </w:r>
      <w:r w:rsidRPr="0057664F">
        <w:rPr>
          <w:rFonts w:ascii="Nirmala UI" w:hAnsi="Nirmala UI" w:cs="Nirmala UI" w:hint="cs"/>
          <w:szCs w:val="22"/>
          <w:cs/>
        </w:rPr>
        <w:t>पूरा</w:t>
      </w:r>
      <w:r w:rsidRPr="0057664F">
        <w:rPr>
          <w:rFonts w:cs="Mangal"/>
          <w:szCs w:val="22"/>
          <w:cs/>
        </w:rPr>
        <w:t xml:space="preserve"> </w:t>
      </w:r>
      <w:r w:rsidRPr="0057664F">
        <w:rPr>
          <w:rFonts w:ascii="Nirmala UI" w:hAnsi="Nirmala UI" w:cs="Nirmala UI" w:hint="cs"/>
          <w:szCs w:val="22"/>
          <w:cs/>
        </w:rPr>
        <w:t>करने</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लिए</w:t>
      </w:r>
      <w:r w:rsidRPr="0057664F">
        <w:rPr>
          <w:rFonts w:cs="Mangal"/>
          <w:szCs w:val="22"/>
          <w:cs/>
        </w:rPr>
        <w:t xml:space="preserve"> </w:t>
      </w:r>
      <w:r w:rsidRPr="0057664F">
        <w:rPr>
          <w:rFonts w:ascii="Nirmala UI" w:hAnsi="Nirmala UI" w:cs="Nirmala UI" w:hint="cs"/>
          <w:szCs w:val="22"/>
          <w:cs/>
        </w:rPr>
        <w:t>कक्षा</w:t>
      </w:r>
      <w:r w:rsidRPr="0057664F">
        <w:rPr>
          <w:rFonts w:cs="Mangal"/>
          <w:szCs w:val="22"/>
          <w:cs/>
        </w:rPr>
        <w:t xml:space="preserve"> </w:t>
      </w:r>
      <w:r w:rsidRPr="0057664F">
        <w:rPr>
          <w:rFonts w:ascii="Nirmala UI" w:hAnsi="Nirmala UI" w:cs="Nirmala UI" w:hint="cs"/>
          <w:szCs w:val="22"/>
          <w:cs/>
        </w:rPr>
        <w:t>में</w:t>
      </w:r>
      <w:r w:rsidRPr="0057664F">
        <w:rPr>
          <w:rFonts w:cs="Mangal"/>
          <w:szCs w:val="22"/>
          <w:cs/>
        </w:rPr>
        <w:t xml:space="preserve"> </w:t>
      </w:r>
      <w:r w:rsidRPr="0057664F">
        <w:rPr>
          <w:rFonts w:ascii="Nirmala UI" w:hAnsi="Nirmala UI" w:cs="Nirmala UI" w:hint="cs"/>
          <w:szCs w:val="22"/>
          <w:cs/>
        </w:rPr>
        <w:t>अकेली</w:t>
      </w:r>
      <w:r w:rsidRPr="0057664F">
        <w:rPr>
          <w:rFonts w:cs="Mangal"/>
          <w:szCs w:val="22"/>
          <w:cs/>
        </w:rPr>
        <w:t xml:space="preserve"> </w:t>
      </w:r>
      <w:r w:rsidRPr="0057664F">
        <w:rPr>
          <w:rFonts w:ascii="Nirmala UI" w:hAnsi="Nirmala UI" w:cs="Nirmala UI" w:hint="cs"/>
          <w:szCs w:val="22"/>
          <w:cs/>
        </w:rPr>
        <w:t>रही</w:t>
      </w:r>
      <w:r w:rsidRPr="0057664F">
        <w:rPr>
          <w:rFonts w:cs="Mangal"/>
          <w:szCs w:val="22"/>
          <w:cs/>
        </w:rPr>
        <w:t xml:space="preserve"> </w:t>
      </w:r>
      <w:r w:rsidRPr="0057664F">
        <w:rPr>
          <w:rFonts w:ascii="Nirmala UI" w:hAnsi="Nirmala UI" w:cs="Nirmala UI" w:hint="cs"/>
          <w:szCs w:val="22"/>
          <w:cs/>
        </w:rPr>
        <w:t>जबकि</w:t>
      </w:r>
      <w:r w:rsidRPr="0057664F">
        <w:rPr>
          <w:rFonts w:cs="Mangal"/>
          <w:szCs w:val="22"/>
          <w:cs/>
        </w:rPr>
        <w:t xml:space="preserve"> </w:t>
      </w:r>
      <w:r w:rsidRPr="0057664F">
        <w:rPr>
          <w:rFonts w:ascii="Nirmala UI" w:hAnsi="Nirmala UI" w:cs="Nirmala UI" w:hint="cs"/>
          <w:szCs w:val="22"/>
          <w:cs/>
        </w:rPr>
        <w:t>बाकी</w:t>
      </w:r>
      <w:r w:rsidRPr="0057664F">
        <w:rPr>
          <w:rFonts w:cs="Mangal"/>
          <w:szCs w:val="22"/>
          <w:cs/>
        </w:rPr>
        <w:t xml:space="preserve"> </w:t>
      </w:r>
      <w:r w:rsidRPr="0057664F">
        <w:rPr>
          <w:rFonts w:ascii="Nirmala UI" w:hAnsi="Nirmala UI" w:cs="Nirmala UI" w:hint="cs"/>
          <w:szCs w:val="22"/>
          <w:cs/>
        </w:rPr>
        <w:t>सहपाठी</w:t>
      </w:r>
      <w:r w:rsidRPr="0057664F">
        <w:rPr>
          <w:rFonts w:cs="Mangal"/>
          <w:szCs w:val="22"/>
          <w:cs/>
        </w:rPr>
        <w:t xml:space="preserve"> </w:t>
      </w:r>
      <w:r w:rsidRPr="0057664F">
        <w:rPr>
          <w:rFonts w:ascii="Nirmala UI" w:hAnsi="Nirmala UI" w:cs="Nirmala UI" w:hint="cs"/>
          <w:szCs w:val="22"/>
          <w:cs/>
        </w:rPr>
        <w:t>खेलने</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लिए</w:t>
      </w:r>
      <w:r w:rsidRPr="0057664F">
        <w:rPr>
          <w:rFonts w:cs="Mangal"/>
          <w:szCs w:val="22"/>
          <w:cs/>
        </w:rPr>
        <w:t xml:space="preserve"> </w:t>
      </w:r>
      <w:r w:rsidRPr="0057664F">
        <w:rPr>
          <w:rFonts w:ascii="Nirmala UI" w:hAnsi="Nirmala UI" w:cs="Nirmala UI" w:hint="cs"/>
          <w:szCs w:val="22"/>
          <w:cs/>
        </w:rPr>
        <w:t>बाहर</w:t>
      </w:r>
      <w:r w:rsidRPr="0057664F">
        <w:rPr>
          <w:rFonts w:cs="Mangal"/>
          <w:szCs w:val="22"/>
          <w:cs/>
        </w:rPr>
        <w:t xml:space="preserve"> </w:t>
      </w:r>
      <w:r w:rsidRPr="0057664F">
        <w:rPr>
          <w:rFonts w:ascii="Nirmala UI" w:hAnsi="Nirmala UI" w:cs="Nirmala UI" w:hint="cs"/>
          <w:szCs w:val="22"/>
          <w:cs/>
        </w:rPr>
        <w:t>चले</w:t>
      </w:r>
      <w:r w:rsidRPr="0057664F">
        <w:rPr>
          <w:rFonts w:cs="Mangal"/>
          <w:szCs w:val="22"/>
          <w:cs/>
        </w:rPr>
        <w:t xml:space="preserve">  </w:t>
      </w:r>
      <w:r w:rsidRPr="0057664F">
        <w:rPr>
          <w:rFonts w:ascii="Nirmala UI" w:hAnsi="Nirmala UI" w:cs="Nirmala UI" w:hint="cs"/>
          <w:szCs w:val="22"/>
          <w:cs/>
        </w:rPr>
        <w:t>गए।</w:t>
      </w:r>
      <w:r w:rsidRPr="0057664F">
        <w:rPr>
          <w:rFonts w:cs="Mangal"/>
          <w:szCs w:val="22"/>
          <w:cs/>
        </w:rPr>
        <w:t xml:space="preserve"> </w:t>
      </w:r>
      <w:r w:rsidRPr="0057664F">
        <w:rPr>
          <w:rFonts w:ascii="Nirmala UI" w:hAnsi="Nirmala UI" w:cs="Nirmala UI" w:hint="cs"/>
          <w:szCs w:val="22"/>
          <w:cs/>
        </w:rPr>
        <w:t>जब</w:t>
      </w:r>
      <w:r w:rsidRPr="0057664F">
        <w:rPr>
          <w:rFonts w:cs="Mangal"/>
          <w:szCs w:val="22"/>
          <w:cs/>
        </w:rPr>
        <w:t xml:space="preserve"> </w:t>
      </w:r>
      <w:r w:rsidRPr="0057664F">
        <w:rPr>
          <w:rFonts w:ascii="Nirmala UI" w:hAnsi="Nirmala UI" w:cs="Nirmala UI" w:hint="cs"/>
          <w:szCs w:val="22"/>
          <w:cs/>
        </w:rPr>
        <w:t>वह</w:t>
      </w:r>
      <w:r w:rsidRPr="0057664F">
        <w:rPr>
          <w:rFonts w:cs="Mangal"/>
          <w:szCs w:val="22"/>
          <w:cs/>
        </w:rPr>
        <w:t xml:space="preserve"> </w:t>
      </w:r>
      <w:r w:rsidRPr="0057664F">
        <w:rPr>
          <w:rFonts w:ascii="Nirmala UI" w:hAnsi="Nirmala UI" w:cs="Nirmala UI" w:hint="cs"/>
          <w:szCs w:val="22"/>
          <w:cs/>
        </w:rPr>
        <w:t>अपना</w:t>
      </w:r>
      <w:r w:rsidRPr="0057664F">
        <w:rPr>
          <w:rFonts w:cs="Mangal"/>
          <w:szCs w:val="22"/>
          <w:cs/>
        </w:rPr>
        <w:t xml:space="preserve"> </w:t>
      </w:r>
      <w:r w:rsidRPr="0057664F">
        <w:rPr>
          <w:rFonts w:ascii="Nirmala UI" w:hAnsi="Nirmala UI" w:cs="Nirmala UI" w:hint="cs"/>
          <w:szCs w:val="22"/>
          <w:cs/>
        </w:rPr>
        <w:t>काम</w:t>
      </w:r>
      <w:r w:rsidRPr="0057664F">
        <w:rPr>
          <w:rFonts w:cs="Mangal"/>
          <w:szCs w:val="22"/>
          <w:cs/>
        </w:rPr>
        <w:t xml:space="preserve"> </w:t>
      </w:r>
      <w:r w:rsidRPr="0057664F">
        <w:rPr>
          <w:rFonts w:ascii="Nirmala UI" w:hAnsi="Nirmala UI" w:cs="Nirmala UI" w:hint="cs"/>
          <w:szCs w:val="22"/>
          <w:cs/>
        </w:rPr>
        <w:t>पूरा</w:t>
      </w:r>
      <w:r w:rsidRPr="0057664F">
        <w:rPr>
          <w:rFonts w:cs="Mangal"/>
          <w:szCs w:val="22"/>
          <w:cs/>
        </w:rPr>
        <w:t xml:space="preserve"> </w:t>
      </w:r>
      <w:r w:rsidRPr="0057664F">
        <w:rPr>
          <w:rFonts w:ascii="Nirmala UI" w:hAnsi="Nirmala UI" w:cs="Nirmala UI" w:hint="cs"/>
          <w:szCs w:val="22"/>
          <w:cs/>
        </w:rPr>
        <w:t>करने</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बाद</w:t>
      </w:r>
      <w:r w:rsidRPr="0057664F">
        <w:rPr>
          <w:rFonts w:cs="Mangal"/>
          <w:szCs w:val="22"/>
          <w:cs/>
        </w:rPr>
        <w:t xml:space="preserve"> </w:t>
      </w:r>
      <w:r w:rsidRPr="0057664F">
        <w:rPr>
          <w:rFonts w:ascii="Nirmala UI" w:hAnsi="Nirmala UI" w:cs="Nirmala UI" w:hint="cs"/>
          <w:szCs w:val="22"/>
          <w:cs/>
        </w:rPr>
        <w:t>बाहर</w:t>
      </w:r>
      <w:r w:rsidRPr="0057664F">
        <w:rPr>
          <w:rFonts w:cs="Mangal"/>
          <w:szCs w:val="22"/>
          <w:cs/>
        </w:rPr>
        <w:t xml:space="preserve"> </w:t>
      </w:r>
      <w:r w:rsidRPr="0057664F">
        <w:rPr>
          <w:rFonts w:ascii="Nirmala UI" w:hAnsi="Nirmala UI" w:cs="Nirmala UI" w:hint="cs"/>
          <w:szCs w:val="22"/>
          <w:cs/>
        </w:rPr>
        <w:t>जा</w:t>
      </w:r>
      <w:r w:rsidRPr="0057664F">
        <w:rPr>
          <w:rFonts w:cs="Mangal"/>
          <w:szCs w:val="22"/>
          <w:cs/>
        </w:rPr>
        <w:t xml:space="preserve"> </w:t>
      </w:r>
      <w:r w:rsidRPr="0057664F">
        <w:rPr>
          <w:rFonts w:ascii="Nirmala UI" w:hAnsi="Nirmala UI" w:cs="Nirmala UI" w:hint="cs"/>
          <w:szCs w:val="22"/>
          <w:cs/>
        </w:rPr>
        <w:t>रही</w:t>
      </w:r>
      <w:r w:rsidRPr="0057664F">
        <w:rPr>
          <w:rFonts w:cs="Mangal"/>
          <w:szCs w:val="22"/>
          <w:cs/>
        </w:rPr>
        <w:t xml:space="preserve"> </w:t>
      </w:r>
      <w:r w:rsidRPr="0057664F">
        <w:rPr>
          <w:rFonts w:ascii="Nirmala UI" w:hAnsi="Nirmala UI" w:cs="Nirmala UI" w:hint="cs"/>
          <w:szCs w:val="22"/>
          <w:cs/>
        </w:rPr>
        <w:lastRenderedPageBreak/>
        <w:t>थी</w:t>
      </w:r>
      <w:r w:rsidRPr="0057664F">
        <w:rPr>
          <w:szCs w:val="22"/>
        </w:rPr>
        <w:t xml:space="preserve">, </w:t>
      </w:r>
      <w:r w:rsidRPr="0057664F">
        <w:rPr>
          <w:rFonts w:ascii="Nirmala UI" w:hAnsi="Nirmala UI" w:cs="Nirmala UI" w:hint="cs"/>
          <w:szCs w:val="22"/>
          <w:cs/>
        </w:rPr>
        <w:t>तो</w:t>
      </w:r>
      <w:r w:rsidRPr="0057664F">
        <w:rPr>
          <w:rFonts w:cs="Mangal"/>
          <w:szCs w:val="22"/>
          <w:cs/>
        </w:rPr>
        <w:t xml:space="preserve"> </w:t>
      </w:r>
      <w:r w:rsidRPr="0057664F">
        <w:rPr>
          <w:rFonts w:ascii="Nirmala UI" w:hAnsi="Nirmala UI" w:cs="Nirmala UI" w:hint="cs"/>
          <w:szCs w:val="22"/>
          <w:cs/>
        </w:rPr>
        <w:t>उसने</w:t>
      </w:r>
      <w:r w:rsidRPr="0057664F">
        <w:rPr>
          <w:rFonts w:cs="Mangal"/>
          <w:szCs w:val="22"/>
          <w:cs/>
        </w:rPr>
        <w:t xml:space="preserve"> </w:t>
      </w:r>
      <w:r w:rsidRPr="0057664F">
        <w:rPr>
          <w:rFonts w:ascii="Nirmala UI" w:hAnsi="Nirmala UI" w:cs="Nirmala UI" w:hint="cs"/>
          <w:szCs w:val="22"/>
          <w:cs/>
        </w:rPr>
        <w:t>फर्श</w:t>
      </w:r>
      <w:r w:rsidRPr="0057664F">
        <w:rPr>
          <w:rFonts w:cs="Mangal"/>
          <w:szCs w:val="22"/>
          <w:cs/>
        </w:rPr>
        <w:t xml:space="preserve"> </w:t>
      </w:r>
      <w:r w:rsidRPr="0057664F">
        <w:rPr>
          <w:rFonts w:ascii="Nirmala UI" w:hAnsi="Nirmala UI" w:cs="Nirmala UI" w:hint="cs"/>
          <w:szCs w:val="22"/>
          <w:cs/>
        </w:rPr>
        <w:t>पर</w:t>
      </w:r>
      <w:r w:rsidRPr="0057664F">
        <w:rPr>
          <w:rFonts w:cs="Mangal"/>
          <w:szCs w:val="22"/>
          <w:cs/>
        </w:rPr>
        <w:t xml:space="preserve"> </w:t>
      </w:r>
      <w:r w:rsidRPr="0057664F">
        <w:rPr>
          <w:rFonts w:ascii="Nirmala UI" w:hAnsi="Nirmala UI" w:cs="Nirmala UI" w:hint="cs"/>
          <w:szCs w:val="22"/>
          <w:cs/>
        </w:rPr>
        <w:t>पाँच</w:t>
      </w:r>
      <w:r w:rsidRPr="0057664F">
        <w:rPr>
          <w:rFonts w:cs="Mangal"/>
          <w:szCs w:val="22"/>
          <w:cs/>
        </w:rPr>
        <w:t xml:space="preserve"> </w:t>
      </w:r>
      <w:r w:rsidRPr="0057664F">
        <w:rPr>
          <w:rFonts w:ascii="Nirmala UI" w:hAnsi="Nirmala UI" w:cs="Nirmala UI" w:hint="cs"/>
          <w:szCs w:val="22"/>
          <w:cs/>
        </w:rPr>
        <w:t>हज़ार</w:t>
      </w:r>
      <w:r w:rsidRPr="0057664F">
        <w:rPr>
          <w:rFonts w:cs="Mangal"/>
          <w:szCs w:val="22"/>
          <w:cs/>
        </w:rPr>
        <w:t xml:space="preserve"> </w:t>
      </w:r>
      <w:r w:rsidRPr="0057664F">
        <w:rPr>
          <w:rFonts w:ascii="Nirmala UI" w:hAnsi="Nirmala UI" w:cs="Nirmala UI" w:hint="cs"/>
          <w:szCs w:val="22"/>
          <w:cs/>
        </w:rPr>
        <w:t>रुपये</w:t>
      </w:r>
      <w:r w:rsidRPr="0057664F">
        <w:rPr>
          <w:rFonts w:cs="Mangal"/>
          <w:szCs w:val="22"/>
          <w:cs/>
        </w:rPr>
        <w:t xml:space="preserve"> </w:t>
      </w:r>
      <w:r w:rsidRPr="0057664F">
        <w:rPr>
          <w:rFonts w:ascii="Nirmala UI" w:hAnsi="Nirmala UI" w:cs="Nirmala UI" w:hint="cs"/>
          <w:szCs w:val="22"/>
          <w:cs/>
        </w:rPr>
        <w:t>देखे।</w:t>
      </w:r>
      <w:r w:rsidRPr="0057664F">
        <w:rPr>
          <w:rFonts w:cs="Mangal"/>
          <w:szCs w:val="22"/>
          <w:cs/>
        </w:rPr>
        <w:t xml:space="preserve"> </w:t>
      </w:r>
      <w:r w:rsidRPr="0057664F">
        <w:rPr>
          <w:rFonts w:ascii="Nirmala UI" w:hAnsi="Nirmala UI" w:cs="Nirmala UI" w:hint="cs"/>
          <w:szCs w:val="22"/>
          <w:cs/>
        </w:rPr>
        <w:t>उसने</w:t>
      </w:r>
      <w:r w:rsidRPr="0057664F">
        <w:rPr>
          <w:rFonts w:cs="Mangal"/>
          <w:szCs w:val="22"/>
          <w:cs/>
        </w:rPr>
        <w:t xml:space="preserve"> </w:t>
      </w:r>
      <w:r w:rsidRPr="0057664F">
        <w:rPr>
          <w:rFonts w:ascii="Nirmala UI" w:hAnsi="Nirmala UI" w:cs="Nirmala UI" w:hint="cs"/>
          <w:szCs w:val="22"/>
          <w:cs/>
        </w:rPr>
        <w:t>पैसे</w:t>
      </w:r>
      <w:r w:rsidRPr="0057664F">
        <w:rPr>
          <w:rFonts w:cs="Mangal"/>
          <w:szCs w:val="22"/>
          <w:cs/>
        </w:rPr>
        <w:t xml:space="preserve"> </w:t>
      </w:r>
      <w:r w:rsidRPr="0057664F">
        <w:rPr>
          <w:rFonts w:ascii="Nirmala UI" w:hAnsi="Nirmala UI" w:cs="Nirmala UI" w:hint="cs"/>
          <w:szCs w:val="22"/>
          <w:cs/>
        </w:rPr>
        <w:t>उठाए</w:t>
      </w:r>
      <w:r w:rsidRPr="0057664F">
        <w:rPr>
          <w:szCs w:val="22"/>
        </w:rPr>
        <w:t xml:space="preserve">, </w:t>
      </w:r>
      <w:r w:rsidRPr="0057664F">
        <w:rPr>
          <w:rFonts w:ascii="Nirmala UI" w:hAnsi="Nirmala UI" w:cs="Nirmala UI" w:hint="cs"/>
          <w:szCs w:val="22"/>
          <w:cs/>
        </w:rPr>
        <w:t>सोच</w:t>
      </w:r>
      <w:r w:rsidRPr="0057664F">
        <w:rPr>
          <w:rFonts w:cs="Mangal"/>
          <w:szCs w:val="22"/>
          <w:cs/>
        </w:rPr>
        <w:t xml:space="preserve"> </w:t>
      </w:r>
      <w:r w:rsidRPr="0057664F">
        <w:rPr>
          <w:rFonts w:ascii="Nirmala UI" w:hAnsi="Nirmala UI" w:cs="Nirmala UI" w:hint="cs"/>
          <w:szCs w:val="22"/>
          <w:cs/>
        </w:rPr>
        <w:t>रही</w:t>
      </w:r>
      <w:r w:rsidRPr="0057664F">
        <w:rPr>
          <w:rFonts w:cs="Mangal"/>
          <w:szCs w:val="22"/>
          <w:cs/>
        </w:rPr>
        <w:t xml:space="preserve"> </w:t>
      </w:r>
      <w:r w:rsidRPr="0057664F">
        <w:rPr>
          <w:rFonts w:ascii="Nirmala UI" w:hAnsi="Nirmala UI" w:cs="Nirmala UI" w:hint="cs"/>
          <w:szCs w:val="22"/>
          <w:cs/>
        </w:rPr>
        <w:t>थी</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इसका</w:t>
      </w:r>
      <w:r w:rsidRPr="0057664F">
        <w:rPr>
          <w:rFonts w:cs="Mangal"/>
          <w:szCs w:val="22"/>
          <w:cs/>
        </w:rPr>
        <w:t xml:space="preserve"> </w:t>
      </w:r>
      <w:r w:rsidRPr="0057664F">
        <w:rPr>
          <w:rFonts w:ascii="Nirmala UI" w:hAnsi="Nirmala UI" w:cs="Nirmala UI" w:hint="cs"/>
          <w:szCs w:val="22"/>
          <w:cs/>
        </w:rPr>
        <w:t>क्या</w:t>
      </w:r>
      <w:r w:rsidRPr="0057664F">
        <w:rPr>
          <w:rFonts w:cs="Mangal"/>
          <w:szCs w:val="22"/>
          <w:cs/>
        </w:rPr>
        <w:t xml:space="preserve"> </w:t>
      </w:r>
      <w:r w:rsidRPr="0057664F">
        <w:rPr>
          <w:rFonts w:ascii="Nirmala UI" w:hAnsi="Nirmala UI" w:cs="Nirmala UI" w:hint="cs"/>
          <w:szCs w:val="22"/>
          <w:cs/>
        </w:rPr>
        <w:t>किया</w:t>
      </w:r>
      <w:r w:rsidRPr="0057664F">
        <w:rPr>
          <w:rFonts w:cs="Mangal"/>
          <w:szCs w:val="22"/>
          <w:cs/>
        </w:rPr>
        <w:t xml:space="preserve"> </w:t>
      </w:r>
      <w:r w:rsidRPr="0057664F">
        <w:rPr>
          <w:rFonts w:ascii="Nirmala UI" w:hAnsi="Nirmala UI" w:cs="Nirmala UI" w:hint="cs"/>
          <w:szCs w:val="22"/>
          <w:cs/>
        </w:rPr>
        <w:t>जाए।</w:t>
      </w:r>
    </w:p>
    <w:p w14:paraId="434C58E1" w14:textId="06A0E3DE" w:rsidR="00530275" w:rsidRDefault="0057664F" w:rsidP="005B60E4">
      <w:pPr>
        <w:jc w:val="both"/>
        <w:rPr>
          <w:rFonts w:cstheme="minorHAnsi"/>
          <w:szCs w:val="22"/>
        </w:rPr>
      </w:pPr>
      <w:r w:rsidRPr="0057664F">
        <w:rPr>
          <w:rFonts w:ascii="Nirmala UI" w:hAnsi="Nirmala UI" w:cs="Nirmala UI" w:hint="cs"/>
          <w:szCs w:val="22"/>
          <w:cs/>
        </w:rPr>
        <w:t>समस्या</w:t>
      </w:r>
      <w:r w:rsidRPr="0057664F">
        <w:rPr>
          <w:rFonts w:cs="Mangal"/>
          <w:szCs w:val="22"/>
          <w:cs/>
        </w:rPr>
        <w:t xml:space="preserve"> </w:t>
      </w:r>
      <w:r w:rsidRPr="0057664F">
        <w:rPr>
          <w:rFonts w:ascii="Nirmala UI" w:hAnsi="Nirmala UI" w:cs="Nirmala UI" w:hint="cs"/>
          <w:szCs w:val="22"/>
          <w:cs/>
        </w:rPr>
        <w:t>समाधान</w:t>
      </w:r>
      <w:r w:rsidRPr="0057664F">
        <w:rPr>
          <w:rFonts w:cs="Mangal"/>
          <w:szCs w:val="22"/>
          <w:cs/>
        </w:rPr>
        <w:t xml:space="preserve"> </w:t>
      </w:r>
      <w:r w:rsidRPr="0057664F">
        <w:rPr>
          <w:rFonts w:ascii="Nirmala UI" w:hAnsi="Nirmala UI" w:cs="Nirmala UI" w:hint="cs"/>
          <w:szCs w:val="22"/>
          <w:cs/>
        </w:rPr>
        <w:t>में</w:t>
      </w:r>
      <w:r w:rsidRPr="0057664F">
        <w:rPr>
          <w:rFonts w:cs="Mangal"/>
          <w:szCs w:val="22"/>
          <w:cs/>
        </w:rPr>
        <w:t xml:space="preserve"> </w:t>
      </w:r>
      <w:r w:rsidRPr="0057664F">
        <w:rPr>
          <w:rFonts w:ascii="Nirmala UI" w:hAnsi="Nirmala UI" w:cs="Nirmala UI" w:hint="cs"/>
          <w:szCs w:val="22"/>
          <w:cs/>
        </w:rPr>
        <w:t>कमजोर</w:t>
      </w:r>
      <w:r w:rsidRPr="0057664F">
        <w:rPr>
          <w:rFonts w:cs="Mangal"/>
          <w:szCs w:val="22"/>
          <w:cs/>
        </w:rPr>
        <w:t xml:space="preserve"> </w:t>
      </w:r>
      <w:r w:rsidRPr="0057664F">
        <w:rPr>
          <w:rFonts w:ascii="Nirmala UI" w:hAnsi="Nirmala UI" w:cs="Nirmala UI" w:hint="cs"/>
          <w:szCs w:val="22"/>
          <w:cs/>
        </w:rPr>
        <w:t>युवाओं</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सामना</w:t>
      </w:r>
      <w:r w:rsidRPr="0057664F">
        <w:rPr>
          <w:rFonts w:cs="Mangal"/>
          <w:szCs w:val="22"/>
          <w:cs/>
        </w:rPr>
        <w:t xml:space="preserve"> </w:t>
      </w:r>
      <w:r w:rsidRPr="0057664F">
        <w:rPr>
          <w:rFonts w:ascii="Nirmala UI" w:hAnsi="Nirmala UI" w:cs="Nirmala UI" w:hint="cs"/>
          <w:szCs w:val="22"/>
          <w:cs/>
        </w:rPr>
        <w:t>करने</w:t>
      </w:r>
      <w:r w:rsidRPr="0057664F">
        <w:rPr>
          <w:rFonts w:cs="Mangal"/>
          <w:szCs w:val="22"/>
          <w:cs/>
        </w:rPr>
        <w:t xml:space="preserve"> </w:t>
      </w:r>
      <w:r w:rsidRPr="0057664F">
        <w:rPr>
          <w:rFonts w:ascii="Nirmala UI" w:hAnsi="Nirmala UI" w:cs="Nirmala UI" w:hint="cs"/>
          <w:szCs w:val="22"/>
          <w:cs/>
        </w:rPr>
        <w:t>वाली</w:t>
      </w:r>
      <w:r w:rsidRPr="0057664F">
        <w:rPr>
          <w:rFonts w:cs="Mangal"/>
          <w:szCs w:val="22"/>
          <w:cs/>
        </w:rPr>
        <w:t xml:space="preserve"> </w:t>
      </w:r>
      <w:r w:rsidRPr="0057664F">
        <w:rPr>
          <w:rFonts w:ascii="Nirmala UI" w:hAnsi="Nirmala UI" w:cs="Nirmala UI" w:hint="cs"/>
          <w:szCs w:val="22"/>
          <w:cs/>
        </w:rPr>
        <w:t>कठिन</w:t>
      </w:r>
      <w:r w:rsidRPr="0057664F">
        <w:rPr>
          <w:rFonts w:cs="Mangal"/>
          <w:szCs w:val="22"/>
          <w:cs/>
        </w:rPr>
        <w:t xml:space="preserve"> </w:t>
      </w:r>
      <w:r w:rsidRPr="0057664F">
        <w:rPr>
          <w:rFonts w:ascii="Nirmala UI" w:hAnsi="Nirmala UI" w:cs="Nirmala UI" w:hint="cs"/>
          <w:szCs w:val="22"/>
          <w:cs/>
        </w:rPr>
        <w:t>और</w:t>
      </w:r>
      <w:r w:rsidRPr="0057664F">
        <w:rPr>
          <w:rFonts w:cs="Mangal"/>
          <w:szCs w:val="22"/>
          <w:cs/>
        </w:rPr>
        <w:t xml:space="preserve"> </w:t>
      </w:r>
      <w:r w:rsidRPr="0057664F">
        <w:rPr>
          <w:rFonts w:ascii="Nirmala UI" w:hAnsi="Nirmala UI" w:cs="Nirmala UI" w:hint="cs"/>
          <w:szCs w:val="22"/>
          <w:cs/>
        </w:rPr>
        <w:t>चुनौतीपूर्ण</w:t>
      </w:r>
      <w:r w:rsidRPr="0057664F">
        <w:rPr>
          <w:rFonts w:cs="Mangal"/>
          <w:szCs w:val="22"/>
          <w:cs/>
        </w:rPr>
        <w:t xml:space="preserve"> </w:t>
      </w:r>
      <w:r w:rsidRPr="0057664F">
        <w:rPr>
          <w:rFonts w:ascii="Nirmala UI" w:hAnsi="Nirmala UI" w:cs="Nirmala UI" w:hint="cs"/>
          <w:szCs w:val="22"/>
          <w:cs/>
        </w:rPr>
        <w:t>परिस्थितियों</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पहचान</w:t>
      </w:r>
      <w:r w:rsidRPr="0057664F">
        <w:rPr>
          <w:rFonts w:cs="Mangal"/>
          <w:szCs w:val="22"/>
          <w:cs/>
        </w:rPr>
        <w:t xml:space="preserve"> </w:t>
      </w:r>
      <w:r w:rsidRPr="0057664F">
        <w:rPr>
          <w:rFonts w:ascii="Nirmala UI" w:hAnsi="Nirmala UI" w:cs="Nirmala UI" w:hint="cs"/>
          <w:szCs w:val="22"/>
          <w:cs/>
        </w:rPr>
        <w:t>करने</w:t>
      </w:r>
      <w:r w:rsidRPr="0057664F">
        <w:rPr>
          <w:szCs w:val="22"/>
        </w:rPr>
        <w:t xml:space="preserve">, </w:t>
      </w:r>
      <w:r w:rsidRPr="0057664F">
        <w:rPr>
          <w:rFonts w:ascii="Nirmala UI" w:hAnsi="Nirmala UI" w:cs="Nirmala UI" w:hint="cs"/>
          <w:szCs w:val="22"/>
          <w:cs/>
        </w:rPr>
        <w:t>उनका</w:t>
      </w:r>
      <w:r w:rsidRPr="0057664F">
        <w:rPr>
          <w:rFonts w:cs="Mangal"/>
          <w:szCs w:val="22"/>
          <w:cs/>
        </w:rPr>
        <w:t xml:space="preserve"> </w:t>
      </w:r>
      <w:r w:rsidRPr="0057664F">
        <w:rPr>
          <w:rFonts w:ascii="Nirmala UI" w:hAnsi="Nirmala UI" w:cs="Nirmala UI" w:hint="cs"/>
          <w:szCs w:val="22"/>
          <w:cs/>
        </w:rPr>
        <w:t>सामना</w:t>
      </w:r>
      <w:r w:rsidRPr="0057664F">
        <w:rPr>
          <w:rFonts w:cs="Mangal"/>
          <w:szCs w:val="22"/>
          <w:cs/>
        </w:rPr>
        <w:t xml:space="preserve"> </w:t>
      </w:r>
      <w:r w:rsidRPr="0057664F">
        <w:rPr>
          <w:rFonts w:ascii="Nirmala UI" w:hAnsi="Nirmala UI" w:cs="Nirmala UI" w:hint="cs"/>
          <w:szCs w:val="22"/>
          <w:cs/>
        </w:rPr>
        <w:t>करने</w:t>
      </w:r>
      <w:r w:rsidRPr="0057664F">
        <w:rPr>
          <w:rFonts w:cs="Mangal"/>
          <w:szCs w:val="22"/>
          <w:cs/>
        </w:rPr>
        <w:t xml:space="preserve"> </w:t>
      </w:r>
      <w:r w:rsidRPr="0057664F">
        <w:rPr>
          <w:rFonts w:ascii="Nirmala UI" w:hAnsi="Nirmala UI" w:cs="Nirmala UI" w:hint="cs"/>
          <w:szCs w:val="22"/>
          <w:cs/>
        </w:rPr>
        <w:t>और</w:t>
      </w:r>
      <w:r w:rsidRPr="0057664F">
        <w:rPr>
          <w:rFonts w:cs="Mangal"/>
          <w:szCs w:val="22"/>
          <w:cs/>
        </w:rPr>
        <w:t xml:space="preserve"> </w:t>
      </w:r>
      <w:r w:rsidRPr="0057664F">
        <w:rPr>
          <w:rFonts w:ascii="Nirmala UI" w:hAnsi="Nirmala UI" w:cs="Nirmala UI" w:hint="cs"/>
          <w:szCs w:val="22"/>
          <w:cs/>
        </w:rPr>
        <w:t>समाधान</w:t>
      </w:r>
      <w:r w:rsidRPr="0057664F">
        <w:rPr>
          <w:rFonts w:cs="Mangal"/>
          <w:szCs w:val="22"/>
          <w:cs/>
        </w:rPr>
        <w:t xml:space="preserve"> </w:t>
      </w:r>
      <w:r w:rsidRPr="0057664F">
        <w:rPr>
          <w:rFonts w:ascii="Nirmala UI" w:hAnsi="Nirmala UI" w:cs="Nirmala UI" w:hint="cs"/>
          <w:szCs w:val="22"/>
          <w:cs/>
        </w:rPr>
        <w:t>खोजने</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क्षमता</w:t>
      </w:r>
      <w:r w:rsidRPr="0057664F">
        <w:rPr>
          <w:rFonts w:cs="Mangal"/>
          <w:szCs w:val="22"/>
          <w:cs/>
        </w:rPr>
        <w:t xml:space="preserve"> </w:t>
      </w:r>
      <w:r w:rsidRPr="0057664F">
        <w:rPr>
          <w:rFonts w:ascii="Nirmala UI" w:hAnsi="Nirmala UI" w:cs="Nirmala UI" w:hint="cs"/>
          <w:szCs w:val="22"/>
          <w:cs/>
        </w:rPr>
        <w:t>शामिल</w:t>
      </w:r>
      <w:r w:rsidRPr="0057664F">
        <w:rPr>
          <w:rFonts w:cs="Mangal"/>
          <w:szCs w:val="22"/>
          <w:cs/>
        </w:rPr>
        <w:t xml:space="preserve"> </w:t>
      </w:r>
      <w:r w:rsidRPr="0057664F">
        <w:rPr>
          <w:rFonts w:ascii="Nirmala UI" w:hAnsi="Nirmala UI" w:cs="Nirmala UI" w:hint="cs"/>
          <w:szCs w:val="22"/>
          <w:cs/>
        </w:rPr>
        <w:t>है।</w:t>
      </w:r>
      <w:r w:rsidRPr="0057664F">
        <w:rPr>
          <w:rFonts w:cs="Mangal"/>
          <w:szCs w:val="22"/>
          <w:cs/>
        </w:rPr>
        <w:t xml:space="preserve"> </w:t>
      </w:r>
      <w:r w:rsidRPr="0057664F">
        <w:rPr>
          <w:rFonts w:ascii="Nirmala UI" w:hAnsi="Nirmala UI" w:cs="Nirmala UI" w:hint="cs"/>
          <w:szCs w:val="22"/>
          <w:cs/>
        </w:rPr>
        <w:t>यह</w:t>
      </w:r>
      <w:r w:rsidRPr="0057664F">
        <w:rPr>
          <w:rFonts w:cs="Mangal"/>
          <w:szCs w:val="22"/>
          <w:cs/>
        </w:rPr>
        <w:t xml:space="preserve"> </w:t>
      </w:r>
      <w:r w:rsidRPr="0057664F">
        <w:rPr>
          <w:rFonts w:ascii="Nirmala UI" w:hAnsi="Nirmala UI" w:cs="Nirmala UI" w:hint="cs"/>
          <w:szCs w:val="22"/>
          <w:cs/>
        </w:rPr>
        <w:t>एक</w:t>
      </w:r>
      <w:r w:rsidRPr="0057664F">
        <w:rPr>
          <w:rFonts w:cs="Mangal"/>
          <w:szCs w:val="22"/>
          <w:cs/>
        </w:rPr>
        <w:t xml:space="preserve"> </w:t>
      </w:r>
      <w:r w:rsidRPr="0057664F">
        <w:rPr>
          <w:rFonts w:ascii="Nirmala UI" w:hAnsi="Nirmala UI" w:cs="Nirmala UI" w:hint="cs"/>
          <w:szCs w:val="22"/>
          <w:cs/>
        </w:rPr>
        <w:t>ऐसा</w:t>
      </w:r>
      <w:r w:rsidRPr="0057664F">
        <w:rPr>
          <w:rFonts w:cs="Mangal"/>
          <w:szCs w:val="22"/>
          <w:cs/>
        </w:rPr>
        <w:t xml:space="preserve"> </w:t>
      </w:r>
      <w:r w:rsidRPr="0057664F">
        <w:rPr>
          <w:rFonts w:ascii="Nirmala UI" w:hAnsi="Nirmala UI" w:cs="Nirmala UI" w:hint="cs"/>
          <w:szCs w:val="22"/>
          <w:cs/>
        </w:rPr>
        <w:t>कौशल</w:t>
      </w:r>
      <w:r w:rsidRPr="0057664F">
        <w:rPr>
          <w:rFonts w:cs="Mangal"/>
          <w:szCs w:val="22"/>
          <w:cs/>
        </w:rPr>
        <w:t xml:space="preserve"> </w:t>
      </w:r>
      <w:r w:rsidRPr="0057664F">
        <w:rPr>
          <w:rFonts w:ascii="Nirmala UI" w:hAnsi="Nirmala UI" w:cs="Nirmala UI" w:hint="cs"/>
          <w:szCs w:val="22"/>
          <w:cs/>
        </w:rPr>
        <w:t>है</w:t>
      </w:r>
      <w:r w:rsidRPr="0057664F">
        <w:rPr>
          <w:rFonts w:cs="Mangal"/>
          <w:szCs w:val="22"/>
          <w:cs/>
        </w:rPr>
        <w:t xml:space="preserve"> </w:t>
      </w:r>
      <w:r w:rsidRPr="0057664F">
        <w:rPr>
          <w:rFonts w:ascii="Nirmala UI" w:hAnsi="Nirmala UI" w:cs="Nirmala UI" w:hint="cs"/>
          <w:szCs w:val="22"/>
          <w:cs/>
        </w:rPr>
        <w:t>जो</w:t>
      </w:r>
      <w:r w:rsidRPr="0057664F">
        <w:rPr>
          <w:rFonts w:cs="Mangal"/>
          <w:szCs w:val="22"/>
          <w:cs/>
        </w:rPr>
        <w:t xml:space="preserve"> </w:t>
      </w:r>
      <w:r w:rsidRPr="0057664F">
        <w:rPr>
          <w:rFonts w:ascii="Nirmala UI" w:hAnsi="Nirmala UI" w:cs="Nirmala UI" w:hint="cs"/>
          <w:szCs w:val="22"/>
          <w:cs/>
        </w:rPr>
        <w:t>हमें</w:t>
      </w:r>
      <w:r w:rsidRPr="0057664F">
        <w:rPr>
          <w:rFonts w:cs="Mangal"/>
          <w:szCs w:val="22"/>
          <w:cs/>
        </w:rPr>
        <w:t xml:space="preserve"> </w:t>
      </w:r>
      <w:r w:rsidRPr="0057664F">
        <w:rPr>
          <w:rFonts w:ascii="Nirmala UI" w:hAnsi="Nirmala UI" w:cs="Nirmala UI" w:hint="cs"/>
          <w:szCs w:val="22"/>
          <w:cs/>
        </w:rPr>
        <w:t>समस्याओं</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पहचानने</w:t>
      </w:r>
      <w:r w:rsidRPr="0057664F">
        <w:rPr>
          <w:rFonts w:cs="Mangal"/>
          <w:szCs w:val="22"/>
          <w:cs/>
        </w:rPr>
        <w:t xml:space="preserve"> </w:t>
      </w:r>
      <w:r w:rsidRPr="0057664F">
        <w:rPr>
          <w:rFonts w:ascii="Nirmala UI" w:hAnsi="Nirmala UI" w:cs="Nirmala UI" w:hint="cs"/>
          <w:szCs w:val="22"/>
          <w:cs/>
        </w:rPr>
        <w:t>और</w:t>
      </w:r>
      <w:r w:rsidRPr="0057664F">
        <w:rPr>
          <w:rFonts w:cs="Mangal"/>
          <w:szCs w:val="22"/>
          <w:cs/>
        </w:rPr>
        <w:t xml:space="preserve"> </w:t>
      </w:r>
      <w:r w:rsidRPr="0057664F">
        <w:rPr>
          <w:rFonts w:ascii="Nirmala UI" w:hAnsi="Nirmala UI" w:cs="Nirmala UI" w:hint="cs"/>
          <w:szCs w:val="22"/>
          <w:cs/>
        </w:rPr>
        <w:t>अपनी</w:t>
      </w:r>
      <w:r w:rsidRPr="0057664F">
        <w:rPr>
          <w:rFonts w:cs="Mangal"/>
          <w:szCs w:val="22"/>
          <w:cs/>
        </w:rPr>
        <w:t xml:space="preserve"> </w:t>
      </w:r>
      <w:r w:rsidRPr="0057664F">
        <w:rPr>
          <w:rFonts w:ascii="Nirmala UI" w:hAnsi="Nirmala UI" w:cs="Nirmala UI" w:hint="cs"/>
          <w:szCs w:val="22"/>
          <w:cs/>
        </w:rPr>
        <w:t>जरूरतों</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पूरा</w:t>
      </w:r>
      <w:r w:rsidRPr="0057664F">
        <w:rPr>
          <w:rFonts w:cs="Mangal"/>
          <w:szCs w:val="22"/>
          <w:cs/>
        </w:rPr>
        <w:t xml:space="preserve"> </w:t>
      </w:r>
      <w:r w:rsidRPr="0057664F">
        <w:rPr>
          <w:rFonts w:ascii="Nirmala UI" w:hAnsi="Nirmala UI" w:cs="Nirmala UI" w:hint="cs"/>
          <w:szCs w:val="22"/>
          <w:cs/>
        </w:rPr>
        <w:t>करने</w:t>
      </w:r>
      <w:r w:rsidRPr="0057664F">
        <w:rPr>
          <w:rFonts w:cs="Mangal"/>
          <w:szCs w:val="22"/>
          <w:cs/>
        </w:rPr>
        <w:t xml:space="preserve"> </w:t>
      </w:r>
      <w:r w:rsidRPr="0057664F">
        <w:rPr>
          <w:rFonts w:ascii="Nirmala UI" w:hAnsi="Nirmala UI" w:cs="Nirmala UI" w:hint="cs"/>
          <w:szCs w:val="22"/>
          <w:cs/>
        </w:rPr>
        <w:t>के</w:t>
      </w:r>
      <w:r w:rsidRPr="0057664F">
        <w:rPr>
          <w:rFonts w:cs="Mangal"/>
          <w:szCs w:val="22"/>
          <w:cs/>
        </w:rPr>
        <w:t xml:space="preserve"> </w:t>
      </w:r>
      <w:r w:rsidRPr="0057664F">
        <w:rPr>
          <w:rFonts w:ascii="Nirmala UI" w:hAnsi="Nirmala UI" w:cs="Nirmala UI" w:hint="cs"/>
          <w:szCs w:val="22"/>
          <w:cs/>
        </w:rPr>
        <w:t>तरीके</w:t>
      </w:r>
      <w:r w:rsidRPr="0057664F">
        <w:rPr>
          <w:rFonts w:cs="Mangal"/>
          <w:szCs w:val="22"/>
          <w:cs/>
        </w:rPr>
        <w:t xml:space="preserve"> </w:t>
      </w:r>
      <w:r w:rsidRPr="0057664F">
        <w:rPr>
          <w:rFonts w:ascii="Nirmala UI" w:hAnsi="Nirmala UI" w:cs="Nirmala UI" w:hint="cs"/>
          <w:szCs w:val="22"/>
          <w:cs/>
        </w:rPr>
        <w:t>खोजने</w:t>
      </w:r>
      <w:r w:rsidRPr="0057664F">
        <w:rPr>
          <w:rFonts w:cs="Mangal"/>
          <w:szCs w:val="22"/>
          <w:cs/>
        </w:rPr>
        <w:t xml:space="preserve"> </w:t>
      </w:r>
      <w:r w:rsidRPr="0057664F">
        <w:rPr>
          <w:rFonts w:ascii="Nirmala UI" w:hAnsi="Nirmala UI" w:cs="Nirmala UI" w:hint="cs"/>
          <w:szCs w:val="22"/>
          <w:cs/>
        </w:rPr>
        <w:t>और</w:t>
      </w:r>
      <w:r w:rsidRPr="0057664F">
        <w:rPr>
          <w:rFonts w:cs="Mangal"/>
          <w:szCs w:val="22"/>
          <w:cs/>
        </w:rPr>
        <w:t xml:space="preserve"> </w:t>
      </w:r>
      <w:r w:rsidRPr="0057664F">
        <w:rPr>
          <w:rFonts w:ascii="Nirmala UI" w:hAnsi="Nirmala UI" w:cs="Nirmala UI" w:hint="cs"/>
          <w:szCs w:val="22"/>
          <w:cs/>
        </w:rPr>
        <w:t>संघर्षों</w:t>
      </w:r>
      <w:r w:rsidRPr="0057664F">
        <w:rPr>
          <w:rFonts w:cs="Mangal"/>
          <w:szCs w:val="22"/>
          <w:cs/>
        </w:rPr>
        <w:t xml:space="preserve"> </w:t>
      </w:r>
      <w:r w:rsidRPr="0057664F">
        <w:rPr>
          <w:rFonts w:ascii="Nirmala UI" w:hAnsi="Nirmala UI" w:cs="Nirmala UI" w:hint="cs"/>
          <w:szCs w:val="22"/>
          <w:cs/>
        </w:rPr>
        <w:t>और</w:t>
      </w:r>
      <w:r w:rsidRPr="0057664F">
        <w:rPr>
          <w:rFonts w:cs="Mangal"/>
          <w:szCs w:val="22"/>
          <w:cs/>
        </w:rPr>
        <w:t xml:space="preserve"> </w:t>
      </w:r>
      <w:r w:rsidRPr="0057664F">
        <w:rPr>
          <w:rFonts w:ascii="Nirmala UI" w:hAnsi="Nirmala UI" w:cs="Nirmala UI" w:hint="cs"/>
          <w:szCs w:val="22"/>
          <w:cs/>
        </w:rPr>
        <w:t>खतरों</w:t>
      </w:r>
      <w:r w:rsidRPr="0057664F">
        <w:rPr>
          <w:rFonts w:cs="Mangal"/>
          <w:szCs w:val="22"/>
          <w:cs/>
        </w:rPr>
        <w:t xml:space="preserve"> </w:t>
      </w:r>
      <w:r w:rsidRPr="0057664F">
        <w:rPr>
          <w:rFonts w:ascii="Nirmala UI" w:hAnsi="Nirmala UI" w:cs="Nirmala UI" w:hint="cs"/>
          <w:szCs w:val="22"/>
          <w:cs/>
        </w:rPr>
        <w:t>से</w:t>
      </w:r>
      <w:r w:rsidRPr="0057664F">
        <w:rPr>
          <w:rFonts w:cs="Mangal"/>
          <w:szCs w:val="22"/>
          <w:cs/>
        </w:rPr>
        <w:t xml:space="preserve"> </w:t>
      </w:r>
      <w:r w:rsidRPr="0057664F">
        <w:rPr>
          <w:rFonts w:ascii="Nirmala UI" w:hAnsi="Nirmala UI" w:cs="Nirmala UI" w:hint="cs"/>
          <w:szCs w:val="22"/>
          <w:cs/>
        </w:rPr>
        <w:t>बचने</w:t>
      </w:r>
      <w:r w:rsidRPr="0057664F">
        <w:rPr>
          <w:rFonts w:cs="Mangal"/>
          <w:szCs w:val="22"/>
          <w:cs/>
        </w:rPr>
        <w:t xml:space="preserve"> </w:t>
      </w:r>
      <w:r w:rsidRPr="0057664F">
        <w:rPr>
          <w:rFonts w:ascii="Nirmala UI" w:hAnsi="Nirmala UI" w:cs="Nirmala UI" w:hint="cs"/>
          <w:szCs w:val="22"/>
          <w:cs/>
        </w:rPr>
        <w:t>में</w:t>
      </w:r>
      <w:r w:rsidRPr="0057664F">
        <w:rPr>
          <w:rFonts w:cs="Mangal"/>
          <w:szCs w:val="22"/>
          <w:cs/>
        </w:rPr>
        <w:t xml:space="preserve"> </w:t>
      </w:r>
      <w:r w:rsidRPr="0057664F">
        <w:rPr>
          <w:rFonts w:ascii="Nirmala UI" w:hAnsi="Nirmala UI" w:cs="Nirmala UI" w:hint="cs"/>
          <w:szCs w:val="22"/>
          <w:cs/>
        </w:rPr>
        <w:t>सक्षम</w:t>
      </w:r>
      <w:r w:rsidRPr="0057664F">
        <w:rPr>
          <w:rFonts w:cs="Mangal"/>
          <w:szCs w:val="22"/>
          <w:cs/>
        </w:rPr>
        <w:t xml:space="preserve"> </w:t>
      </w:r>
      <w:r w:rsidRPr="0057664F">
        <w:rPr>
          <w:rFonts w:ascii="Nirmala UI" w:hAnsi="Nirmala UI" w:cs="Nirmala UI" w:hint="cs"/>
          <w:szCs w:val="22"/>
          <w:cs/>
        </w:rPr>
        <w:t>बनाता</w:t>
      </w:r>
      <w:r w:rsidRPr="0057664F">
        <w:rPr>
          <w:rFonts w:cs="Mangal"/>
          <w:szCs w:val="22"/>
          <w:cs/>
        </w:rPr>
        <w:t xml:space="preserve"> </w:t>
      </w:r>
      <w:r w:rsidRPr="0057664F">
        <w:rPr>
          <w:rFonts w:ascii="Nirmala UI" w:hAnsi="Nirmala UI" w:cs="Nirmala UI" w:hint="cs"/>
          <w:szCs w:val="22"/>
          <w:cs/>
        </w:rPr>
        <w:t>है।</w:t>
      </w:r>
    </w:p>
    <w:p w14:paraId="423D3043" w14:textId="77777777" w:rsidR="00530275" w:rsidRDefault="00530275" w:rsidP="005B60E4">
      <w:pPr>
        <w:jc w:val="both"/>
        <w:rPr>
          <w:rFonts w:cstheme="minorHAnsi"/>
          <w:szCs w:val="22"/>
        </w:rPr>
      </w:pPr>
    </w:p>
    <w:p w14:paraId="39A5C40B" w14:textId="167E93F0" w:rsidR="00560157" w:rsidRPr="0022231A" w:rsidRDefault="00AA4889" w:rsidP="008E78C9">
      <w:pPr>
        <w:pStyle w:val="Heading3"/>
        <w:shd w:val="clear" w:color="auto" w:fill="FFFFFF"/>
        <w:spacing w:before="0" w:beforeAutospacing="0" w:after="0" w:afterAutospacing="0"/>
        <w:rPr>
          <w:rFonts w:asciiTheme="minorHAnsi" w:hAnsiTheme="minorHAnsi" w:cstheme="minorHAnsi"/>
          <w:b w:val="0"/>
          <w:bCs w:val="0"/>
          <w:sz w:val="22"/>
          <w:szCs w:val="22"/>
        </w:rPr>
      </w:pPr>
      <w:r w:rsidRPr="00AA4889">
        <w:rPr>
          <w:rFonts w:ascii="Nirmala UI" w:eastAsiaTheme="minorHAnsi" w:hAnsi="Nirmala UI" w:cs="Nirmala UI" w:hint="cs"/>
          <w:bCs w:val="0"/>
          <w:color w:val="FF0000"/>
          <w:sz w:val="28"/>
          <w:szCs w:val="28"/>
          <w:cs/>
          <w:lang w:val="en-US" w:eastAsia="en-US"/>
        </w:rPr>
        <w:t>सशक्तिकरण</w:t>
      </w:r>
    </w:p>
    <w:p w14:paraId="28A8E6AF" w14:textId="77777777" w:rsidR="00E70B6E" w:rsidRPr="005B60E4" w:rsidRDefault="00E70B6E" w:rsidP="00E70B6E">
      <w:pPr>
        <w:rPr>
          <w:rFonts w:cs="Mangal"/>
          <w:b/>
          <w:bCs/>
          <w:szCs w:val="22"/>
          <w:lang w:val="en-US"/>
        </w:rPr>
      </w:pPr>
      <w:r w:rsidRPr="005B60E4">
        <w:rPr>
          <w:rFonts w:cs="Mangal"/>
          <w:b/>
          <w:bCs/>
          <w:szCs w:val="22"/>
          <w:cs/>
          <w:lang w:val="en-US"/>
        </w:rPr>
        <w:t>टीम निर्माण और नेतृत्व</w:t>
      </w:r>
    </w:p>
    <w:p w14:paraId="72A6829D" w14:textId="77777777" w:rsidR="00E70B6E" w:rsidRPr="005B60E4" w:rsidRDefault="00E70B6E" w:rsidP="00E70B6E">
      <w:pPr>
        <w:rPr>
          <w:rFonts w:cs="Mangal"/>
          <w:b/>
          <w:bCs/>
          <w:szCs w:val="22"/>
          <w:lang w:val="en-US"/>
        </w:rPr>
      </w:pPr>
      <w:r w:rsidRPr="005B60E4">
        <w:rPr>
          <w:rFonts w:cs="Mangal"/>
          <w:b/>
          <w:bCs/>
          <w:szCs w:val="22"/>
          <w:cs/>
          <w:lang w:val="en-US"/>
        </w:rPr>
        <w:t>टीम वर्क</w:t>
      </w:r>
    </w:p>
    <w:p w14:paraId="78EDC654" w14:textId="77777777" w:rsidR="00E70B6E" w:rsidRPr="00E70B6E" w:rsidRDefault="00E70B6E" w:rsidP="00E70B6E">
      <w:pPr>
        <w:rPr>
          <w:rFonts w:cs="Mangal"/>
          <w:szCs w:val="22"/>
          <w:lang w:val="en-US"/>
        </w:rPr>
      </w:pPr>
    </w:p>
    <w:p w14:paraId="54DE8A1D" w14:textId="77777777" w:rsidR="00E70B6E" w:rsidRPr="00E70B6E" w:rsidRDefault="00E70B6E" w:rsidP="00E70B6E">
      <w:pPr>
        <w:rPr>
          <w:rFonts w:cs="Mangal"/>
          <w:szCs w:val="22"/>
          <w:lang w:val="en-US"/>
        </w:rPr>
      </w:pPr>
      <w:r w:rsidRPr="00E70B6E">
        <w:rPr>
          <w:rFonts w:cs="Mangal"/>
          <w:szCs w:val="22"/>
          <w:cs/>
          <w:lang w:val="en-US"/>
        </w:rPr>
        <w:t>एक टीम की सफलता इस प्रकार है:</w:t>
      </w:r>
    </w:p>
    <w:p w14:paraId="78654F47" w14:textId="3B313162"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समीक्षा योजना</w:t>
      </w:r>
    </w:p>
    <w:p w14:paraId="619F4157" w14:textId="0D81060B"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सभी की भागीदारी</w:t>
      </w:r>
    </w:p>
    <w:p w14:paraId="359A8BD6" w14:textId="4ABDB0D3"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नेतृत्व</w:t>
      </w:r>
    </w:p>
    <w:p w14:paraId="04F3536F" w14:textId="0CDB5FD9"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भूमिकाएं साझा करना</w:t>
      </w:r>
    </w:p>
    <w:p w14:paraId="05D46FC4" w14:textId="2F023DB3"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सहयोग</w:t>
      </w:r>
    </w:p>
    <w:p w14:paraId="41D06CA6" w14:textId="6C4FC31F"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एक दूसरे को सुनना और सहन करना</w:t>
      </w:r>
    </w:p>
    <w:p w14:paraId="73E4E9DA" w14:textId="27900D4D"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कार्य की स्पष्ट पहचान</w:t>
      </w:r>
    </w:p>
    <w:p w14:paraId="2FEC5053" w14:textId="30E30894"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कार्य शुरू करने से पहले समझना</w:t>
      </w:r>
    </w:p>
    <w:p w14:paraId="17D24B02" w14:textId="72008DF5"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योजना</w:t>
      </w:r>
    </w:p>
    <w:p w14:paraId="799450CF" w14:textId="1D76A508"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रणनीति बनाना</w:t>
      </w:r>
    </w:p>
    <w:p w14:paraId="49ED012C" w14:textId="10C04E7A" w:rsidR="00E70B6E" w:rsidRPr="004D2F73" w:rsidRDefault="00E70B6E" w:rsidP="004D2F73">
      <w:pPr>
        <w:pStyle w:val="ListParagraph"/>
        <w:numPr>
          <w:ilvl w:val="0"/>
          <w:numId w:val="49"/>
        </w:numPr>
        <w:rPr>
          <w:rFonts w:cs="Mangal"/>
          <w:szCs w:val="22"/>
          <w:lang w:val="en-US"/>
        </w:rPr>
      </w:pPr>
      <w:r w:rsidRPr="004D2F73">
        <w:rPr>
          <w:rFonts w:cs="Mangal"/>
          <w:szCs w:val="22"/>
          <w:cs/>
          <w:lang w:val="en-US"/>
        </w:rPr>
        <w:t>प्रगति का मूल्यांकन</w:t>
      </w:r>
    </w:p>
    <w:p w14:paraId="2452C516" w14:textId="77777777" w:rsidR="00E70B6E" w:rsidRPr="00E70B6E" w:rsidRDefault="00E70B6E" w:rsidP="00E70B6E">
      <w:pPr>
        <w:rPr>
          <w:rFonts w:cs="Mangal"/>
          <w:szCs w:val="22"/>
          <w:lang w:val="en-US"/>
        </w:rPr>
      </w:pPr>
    </w:p>
    <w:p w14:paraId="165F9724" w14:textId="77777777" w:rsidR="00E70B6E" w:rsidRPr="005B60E4" w:rsidRDefault="00E70B6E" w:rsidP="00E70B6E">
      <w:pPr>
        <w:rPr>
          <w:rFonts w:cs="Mangal"/>
          <w:b/>
          <w:bCs/>
          <w:szCs w:val="22"/>
          <w:lang w:val="en-US"/>
        </w:rPr>
      </w:pPr>
      <w:r w:rsidRPr="005B60E4">
        <w:rPr>
          <w:rFonts w:cs="Mangal"/>
          <w:b/>
          <w:bCs/>
          <w:szCs w:val="22"/>
          <w:cs/>
          <w:lang w:val="en-US"/>
        </w:rPr>
        <w:t>नेतृत्व</w:t>
      </w:r>
    </w:p>
    <w:p w14:paraId="6C35F1C1" w14:textId="77777777" w:rsidR="00E70B6E" w:rsidRPr="00E70B6E" w:rsidRDefault="00E70B6E" w:rsidP="00E70B6E">
      <w:pPr>
        <w:rPr>
          <w:rFonts w:cs="Mangal"/>
          <w:szCs w:val="22"/>
          <w:lang w:val="en-US"/>
        </w:rPr>
      </w:pPr>
      <w:r w:rsidRPr="00E70B6E">
        <w:rPr>
          <w:rFonts w:cs="Mangal"/>
          <w:szCs w:val="22"/>
          <w:cs/>
          <w:lang w:val="en-US"/>
        </w:rPr>
        <w:t>गुण जो एक अच्छा नेता बनाते हैं:</w:t>
      </w:r>
    </w:p>
    <w:p w14:paraId="6C88635C"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ईमानदारी और सत्यनिष्ठा</w:t>
      </w:r>
    </w:p>
    <w:p w14:paraId="4758B024"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आत्मविश्वास</w:t>
      </w:r>
    </w:p>
    <w:p w14:paraId="306A2853"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दूसरों को प्रेरित करना</w:t>
      </w:r>
    </w:p>
    <w:p w14:paraId="7399CA6C"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प्रतिबद्धता और जुनून</w:t>
      </w:r>
    </w:p>
    <w:p w14:paraId="6DF77C01"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अच्छा संदेश वाहक</w:t>
      </w:r>
    </w:p>
    <w:p w14:paraId="4A5D2C6C"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निर्णय लेने की क्षमता</w:t>
      </w:r>
    </w:p>
    <w:p w14:paraId="737E0106"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जवाबदेही</w:t>
      </w:r>
    </w:p>
    <w:p w14:paraId="43FA428F"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lastRenderedPageBreak/>
        <w:t>प्रतिनिधिमंडल और अधिकारिता</w:t>
      </w:r>
    </w:p>
    <w:p w14:paraId="72D839B1"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रचनात्मकता और नवीनता</w:t>
      </w:r>
    </w:p>
    <w:p w14:paraId="6C2A4205"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सहानुभूति</w:t>
      </w:r>
    </w:p>
    <w:p w14:paraId="2C33AA6F"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लचीलापन</w:t>
      </w:r>
    </w:p>
    <w:p w14:paraId="551E3E76"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भावात्मक बुद्धि</w:t>
      </w:r>
    </w:p>
    <w:p w14:paraId="044F226B"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विनम्रता</w:t>
      </w:r>
    </w:p>
    <w:p w14:paraId="6AE80569" w14:textId="77777777" w:rsidR="00E70B6E" w:rsidRPr="005B60E4" w:rsidRDefault="00E70B6E" w:rsidP="005B60E4">
      <w:pPr>
        <w:pStyle w:val="ListParagraph"/>
        <w:numPr>
          <w:ilvl w:val="0"/>
          <w:numId w:val="45"/>
        </w:numPr>
        <w:rPr>
          <w:rFonts w:cs="Mangal"/>
          <w:szCs w:val="22"/>
          <w:lang w:val="en-US"/>
        </w:rPr>
      </w:pPr>
      <w:r w:rsidRPr="005B60E4">
        <w:rPr>
          <w:rFonts w:cs="Mangal"/>
          <w:szCs w:val="22"/>
          <w:cs/>
          <w:lang w:val="en-US"/>
        </w:rPr>
        <w:t>पारदर्शिता</w:t>
      </w:r>
    </w:p>
    <w:p w14:paraId="513D9CCC" w14:textId="6224833B" w:rsidR="001328AD" w:rsidRPr="005B60E4" w:rsidRDefault="00E70B6E" w:rsidP="005B60E4">
      <w:pPr>
        <w:pStyle w:val="ListParagraph"/>
        <w:numPr>
          <w:ilvl w:val="0"/>
          <w:numId w:val="45"/>
        </w:numPr>
        <w:rPr>
          <w:szCs w:val="22"/>
          <w:lang w:val="en-US"/>
        </w:rPr>
      </w:pPr>
      <w:r w:rsidRPr="005B60E4">
        <w:rPr>
          <w:rFonts w:cs="Mangal"/>
          <w:szCs w:val="22"/>
          <w:cs/>
          <w:lang w:val="en-US"/>
        </w:rPr>
        <w:t>दृष्टि और उद्देश्य</w:t>
      </w:r>
    </w:p>
    <w:p w14:paraId="5764F39B" w14:textId="77777777" w:rsidR="00AA4889" w:rsidRPr="00AA4889" w:rsidRDefault="00AA4889" w:rsidP="00AA4889">
      <w:pPr>
        <w:shd w:val="clear" w:color="auto" w:fill="FFF2CC" w:themeFill="accent4" w:themeFillTint="33"/>
        <w:spacing w:line="100" w:lineRule="atLeast"/>
        <w:rPr>
          <w:b/>
          <w:color w:val="FF0000"/>
          <w:sz w:val="28"/>
          <w:szCs w:val="28"/>
          <w:lang w:val="en-US"/>
        </w:rPr>
      </w:pPr>
      <w:r w:rsidRPr="00AA4889">
        <w:rPr>
          <w:rFonts w:ascii="Nirmala UI" w:hAnsi="Nirmala UI" w:cs="Nirmala UI" w:hint="cs"/>
          <w:b/>
          <w:color w:val="FF0000"/>
          <w:sz w:val="28"/>
          <w:szCs w:val="28"/>
          <w:cs/>
          <w:lang w:val="en-US"/>
        </w:rPr>
        <w:t>संप्रेषण</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कौशल</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भाग</w:t>
      </w:r>
      <w:r w:rsidRPr="00AA4889">
        <w:rPr>
          <w:rFonts w:cs="Mangal"/>
          <w:b/>
          <w:color w:val="FF0000"/>
          <w:sz w:val="28"/>
          <w:szCs w:val="28"/>
          <w:cs/>
          <w:lang w:val="en-US"/>
        </w:rPr>
        <w:t xml:space="preserve"> -</w:t>
      </w:r>
      <w:r w:rsidRPr="00AA4889">
        <w:rPr>
          <w:b/>
          <w:color w:val="FF0000"/>
          <w:sz w:val="28"/>
          <w:szCs w:val="28"/>
          <w:lang w:val="en-US"/>
        </w:rPr>
        <w:t>1)</w:t>
      </w:r>
    </w:p>
    <w:p w14:paraId="56E27872" w14:textId="77777777" w:rsidR="00AA4889" w:rsidRPr="00AA4889" w:rsidRDefault="00AA4889" w:rsidP="00AA4889">
      <w:pPr>
        <w:shd w:val="clear" w:color="auto" w:fill="FFF2CC" w:themeFill="accent4" w:themeFillTint="33"/>
        <w:spacing w:line="100" w:lineRule="atLeast"/>
        <w:rPr>
          <w:b/>
          <w:color w:val="FF0000"/>
          <w:sz w:val="28"/>
          <w:szCs w:val="28"/>
          <w:lang w:val="en-US"/>
        </w:rPr>
      </w:pPr>
      <w:r w:rsidRPr="00AA4889">
        <w:rPr>
          <w:rFonts w:ascii="Nirmala UI" w:hAnsi="Nirmala UI" w:cs="Nirmala UI" w:hint="cs"/>
          <w:b/>
          <w:color w:val="FF0000"/>
          <w:sz w:val="28"/>
          <w:szCs w:val="28"/>
          <w:cs/>
          <w:lang w:val="en-US"/>
        </w:rPr>
        <w:t>संप्रेषण</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को</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समझना</w:t>
      </w:r>
    </w:p>
    <w:p w14:paraId="49337FE9" w14:textId="77777777" w:rsidR="00AA4889" w:rsidRPr="00AA4889" w:rsidRDefault="00AA4889" w:rsidP="00AA4889">
      <w:pPr>
        <w:shd w:val="clear" w:color="auto" w:fill="FFF2CC" w:themeFill="accent4" w:themeFillTint="33"/>
        <w:spacing w:line="100" w:lineRule="atLeast"/>
        <w:rPr>
          <w:b/>
          <w:color w:val="FF0000"/>
          <w:sz w:val="28"/>
          <w:szCs w:val="28"/>
          <w:lang w:val="en-US"/>
        </w:rPr>
      </w:pPr>
      <w:r w:rsidRPr="00AA4889">
        <w:rPr>
          <w:rFonts w:ascii="Nirmala UI" w:hAnsi="Nirmala UI" w:cs="Nirmala UI" w:hint="cs"/>
          <w:b/>
          <w:color w:val="FF0000"/>
          <w:sz w:val="28"/>
          <w:szCs w:val="28"/>
          <w:cs/>
          <w:lang w:val="en-US"/>
        </w:rPr>
        <w:t>संप्रेषण</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की</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परिभाषा</w:t>
      </w:r>
    </w:p>
    <w:p w14:paraId="57BEE6F5" w14:textId="77777777" w:rsidR="00AA4889" w:rsidRPr="00AA4889" w:rsidRDefault="00AA4889" w:rsidP="00AA4889">
      <w:pPr>
        <w:shd w:val="clear" w:color="auto" w:fill="FFF2CC" w:themeFill="accent4" w:themeFillTint="33"/>
        <w:spacing w:line="100" w:lineRule="atLeast"/>
        <w:rPr>
          <w:b/>
          <w:color w:val="FF0000"/>
          <w:sz w:val="28"/>
          <w:szCs w:val="28"/>
          <w:lang w:val="en-US"/>
        </w:rPr>
      </w:pPr>
      <w:r w:rsidRPr="00AA4889">
        <w:rPr>
          <w:rFonts w:ascii="Nirmala UI" w:hAnsi="Nirmala UI" w:cs="Nirmala UI" w:hint="cs"/>
          <w:b/>
          <w:color w:val="FF0000"/>
          <w:sz w:val="28"/>
          <w:szCs w:val="28"/>
          <w:cs/>
          <w:lang w:val="en-US"/>
        </w:rPr>
        <w:t>संप्रेषण</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एक</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व्यक्ति</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या</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व्यक्ति</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से</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दूसरे</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या</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अन्य</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को</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सूचना</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के</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आदान</w:t>
      </w:r>
      <w:r w:rsidRPr="00AA4889">
        <w:rPr>
          <w:rFonts w:cs="Mangal"/>
          <w:b/>
          <w:color w:val="FF0000"/>
          <w:sz w:val="28"/>
          <w:szCs w:val="28"/>
          <w:cs/>
          <w:lang w:val="en-US"/>
        </w:rPr>
        <w:t>-</w:t>
      </w:r>
      <w:r w:rsidRPr="00AA4889">
        <w:rPr>
          <w:rFonts w:ascii="Nirmala UI" w:hAnsi="Nirmala UI" w:cs="Nirmala UI" w:hint="cs"/>
          <w:b/>
          <w:color w:val="FF0000"/>
          <w:sz w:val="28"/>
          <w:szCs w:val="28"/>
          <w:cs/>
          <w:lang w:val="en-US"/>
        </w:rPr>
        <w:t>प्रदान</w:t>
      </w:r>
      <w:r w:rsidRPr="00AA4889">
        <w:rPr>
          <w:rFonts w:cs="Mangal"/>
          <w:b/>
          <w:color w:val="FF0000"/>
          <w:sz w:val="28"/>
          <w:szCs w:val="28"/>
          <w:cs/>
          <w:lang w:val="en-US"/>
        </w:rPr>
        <w:t xml:space="preserve"> / </w:t>
      </w:r>
      <w:r w:rsidRPr="00AA4889">
        <w:rPr>
          <w:rFonts w:ascii="Nirmala UI" w:hAnsi="Nirmala UI" w:cs="Nirmala UI" w:hint="cs"/>
          <w:b/>
          <w:color w:val="FF0000"/>
          <w:sz w:val="28"/>
          <w:szCs w:val="28"/>
          <w:cs/>
          <w:lang w:val="en-US"/>
        </w:rPr>
        <w:t>हस्तांतरण</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की</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एक</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प्रक्रिया</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है।</w:t>
      </w:r>
    </w:p>
    <w:p w14:paraId="51AF32A0" w14:textId="77777777" w:rsidR="00AA4889" w:rsidRPr="00AA4889" w:rsidRDefault="00AA4889" w:rsidP="00AA4889">
      <w:pPr>
        <w:shd w:val="clear" w:color="auto" w:fill="FFF2CC" w:themeFill="accent4" w:themeFillTint="33"/>
        <w:spacing w:line="100" w:lineRule="atLeast"/>
        <w:rPr>
          <w:b/>
          <w:color w:val="FF0000"/>
          <w:sz w:val="28"/>
          <w:szCs w:val="28"/>
          <w:lang w:val="en-US"/>
        </w:rPr>
      </w:pPr>
      <w:r w:rsidRPr="00AA4889">
        <w:rPr>
          <w:b/>
          <w:color w:val="FF0000"/>
          <w:sz w:val="28"/>
          <w:szCs w:val="28"/>
          <w:lang w:val="en-US"/>
        </w:rPr>
        <w:t xml:space="preserve">• </w:t>
      </w:r>
      <w:r w:rsidRPr="00AA4889">
        <w:rPr>
          <w:rFonts w:ascii="Nirmala UI" w:hAnsi="Nirmala UI" w:cs="Nirmala UI" w:hint="cs"/>
          <w:b/>
          <w:color w:val="FF0000"/>
          <w:sz w:val="28"/>
          <w:szCs w:val="28"/>
          <w:cs/>
          <w:lang w:val="en-US"/>
        </w:rPr>
        <w:t>विचार</w:t>
      </w:r>
    </w:p>
    <w:p w14:paraId="4935F400" w14:textId="50F74673" w:rsidR="00AA4889" w:rsidRPr="00AA4889" w:rsidRDefault="005B60E4" w:rsidP="00AA4889">
      <w:pPr>
        <w:shd w:val="clear" w:color="auto" w:fill="FFF2CC" w:themeFill="accent4" w:themeFillTint="33"/>
        <w:spacing w:line="100" w:lineRule="atLeast"/>
        <w:rPr>
          <w:b/>
          <w:color w:val="FF0000"/>
          <w:sz w:val="28"/>
          <w:szCs w:val="28"/>
          <w:lang w:val="en-US"/>
        </w:rPr>
      </w:pPr>
      <w:r>
        <w:rPr>
          <w:b/>
          <w:color w:val="FF0000"/>
          <w:sz w:val="28"/>
          <w:szCs w:val="28"/>
          <w:lang w:val="en-US"/>
        </w:rPr>
        <w:t>•</w:t>
      </w:r>
      <w:r>
        <w:rPr>
          <w:rFonts w:hint="cs"/>
          <w:b/>
          <w:color w:val="FF0000"/>
          <w:sz w:val="28"/>
          <w:szCs w:val="28"/>
          <w:cs/>
          <w:lang w:val="en-US"/>
        </w:rPr>
        <w:t xml:space="preserve"> </w:t>
      </w:r>
      <w:r w:rsidR="00AA4889" w:rsidRPr="00AA4889">
        <w:rPr>
          <w:rFonts w:ascii="Nirmala UI" w:hAnsi="Nirmala UI" w:cs="Nirmala UI" w:hint="cs"/>
          <w:b/>
          <w:color w:val="FF0000"/>
          <w:sz w:val="28"/>
          <w:szCs w:val="28"/>
          <w:cs/>
          <w:lang w:val="en-US"/>
        </w:rPr>
        <w:t>भावनाएँ</w:t>
      </w:r>
    </w:p>
    <w:p w14:paraId="35DE6F9B" w14:textId="05C02A8C" w:rsidR="00AA4889" w:rsidRPr="00AA4889" w:rsidRDefault="005B60E4" w:rsidP="00AA4889">
      <w:pPr>
        <w:shd w:val="clear" w:color="auto" w:fill="FFF2CC" w:themeFill="accent4" w:themeFillTint="33"/>
        <w:spacing w:line="100" w:lineRule="atLeast"/>
        <w:rPr>
          <w:b/>
          <w:color w:val="FF0000"/>
          <w:sz w:val="28"/>
          <w:szCs w:val="28"/>
          <w:lang w:val="en-US"/>
        </w:rPr>
      </w:pPr>
      <w:r>
        <w:rPr>
          <w:b/>
          <w:color w:val="FF0000"/>
          <w:sz w:val="28"/>
          <w:szCs w:val="28"/>
          <w:lang w:val="en-US"/>
        </w:rPr>
        <w:t>•</w:t>
      </w:r>
      <w:r>
        <w:rPr>
          <w:rFonts w:hint="cs"/>
          <w:b/>
          <w:color w:val="FF0000"/>
          <w:sz w:val="28"/>
          <w:szCs w:val="28"/>
          <w:cs/>
          <w:lang w:val="en-US"/>
        </w:rPr>
        <w:t xml:space="preserve"> </w:t>
      </w:r>
      <w:r w:rsidR="00AA4889" w:rsidRPr="00AA4889">
        <w:rPr>
          <w:rFonts w:ascii="Nirmala UI" w:hAnsi="Nirmala UI" w:cs="Nirmala UI" w:hint="cs"/>
          <w:b/>
          <w:color w:val="FF0000"/>
          <w:sz w:val="28"/>
          <w:szCs w:val="28"/>
          <w:cs/>
          <w:lang w:val="en-US"/>
        </w:rPr>
        <w:t>ज्ञान</w:t>
      </w:r>
    </w:p>
    <w:p w14:paraId="316C4B5A" w14:textId="009CCF40" w:rsidR="00AA4889" w:rsidRDefault="00AA4889" w:rsidP="00AA4889">
      <w:pPr>
        <w:shd w:val="clear" w:color="auto" w:fill="FFF2CC" w:themeFill="accent4" w:themeFillTint="33"/>
        <w:spacing w:line="100" w:lineRule="atLeast"/>
        <w:rPr>
          <w:rFonts w:ascii="Nirmala UI" w:hAnsi="Nirmala UI" w:cs="Nirmala UI"/>
          <w:b/>
          <w:color w:val="FF0000"/>
          <w:sz w:val="28"/>
          <w:szCs w:val="28"/>
          <w:lang w:val="en-US"/>
        </w:rPr>
      </w:pPr>
      <w:r w:rsidRPr="00AA4889">
        <w:rPr>
          <w:b/>
          <w:color w:val="FF0000"/>
          <w:sz w:val="28"/>
          <w:szCs w:val="28"/>
          <w:lang w:val="en-US"/>
        </w:rPr>
        <w:t xml:space="preserve">• </w:t>
      </w:r>
      <w:r w:rsidR="005B60E4">
        <w:rPr>
          <w:rFonts w:hint="cs"/>
          <w:b/>
          <w:color w:val="FF0000"/>
          <w:sz w:val="28"/>
          <w:szCs w:val="28"/>
          <w:cs/>
          <w:lang w:val="en-US"/>
        </w:rPr>
        <w:t xml:space="preserve"> </w:t>
      </w:r>
      <w:r w:rsidRPr="00AA4889">
        <w:rPr>
          <w:rFonts w:ascii="Nirmala UI" w:hAnsi="Nirmala UI" w:cs="Nirmala UI" w:hint="cs"/>
          <w:b/>
          <w:color w:val="FF0000"/>
          <w:sz w:val="28"/>
          <w:szCs w:val="28"/>
          <w:cs/>
          <w:lang w:val="en-US"/>
        </w:rPr>
        <w:t>डेटा</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और</w:t>
      </w:r>
      <w:r w:rsidRPr="00AA4889">
        <w:rPr>
          <w:rFonts w:cs="Mangal"/>
          <w:b/>
          <w:color w:val="FF0000"/>
          <w:sz w:val="28"/>
          <w:szCs w:val="28"/>
          <w:cs/>
          <w:lang w:val="en-US"/>
        </w:rPr>
        <w:t xml:space="preserve"> </w:t>
      </w:r>
      <w:r w:rsidRPr="00AA4889">
        <w:rPr>
          <w:rFonts w:ascii="Nirmala UI" w:hAnsi="Nirmala UI" w:cs="Nirmala UI" w:hint="cs"/>
          <w:b/>
          <w:color w:val="FF0000"/>
          <w:sz w:val="28"/>
          <w:szCs w:val="28"/>
          <w:cs/>
          <w:lang w:val="en-US"/>
        </w:rPr>
        <w:t>कौशल</w:t>
      </w:r>
    </w:p>
    <w:p w14:paraId="1AC7879E" w14:textId="77777777" w:rsidR="005B60E4" w:rsidRPr="00AA4889" w:rsidRDefault="005B60E4" w:rsidP="00AA4889">
      <w:pPr>
        <w:shd w:val="clear" w:color="auto" w:fill="FFF2CC" w:themeFill="accent4" w:themeFillTint="33"/>
        <w:spacing w:line="100" w:lineRule="atLeast"/>
        <w:rPr>
          <w:b/>
          <w:color w:val="FF0000"/>
          <w:sz w:val="28"/>
          <w:szCs w:val="28"/>
          <w:lang w:val="en-US"/>
        </w:rPr>
      </w:pPr>
    </w:p>
    <w:p w14:paraId="12B6CFC2" w14:textId="22937E75" w:rsidR="002D05AA" w:rsidRPr="005B60E4" w:rsidRDefault="00AA4889" w:rsidP="00AA4889">
      <w:pPr>
        <w:shd w:val="clear" w:color="auto" w:fill="FFF2CC" w:themeFill="accent4" w:themeFillTint="33"/>
        <w:spacing w:line="100" w:lineRule="atLeast"/>
        <w:rPr>
          <w:rFonts w:cstheme="minorHAnsi"/>
          <w:bCs/>
          <w:szCs w:val="22"/>
        </w:rPr>
      </w:pPr>
      <w:r w:rsidRPr="005B60E4">
        <w:rPr>
          <w:rFonts w:ascii="Nirmala UI" w:hAnsi="Nirmala UI" w:cs="Nirmala UI" w:hint="cs"/>
          <w:bCs/>
          <w:color w:val="FF0000"/>
          <w:sz w:val="28"/>
          <w:szCs w:val="28"/>
          <w:cs/>
          <w:lang w:val="en-US"/>
        </w:rPr>
        <w:t>संचार</w:t>
      </w:r>
      <w:r w:rsidRPr="005B60E4">
        <w:rPr>
          <w:rFonts w:cs="Mangal"/>
          <w:bCs/>
          <w:color w:val="FF0000"/>
          <w:sz w:val="28"/>
          <w:szCs w:val="28"/>
          <w:cs/>
          <w:lang w:val="en-US"/>
        </w:rPr>
        <w:t xml:space="preserve"> </w:t>
      </w:r>
      <w:r w:rsidRPr="005B60E4">
        <w:rPr>
          <w:rFonts w:ascii="Nirmala UI" w:hAnsi="Nirmala UI" w:cs="Nirmala UI" w:hint="cs"/>
          <w:bCs/>
          <w:color w:val="FF0000"/>
          <w:sz w:val="28"/>
          <w:szCs w:val="28"/>
          <w:cs/>
          <w:lang w:val="en-US"/>
        </w:rPr>
        <w:t>लूप</w:t>
      </w:r>
      <w:r w:rsidRPr="005B60E4">
        <w:rPr>
          <w:rFonts w:cs="Mangal"/>
          <w:bCs/>
          <w:color w:val="FF0000"/>
          <w:sz w:val="28"/>
          <w:szCs w:val="28"/>
          <w:cs/>
          <w:lang w:val="en-US"/>
        </w:rPr>
        <w:t xml:space="preserve"> </w:t>
      </w:r>
      <w:r w:rsidRPr="005B60E4">
        <w:rPr>
          <w:rFonts w:ascii="Nirmala UI" w:hAnsi="Nirmala UI" w:cs="Nirmala UI" w:hint="cs"/>
          <w:bCs/>
          <w:color w:val="FF0000"/>
          <w:sz w:val="28"/>
          <w:szCs w:val="28"/>
          <w:cs/>
          <w:lang w:val="en-US"/>
        </w:rPr>
        <w:t>का</w:t>
      </w:r>
      <w:r w:rsidRPr="005B60E4">
        <w:rPr>
          <w:rFonts w:cs="Mangal"/>
          <w:bCs/>
          <w:color w:val="FF0000"/>
          <w:sz w:val="28"/>
          <w:szCs w:val="28"/>
          <w:cs/>
          <w:lang w:val="en-US"/>
        </w:rPr>
        <w:t xml:space="preserve"> </w:t>
      </w:r>
      <w:r w:rsidRPr="005B60E4">
        <w:rPr>
          <w:rFonts w:ascii="Nirmala UI" w:hAnsi="Nirmala UI" w:cs="Nirmala UI" w:hint="cs"/>
          <w:bCs/>
          <w:color w:val="FF0000"/>
          <w:sz w:val="28"/>
          <w:szCs w:val="28"/>
          <w:cs/>
          <w:lang w:val="en-US"/>
        </w:rPr>
        <w:t>चित्रण</w:t>
      </w:r>
    </w:p>
    <w:p w14:paraId="0A4D0DA3" w14:textId="1ED1FD2D" w:rsidR="002D05AA" w:rsidRPr="0022231A" w:rsidRDefault="002D05AA" w:rsidP="00852D04">
      <w:pPr>
        <w:shd w:val="clear" w:color="auto" w:fill="FFF2CC" w:themeFill="accent4" w:themeFillTint="33"/>
        <w:spacing w:line="100" w:lineRule="atLeast"/>
        <w:rPr>
          <w:rFonts w:cstheme="minorHAnsi"/>
          <w:szCs w:val="22"/>
        </w:rPr>
      </w:pPr>
      <w:r w:rsidRPr="0022231A">
        <w:rPr>
          <w:rFonts w:cstheme="minorHAnsi"/>
          <w:noProof/>
          <w:szCs w:val="22"/>
          <w:lang w:eastAsia="en-IN"/>
        </w:rPr>
        <w:drawing>
          <wp:inline distT="0" distB="0" distL="0" distR="0" wp14:anchorId="78EA5726" wp14:editId="36070185">
            <wp:extent cx="326707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6363"/>
                    <a:stretch/>
                  </pic:blipFill>
                  <pic:spPr bwMode="auto">
                    <a:xfrm>
                      <a:off x="0" y="0"/>
                      <a:ext cx="3267075" cy="1314450"/>
                    </a:xfrm>
                    <a:prstGeom prst="rect">
                      <a:avLst/>
                    </a:prstGeom>
                    <a:noFill/>
                    <a:ln>
                      <a:noFill/>
                    </a:ln>
                    <a:extLst>
                      <a:ext uri="{53640926-AAD7-44D8-BBD7-CCE9431645EC}">
                        <a14:shadowObscured xmlns:a14="http://schemas.microsoft.com/office/drawing/2010/main"/>
                      </a:ext>
                    </a:extLst>
                  </pic:spPr>
                </pic:pic>
              </a:graphicData>
            </a:graphic>
          </wp:inline>
        </w:drawing>
      </w:r>
    </w:p>
    <w:p w14:paraId="4910D69E" w14:textId="15D2086B" w:rsidR="002D05AA" w:rsidRPr="0022231A" w:rsidRDefault="000A1D69" w:rsidP="00852D04">
      <w:pPr>
        <w:shd w:val="clear" w:color="auto" w:fill="FFF2CC" w:themeFill="accent4" w:themeFillTint="33"/>
        <w:spacing w:line="100" w:lineRule="atLeast"/>
        <w:rPr>
          <w:rFonts w:cstheme="minorHAnsi"/>
          <w:szCs w:val="22"/>
        </w:rPr>
      </w:pPr>
      <w:r>
        <w:rPr>
          <w:rFonts w:cstheme="minorHAnsi"/>
          <w:szCs w:val="22"/>
        </w:rPr>
        <w:t xml:space="preserve">         </w:t>
      </w:r>
      <w:r w:rsidR="00AA4889">
        <w:rPr>
          <w:rFonts w:ascii="Nirmala UI" w:hAnsi="Nirmala UI" w:cs="Nirmala UI" w:hint="cs"/>
          <w:szCs w:val="22"/>
          <w:cs/>
        </w:rPr>
        <w:t xml:space="preserve">प्रेषक                                           प्राप्तकर्ता </w:t>
      </w:r>
    </w:p>
    <w:p w14:paraId="522E0AE7" w14:textId="77777777" w:rsidR="005B60E4" w:rsidRDefault="005B60E4" w:rsidP="005C5210">
      <w:pPr>
        <w:spacing w:line="100" w:lineRule="atLeast"/>
        <w:rPr>
          <w:rFonts w:ascii="Nirmala UI" w:hAnsi="Nirmala UI" w:cs="Nirmala UI"/>
          <w:b/>
          <w:bCs/>
          <w:szCs w:val="22"/>
        </w:rPr>
      </w:pPr>
    </w:p>
    <w:p w14:paraId="0867F574" w14:textId="77777777" w:rsidR="005B60E4" w:rsidRDefault="005B60E4" w:rsidP="005C5210">
      <w:pPr>
        <w:spacing w:line="100" w:lineRule="atLeast"/>
        <w:rPr>
          <w:rFonts w:ascii="Nirmala UI" w:hAnsi="Nirmala UI" w:cs="Nirmala UI"/>
          <w:b/>
          <w:bCs/>
          <w:szCs w:val="22"/>
        </w:rPr>
      </w:pPr>
    </w:p>
    <w:p w14:paraId="7D00124C" w14:textId="4B90ADCA" w:rsidR="005C5210" w:rsidRPr="00920DFC" w:rsidRDefault="005C5210" w:rsidP="005C5210">
      <w:pPr>
        <w:spacing w:line="100" w:lineRule="atLeast"/>
        <w:rPr>
          <w:rFonts w:cstheme="minorHAnsi"/>
          <w:b/>
          <w:bCs/>
          <w:szCs w:val="22"/>
        </w:rPr>
      </w:pPr>
      <w:r w:rsidRPr="00920DFC">
        <w:rPr>
          <w:rFonts w:ascii="Nirmala UI" w:hAnsi="Nirmala UI" w:cs="Nirmala UI" w:hint="cs"/>
          <w:b/>
          <w:bCs/>
          <w:szCs w:val="22"/>
          <w:cs/>
        </w:rPr>
        <w:t>संप्रेषण</w:t>
      </w:r>
      <w:r w:rsidRPr="00920DFC">
        <w:rPr>
          <w:rFonts w:cs="Mangal"/>
          <w:b/>
          <w:bCs/>
          <w:szCs w:val="22"/>
          <w:cs/>
        </w:rPr>
        <w:t xml:space="preserve"> </w:t>
      </w:r>
      <w:r w:rsidRPr="00920DFC">
        <w:rPr>
          <w:rFonts w:ascii="Nirmala UI" w:hAnsi="Nirmala UI" w:cs="Nirmala UI" w:hint="cs"/>
          <w:b/>
          <w:bCs/>
          <w:szCs w:val="22"/>
          <w:cs/>
        </w:rPr>
        <w:t>लूप</w:t>
      </w:r>
      <w:r w:rsidRPr="00920DFC">
        <w:rPr>
          <w:rFonts w:cs="Mangal"/>
          <w:b/>
          <w:bCs/>
          <w:szCs w:val="22"/>
          <w:cs/>
        </w:rPr>
        <w:t xml:space="preserve"> </w:t>
      </w:r>
      <w:r w:rsidRPr="00920DFC">
        <w:rPr>
          <w:rFonts w:ascii="Nirmala UI" w:hAnsi="Nirmala UI" w:cs="Nirmala UI" w:hint="cs"/>
          <w:b/>
          <w:bCs/>
          <w:szCs w:val="22"/>
          <w:cs/>
        </w:rPr>
        <w:t>में</w:t>
      </w:r>
      <w:r w:rsidRPr="00920DFC">
        <w:rPr>
          <w:rFonts w:cs="Mangal"/>
          <w:b/>
          <w:bCs/>
          <w:szCs w:val="22"/>
          <w:cs/>
        </w:rPr>
        <w:t xml:space="preserve"> </w:t>
      </w:r>
      <w:r w:rsidRPr="00920DFC">
        <w:rPr>
          <w:rFonts w:ascii="Nirmala UI" w:hAnsi="Nirmala UI" w:cs="Nirmala UI" w:hint="cs"/>
          <w:b/>
          <w:bCs/>
          <w:szCs w:val="22"/>
          <w:cs/>
        </w:rPr>
        <w:t>पाँच</w:t>
      </w:r>
      <w:r w:rsidRPr="00920DFC">
        <w:rPr>
          <w:rFonts w:cs="Mangal"/>
          <w:b/>
          <w:bCs/>
          <w:szCs w:val="22"/>
          <w:cs/>
        </w:rPr>
        <w:t xml:space="preserve"> </w:t>
      </w:r>
      <w:r w:rsidRPr="00920DFC">
        <w:rPr>
          <w:rFonts w:ascii="Nirmala UI" w:hAnsi="Nirmala UI" w:cs="Nirmala UI" w:hint="cs"/>
          <w:b/>
          <w:bCs/>
          <w:szCs w:val="22"/>
          <w:cs/>
        </w:rPr>
        <w:t>घटक</w:t>
      </w:r>
      <w:r w:rsidRPr="00920DFC">
        <w:rPr>
          <w:rFonts w:cs="Mangal"/>
          <w:b/>
          <w:bCs/>
          <w:szCs w:val="22"/>
          <w:cs/>
        </w:rPr>
        <w:t xml:space="preserve"> </w:t>
      </w:r>
      <w:r w:rsidRPr="00920DFC">
        <w:rPr>
          <w:rFonts w:ascii="Nirmala UI" w:hAnsi="Nirmala UI" w:cs="Nirmala UI" w:hint="cs"/>
          <w:b/>
          <w:bCs/>
          <w:szCs w:val="22"/>
          <w:cs/>
        </w:rPr>
        <w:t>होते</w:t>
      </w:r>
      <w:r w:rsidRPr="00920DFC">
        <w:rPr>
          <w:rFonts w:cs="Mangal"/>
          <w:b/>
          <w:bCs/>
          <w:szCs w:val="22"/>
          <w:cs/>
        </w:rPr>
        <w:t xml:space="preserve"> </w:t>
      </w:r>
      <w:r w:rsidRPr="00920DFC">
        <w:rPr>
          <w:rFonts w:ascii="Nirmala UI" w:hAnsi="Nirmala UI" w:cs="Nirmala UI" w:hint="cs"/>
          <w:b/>
          <w:bCs/>
          <w:szCs w:val="22"/>
          <w:cs/>
        </w:rPr>
        <w:t>हैं</w:t>
      </w:r>
      <w:r w:rsidRPr="00920DFC">
        <w:rPr>
          <w:rFonts w:cs="Mangal"/>
          <w:b/>
          <w:bCs/>
          <w:szCs w:val="22"/>
          <w:cs/>
        </w:rPr>
        <w:t>:</w:t>
      </w:r>
    </w:p>
    <w:p w14:paraId="06CAF6F5" w14:textId="77777777" w:rsidR="005C5210" w:rsidRPr="005C5210" w:rsidRDefault="005C5210" w:rsidP="005C5210">
      <w:pPr>
        <w:spacing w:line="100" w:lineRule="atLeast"/>
        <w:rPr>
          <w:rFonts w:cstheme="minorHAnsi"/>
          <w:szCs w:val="22"/>
        </w:rPr>
      </w:pPr>
      <w:r w:rsidRPr="005C5210">
        <w:rPr>
          <w:rFonts w:cstheme="minorHAnsi"/>
          <w:szCs w:val="22"/>
        </w:rPr>
        <w:t xml:space="preserve">1. </w:t>
      </w:r>
      <w:r w:rsidRPr="005C5210">
        <w:rPr>
          <w:rFonts w:ascii="Nirmala UI" w:hAnsi="Nirmala UI" w:cs="Nirmala UI" w:hint="cs"/>
          <w:szCs w:val="22"/>
          <w:cs/>
        </w:rPr>
        <w:t>स्रोत</w:t>
      </w:r>
      <w:r w:rsidRPr="005C5210">
        <w:rPr>
          <w:rFonts w:cs="Mangal"/>
          <w:szCs w:val="22"/>
          <w:cs/>
        </w:rPr>
        <w:t>/</w:t>
      </w:r>
      <w:r w:rsidRPr="005C5210">
        <w:rPr>
          <w:rFonts w:ascii="Nirmala UI" w:hAnsi="Nirmala UI" w:cs="Nirmala UI" w:hint="cs"/>
          <w:szCs w:val="22"/>
          <w:cs/>
        </w:rPr>
        <w:t>प्रेषक</w:t>
      </w:r>
    </w:p>
    <w:p w14:paraId="3370C688" w14:textId="77777777" w:rsidR="005C5210" w:rsidRPr="005C5210" w:rsidRDefault="005C5210" w:rsidP="005C5210">
      <w:pPr>
        <w:spacing w:line="100" w:lineRule="atLeast"/>
        <w:rPr>
          <w:rFonts w:cstheme="minorHAnsi"/>
          <w:szCs w:val="22"/>
        </w:rPr>
      </w:pPr>
      <w:r w:rsidRPr="005C5210">
        <w:rPr>
          <w:rFonts w:ascii="Nirmala UI" w:hAnsi="Nirmala UI" w:cs="Nirmala UI" w:hint="cs"/>
          <w:szCs w:val="22"/>
          <w:cs/>
        </w:rPr>
        <w:lastRenderedPageBreak/>
        <w:t>स्रोत</w:t>
      </w:r>
      <w:r w:rsidRPr="005C5210">
        <w:rPr>
          <w:rFonts w:cs="Mangal"/>
          <w:szCs w:val="22"/>
          <w:cs/>
        </w:rPr>
        <w:t xml:space="preserve"> </w:t>
      </w:r>
      <w:r w:rsidRPr="005C5210">
        <w:rPr>
          <w:rFonts w:ascii="Nirmala UI" w:hAnsi="Nirmala UI" w:cs="Nirmala UI" w:hint="cs"/>
          <w:szCs w:val="22"/>
          <w:cs/>
        </w:rPr>
        <w:t>संदेश</w:t>
      </w:r>
      <w:r w:rsidRPr="005C5210">
        <w:rPr>
          <w:rFonts w:cs="Mangal"/>
          <w:szCs w:val="22"/>
          <w:cs/>
        </w:rPr>
        <w:t xml:space="preserve"> </w:t>
      </w:r>
      <w:r w:rsidRPr="005C5210">
        <w:rPr>
          <w:rFonts w:ascii="Nirmala UI" w:hAnsi="Nirmala UI" w:cs="Nirmala UI" w:hint="cs"/>
          <w:szCs w:val="22"/>
          <w:cs/>
        </w:rPr>
        <w:t>का</w:t>
      </w:r>
      <w:r w:rsidRPr="005C5210">
        <w:rPr>
          <w:rFonts w:cs="Mangal"/>
          <w:szCs w:val="22"/>
          <w:cs/>
        </w:rPr>
        <w:t xml:space="preserve"> </w:t>
      </w:r>
      <w:r w:rsidRPr="005C5210">
        <w:rPr>
          <w:rFonts w:ascii="Nirmala UI" w:hAnsi="Nirmala UI" w:cs="Nirmala UI" w:hint="cs"/>
          <w:szCs w:val="22"/>
          <w:cs/>
        </w:rPr>
        <w:t>प्रवर्तक</w:t>
      </w:r>
      <w:r w:rsidRPr="005C5210">
        <w:rPr>
          <w:rFonts w:cs="Mangal"/>
          <w:szCs w:val="22"/>
          <w:cs/>
        </w:rPr>
        <w:t xml:space="preserve"> </w:t>
      </w:r>
      <w:r w:rsidRPr="005C5210">
        <w:rPr>
          <w:rFonts w:ascii="Nirmala UI" w:hAnsi="Nirmala UI" w:cs="Nirmala UI" w:hint="cs"/>
          <w:szCs w:val="22"/>
          <w:cs/>
        </w:rPr>
        <w:t>है।</w:t>
      </w:r>
      <w:r w:rsidRPr="005C5210">
        <w:rPr>
          <w:rFonts w:cs="Mangal"/>
          <w:szCs w:val="22"/>
          <w:cs/>
        </w:rPr>
        <w:t xml:space="preserve">  </w:t>
      </w:r>
      <w:r w:rsidRPr="005C5210">
        <w:rPr>
          <w:rFonts w:ascii="Nirmala UI" w:hAnsi="Nirmala UI" w:cs="Nirmala UI" w:hint="cs"/>
          <w:szCs w:val="22"/>
          <w:cs/>
        </w:rPr>
        <w:t>यह</w:t>
      </w:r>
      <w:r w:rsidRPr="005C5210">
        <w:rPr>
          <w:rFonts w:cs="Mangal"/>
          <w:szCs w:val="22"/>
          <w:cs/>
        </w:rPr>
        <w:t xml:space="preserve"> </w:t>
      </w:r>
      <w:r w:rsidRPr="005C5210">
        <w:rPr>
          <w:rFonts w:ascii="Nirmala UI" w:hAnsi="Nirmala UI" w:cs="Nirmala UI" w:hint="cs"/>
          <w:szCs w:val="22"/>
          <w:cs/>
        </w:rPr>
        <w:t>हो</w:t>
      </w:r>
      <w:r w:rsidRPr="005C5210">
        <w:rPr>
          <w:rFonts w:cs="Mangal"/>
          <w:szCs w:val="22"/>
          <w:cs/>
        </w:rPr>
        <w:t xml:space="preserve"> </w:t>
      </w:r>
      <w:r w:rsidRPr="005C5210">
        <w:rPr>
          <w:rFonts w:ascii="Nirmala UI" w:hAnsi="Nirmala UI" w:cs="Nirmala UI" w:hint="cs"/>
          <w:szCs w:val="22"/>
          <w:cs/>
        </w:rPr>
        <w:t>सकता</w:t>
      </w:r>
      <w:r w:rsidRPr="005C5210">
        <w:rPr>
          <w:rFonts w:cs="Mangal"/>
          <w:szCs w:val="22"/>
          <w:cs/>
        </w:rPr>
        <w:t xml:space="preserve"> </w:t>
      </w:r>
      <w:r w:rsidRPr="005C5210">
        <w:rPr>
          <w:rFonts w:ascii="Nirmala UI" w:hAnsi="Nirmala UI" w:cs="Nirmala UI" w:hint="cs"/>
          <w:szCs w:val="22"/>
          <w:cs/>
        </w:rPr>
        <w:t>है</w:t>
      </w:r>
      <w:r w:rsidRPr="005C5210">
        <w:rPr>
          <w:rFonts w:cs="Mangal"/>
          <w:szCs w:val="22"/>
          <w:cs/>
        </w:rPr>
        <w:t xml:space="preserve"> </w:t>
      </w:r>
      <w:r w:rsidRPr="005C5210">
        <w:rPr>
          <w:rFonts w:ascii="Nirmala UI" w:hAnsi="Nirmala UI" w:cs="Nirmala UI" w:hint="cs"/>
          <w:szCs w:val="22"/>
          <w:cs/>
        </w:rPr>
        <w:t>कि</w:t>
      </w:r>
      <w:r w:rsidRPr="005C5210">
        <w:rPr>
          <w:rFonts w:cs="Mangal"/>
          <w:szCs w:val="22"/>
          <w:cs/>
        </w:rPr>
        <w:t xml:space="preserve"> </w:t>
      </w:r>
    </w:p>
    <w:p w14:paraId="087D2BB9" w14:textId="3DDDA9E4" w:rsidR="005C5210" w:rsidRPr="005C5210" w:rsidRDefault="000A2FF7" w:rsidP="005C5210">
      <w:pPr>
        <w:spacing w:line="100" w:lineRule="atLeast"/>
        <w:rPr>
          <w:rFonts w:cstheme="minorHAnsi"/>
          <w:szCs w:val="22"/>
        </w:rPr>
      </w:pPr>
      <w:r>
        <w:rPr>
          <w:rFonts w:cstheme="minorHAnsi"/>
          <w:szCs w:val="22"/>
        </w:rPr>
        <w:t>•</w:t>
      </w:r>
      <w:r w:rsidR="005C5210" w:rsidRPr="005C5210">
        <w:rPr>
          <w:rFonts w:ascii="Nirmala UI" w:hAnsi="Nirmala UI" w:cs="Nirmala UI" w:hint="cs"/>
          <w:szCs w:val="22"/>
          <w:cs/>
        </w:rPr>
        <w:t>एक</w:t>
      </w:r>
      <w:r w:rsidR="005C5210" w:rsidRPr="005C5210">
        <w:rPr>
          <w:rFonts w:cs="Mangal"/>
          <w:szCs w:val="22"/>
          <w:cs/>
        </w:rPr>
        <w:t xml:space="preserve"> </w:t>
      </w:r>
      <w:r w:rsidR="005C5210" w:rsidRPr="005C5210">
        <w:rPr>
          <w:rFonts w:ascii="Nirmala UI" w:hAnsi="Nirmala UI" w:cs="Nirmala UI" w:hint="cs"/>
          <w:szCs w:val="22"/>
          <w:cs/>
        </w:rPr>
        <w:t>व्यक्ति</w:t>
      </w:r>
    </w:p>
    <w:p w14:paraId="4503034A"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व्यक्तियों</w:t>
      </w:r>
      <w:r w:rsidRPr="005C5210">
        <w:rPr>
          <w:rFonts w:cs="Mangal"/>
          <w:szCs w:val="22"/>
          <w:cs/>
        </w:rPr>
        <w:t xml:space="preserve"> </w:t>
      </w:r>
      <w:r w:rsidRPr="005C5210">
        <w:rPr>
          <w:rFonts w:ascii="Nirmala UI" w:hAnsi="Nirmala UI" w:cs="Nirmala UI" w:hint="cs"/>
          <w:szCs w:val="22"/>
          <w:cs/>
        </w:rPr>
        <w:t>का</w:t>
      </w:r>
      <w:r w:rsidRPr="005C5210">
        <w:rPr>
          <w:rFonts w:cs="Mangal"/>
          <w:szCs w:val="22"/>
          <w:cs/>
        </w:rPr>
        <w:t xml:space="preserve"> </w:t>
      </w:r>
      <w:r w:rsidRPr="005C5210">
        <w:rPr>
          <w:rFonts w:ascii="Nirmala UI" w:hAnsi="Nirmala UI" w:cs="Nirmala UI" w:hint="cs"/>
          <w:szCs w:val="22"/>
          <w:cs/>
        </w:rPr>
        <w:t>एक</w:t>
      </w:r>
      <w:r w:rsidRPr="005C5210">
        <w:rPr>
          <w:rFonts w:cs="Mangal"/>
          <w:szCs w:val="22"/>
          <w:cs/>
        </w:rPr>
        <w:t xml:space="preserve"> </w:t>
      </w:r>
      <w:r w:rsidRPr="005C5210">
        <w:rPr>
          <w:rFonts w:ascii="Nirmala UI" w:hAnsi="Nirmala UI" w:cs="Nirmala UI" w:hint="cs"/>
          <w:szCs w:val="22"/>
          <w:cs/>
        </w:rPr>
        <w:t>समूह</w:t>
      </w:r>
      <w:r w:rsidRPr="005C5210">
        <w:rPr>
          <w:rFonts w:cs="Mangal"/>
          <w:szCs w:val="22"/>
          <w:cs/>
        </w:rPr>
        <w:t xml:space="preserve"> </w:t>
      </w:r>
      <w:r w:rsidRPr="005C5210">
        <w:rPr>
          <w:rFonts w:ascii="Nirmala UI" w:hAnsi="Nirmala UI" w:cs="Nirmala UI" w:hint="cs"/>
          <w:szCs w:val="22"/>
          <w:cs/>
        </w:rPr>
        <w:t>या</w:t>
      </w:r>
    </w:p>
    <w:p w14:paraId="1FA218BC"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एक</w:t>
      </w:r>
      <w:r w:rsidRPr="005C5210">
        <w:rPr>
          <w:rFonts w:cs="Mangal"/>
          <w:szCs w:val="22"/>
          <w:cs/>
        </w:rPr>
        <w:t xml:space="preserve"> </w:t>
      </w:r>
      <w:r w:rsidRPr="005C5210">
        <w:rPr>
          <w:rFonts w:ascii="Nirmala UI" w:hAnsi="Nirmala UI" w:cs="Nirmala UI" w:hint="cs"/>
          <w:szCs w:val="22"/>
          <w:cs/>
        </w:rPr>
        <w:t>संस्था</w:t>
      </w:r>
      <w:r w:rsidRPr="005C5210">
        <w:rPr>
          <w:rFonts w:cs="Mangal"/>
          <w:szCs w:val="22"/>
          <w:cs/>
        </w:rPr>
        <w:t>/</w:t>
      </w:r>
      <w:r w:rsidRPr="005C5210">
        <w:rPr>
          <w:rFonts w:ascii="Nirmala UI" w:hAnsi="Nirmala UI" w:cs="Nirmala UI" w:hint="cs"/>
          <w:szCs w:val="22"/>
          <w:cs/>
        </w:rPr>
        <w:t>संगठन</w:t>
      </w:r>
    </w:p>
    <w:p w14:paraId="289B9886" w14:textId="77777777" w:rsidR="005C5210" w:rsidRPr="005C5210" w:rsidRDefault="005C5210" w:rsidP="005C5210">
      <w:pPr>
        <w:spacing w:line="100" w:lineRule="atLeast"/>
        <w:rPr>
          <w:rFonts w:cstheme="minorHAnsi"/>
          <w:szCs w:val="22"/>
        </w:rPr>
      </w:pPr>
    </w:p>
    <w:p w14:paraId="7437174E" w14:textId="77777777" w:rsidR="005C5210" w:rsidRPr="005C5210" w:rsidRDefault="005C5210" w:rsidP="005C5210">
      <w:pPr>
        <w:spacing w:line="100" w:lineRule="atLeast"/>
        <w:rPr>
          <w:rFonts w:cstheme="minorHAnsi"/>
          <w:szCs w:val="22"/>
        </w:rPr>
      </w:pPr>
    </w:p>
    <w:p w14:paraId="0086083F" w14:textId="77777777" w:rsidR="005C5210" w:rsidRPr="00920DFC" w:rsidRDefault="005C5210" w:rsidP="005C5210">
      <w:pPr>
        <w:spacing w:line="100" w:lineRule="atLeast"/>
        <w:rPr>
          <w:rFonts w:cstheme="minorHAnsi"/>
          <w:b/>
          <w:bCs/>
          <w:szCs w:val="22"/>
        </w:rPr>
      </w:pPr>
      <w:r w:rsidRPr="00920DFC">
        <w:rPr>
          <w:rFonts w:cstheme="minorHAnsi"/>
          <w:b/>
          <w:bCs/>
          <w:szCs w:val="22"/>
        </w:rPr>
        <w:t xml:space="preserve">2. </w:t>
      </w:r>
      <w:r w:rsidRPr="00920DFC">
        <w:rPr>
          <w:rFonts w:ascii="Nirmala UI" w:hAnsi="Nirmala UI" w:cs="Nirmala UI" w:hint="cs"/>
          <w:b/>
          <w:bCs/>
          <w:szCs w:val="22"/>
          <w:cs/>
        </w:rPr>
        <w:t>संदेश</w:t>
      </w:r>
    </w:p>
    <w:p w14:paraId="30F70492" w14:textId="2DD5F931" w:rsidR="005C5210" w:rsidRPr="005C5210" w:rsidRDefault="005C5210" w:rsidP="005C5210">
      <w:pPr>
        <w:spacing w:line="100" w:lineRule="atLeast"/>
        <w:rPr>
          <w:rFonts w:cstheme="minorHAnsi"/>
          <w:szCs w:val="22"/>
        </w:rPr>
      </w:pPr>
      <w:r w:rsidRPr="005C5210">
        <w:rPr>
          <w:rFonts w:ascii="Nirmala UI" w:hAnsi="Nirmala UI" w:cs="Nirmala UI" w:hint="cs"/>
          <w:szCs w:val="22"/>
          <w:cs/>
        </w:rPr>
        <w:t>संदेश</w:t>
      </w:r>
      <w:r w:rsidRPr="005C5210">
        <w:rPr>
          <w:rFonts w:cs="Mangal"/>
          <w:szCs w:val="22"/>
          <w:cs/>
        </w:rPr>
        <w:t xml:space="preserve"> </w:t>
      </w:r>
      <w:r w:rsidRPr="005C5210">
        <w:rPr>
          <w:rFonts w:ascii="Nirmala UI" w:hAnsi="Nirmala UI" w:cs="Nirmala UI" w:hint="cs"/>
          <w:szCs w:val="22"/>
          <w:cs/>
        </w:rPr>
        <w:t>वह</w:t>
      </w:r>
      <w:r w:rsidRPr="005C5210">
        <w:rPr>
          <w:rFonts w:cs="Mangal"/>
          <w:szCs w:val="22"/>
          <w:cs/>
        </w:rPr>
        <w:t xml:space="preserve"> </w:t>
      </w:r>
      <w:r w:rsidRPr="005C5210">
        <w:rPr>
          <w:rFonts w:ascii="Nirmala UI" w:hAnsi="Nirmala UI" w:cs="Nirmala UI" w:hint="cs"/>
          <w:szCs w:val="22"/>
          <w:cs/>
        </w:rPr>
        <w:t>विचार</w:t>
      </w:r>
      <w:r w:rsidRPr="005C5210">
        <w:rPr>
          <w:rFonts w:cs="Mangal"/>
          <w:szCs w:val="22"/>
          <w:cs/>
        </w:rPr>
        <w:t xml:space="preserve"> </w:t>
      </w:r>
      <w:r w:rsidRPr="005C5210">
        <w:rPr>
          <w:rFonts w:ascii="Nirmala UI" w:hAnsi="Nirmala UI" w:cs="Nirmala UI" w:hint="cs"/>
          <w:szCs w:val="22"/>
          <w:cs/>
        </w:rPr>
        <w:t>है</w:t>
      </w:r>
      <w:r w:rsidRPr="005C5210">
        <w:rPr>
          <w:rFonts w:cs="Mangal"/>
          <w:szCs w:val="22"/>
          <w:cs/>
        </w:rPr>
        <w:t xml:space="preserve"> </w:t>
      </w:r>
      <w:r w:rsidRPr="005C5210">
        <w:rPr>
          <w:rFonts w:ascii="Nirmala UI" w:hAnsi="Nirmala UI" w:cs="Nirmala UI" w:hint="cs"/>
          <w:szCs w:val="22"/>
          <w:cs/>
        </w:rPr>
        <w:t>जिसे</w:t>
      </w:r>
      <w:r w:rsidRPr="005C5210">
        <w:rPr>
          <w:rFonts w:cs="Mangal"/>
          <w:szCs w:val="22"/>
          <w:cs/>
        </w:rPr>
        <w:t xml:space="preserve"> </w:t>
      </w:r>
      <w:r w:rsidRPr="005C5210">
        <w:rPr>
          <w:rFonts w:ascii="Nirmala UI" w:hAnsi="Nirmala UI" w:cs="Nirmala UI" w:hint="cs"/>
          <w:szCs w:val="22"/>
          <w:cs/>
        </w:rPr>
        <w:t>संप्रेषित</w:t>
      </w:r>
      <w:r w:rsidRPr="005C5210">
        <w:rPr>
          <w:rFonts w:cs="Mangal"/>
          <w:szCs w:val="22"/>
          <w:cs/>
        </w:rPr>
        <w:t xml:space="preserve"> </w:t>
      </w:r>
      <w:r w:rsidRPr="005C5210">
        <w:rPr>
          <w:rFonts w:ascii="Nirmala UI" w:hAnsi="Nirmala UI" w:cs="Nirmala UI" w:hint="cs"/>
          <w:szCs w:val="22"/>
          <w:cs/>
        </w:rPr>
        <w:t>किया</w:t>
      </w:r>
      <w:r w:rsidRPr="005C5210">
        <w:rPr>
          <w:rFonts w:cs="Mangal"/>
          <w:szCs w:val="22"/>
          <w:cs/>
        </w:rPr>
        <w:t xml:space="preserve"> </w:t>
      </w:r>
      <w:r w:rsidRPr="005C5210">
        <w:rPr>
          <w:rFonts w:ascii="Nirmala UI" w:hAnsi="Nirmala UI" w:cs="Nirmala UI" w:hint="cs"/>
          <w:szCs w:val="22"/>
          <w:cs/>
        </w:rPr>
        <w:t>जा</w:t>
      </w:r>
      <w:r w:rsidRPr="005C5210">
        <w:rPr>
          <w:rFonts w:cs="Mangal"/>
          <w:szCs w:val="22"/>
          <w:cs/>
        </w:rPr>
        <w:t xml:space="preserve"> </w:t>
      </w:r>
      <w:r w:rsidRPr="005C5210">
        <w:rPr>
          <w:rFonts w:ascii="Nirmala UI" w:hAnsi="Nirmala UI" w:cs="Nirmala UI" w:hint="cs"/>
          <w:szCs w:val="22"/>
          <w:cs/>
        </w:rPr>
        <w:t>रहा</w:t>
      </w:r>
      <w:r w:rsidRPr="005C5210">
        <w:rPr>
          <w:rFonts w:cs="Mangal"/>
          <w:szCs w:val="22"/>
          <w:cs/>
        </w:rPr>
        <w:t xml:space="preserve"> </w:t>
      </w:r>
      <w:r w:rsidRPr="005C5210">
        <w:rPr>
          <w:rFonts w:ascii="Nirmala UI" w:hAnsi="Nirmala UI" w:cs="Nirmala UI" w:hint="cs"/>
          <w:szCs w:val="22"/>
          <w:cs/>
        </w:rPr>
        <w:t>है।</w:t>
      </w:r>
      <w:r w:rsidRPr="005C5210">
        <w:rPr>
          <w:rFonts w:cs="Mangal"/>
          <w:szCs w:val="22"/>
          <w:cs/>
        </w:rPr>
        <w:t xml:space="preserve"> </w:t>
      </w:r>
      <w:r w:rsidRPr="005C5210">
        <w:rPr>
          <w:rFonts w:ascii="Nirmala UI" w:hAnsi="Nirmala UI" w:cs="Nirmala UI" w:hint="cs"/>
          <w:szCs w:val="22"/>
          <w:cs/>
        </w:rPr>
        <w:t>यह</w:t>
      </w:r>
      <w:r w:rsidRPr="005C5210">
        <w:rPr>
          <w:rFonts w:cs="Mangal"/>
          <w:szCs w:val="22"/>
          <w:cs/>
        </w:rPr>
        <w:t xml:space="preserve"> </w:t>
      </w:r>
      <w:r w:rsidRPr="005C5210">
        <w:rPr>
          <w:rFonts w:ascii="Nirmala UI" w:hAnsi="Nirmala UI" w:cs="Nirmala UI" w:hint="cs"/>
          <w:szCs w:val="22"/>
          <w:cs/>
        </w:rPr>
        <w:t>हो</w:t>
      </w:r>
      <w:r w:rsidRPr="005C5210">
        <w:rPr>
          <w:rFonts w:cs="Mangal"/>
          <w:szCs w:val="22"/>
          <w:cs/>
        </w:rPr>
        <w:t xml:space="preserve"> </w:t>
      </w:r>
      <w:r w:rsidRPr="005C5210">
        <w:rPr>
          <w:rFonts w:ascii="Nirmala UI" w:hAnsi="Nirmala UI" w:cs="Nirmala UI" w:hint="cs"/>
          <w:szCs w:val="22"/>
          <w:cs/>
        </w:rPr>
        <w:t>सकता</w:t>
      </w:r>
      <w:r w:rsidRPr="005C5210">
        <w:rPr>
          <w:rFonts w:cs="Mangal"/>
          <w:szCs w:val="22"/>
          <w:cs/>
        </w:rPr>
        <w:t xml:space="preserve"> </w:t>
      </w:r>
      <w:r w:rsidRPr="005C5210">
        <w:rPr>
          <w:rFonts w:ascii="Nirmala UI" w:hAnsi="Nirmala UI" w:cs="Nirmala UI" w:hint="cs"/>
          <w:szCs w:val="22"/>
          <w:cs/>
        </w:rPr>
        <w:t>है</w:t>
      </w:r>
      <w:r w:rsidR="005B60E4">
        <w:rPr>
          <w:rFonts w:ascii="Nirmala UI" w:hAnsi="Nirmala UI" w:cs="Nirmala UI" w:hint="cs"/>
          <w:szCs w:val="22"/>
          <w:cs/>
        </w:rPr>
        <w:t xml:space="preserve"> </w:t>
      </w:r>
      <w:r w:rsidR="005B60E4" w:rsidRPr="005C5210">
        <w:rPr>
          <w:rFonts w:ascii="Nirmala UI" w:hAnsi="Nirmala UI" w:cs="Nirmala UI" w:hint="cs"/>
          <w:szCs w:val="22"/>
          <w:cs/>
        </w:rPr>
        <w:t>कि</w:t>
      </w:r>
      <w:r w:rsidRPr="005C5210">
        <w:rPr>
          <w:rFonts w:cs="Mangal"/>
          <w:szCs w:val="22"/>
          <w:cs/>
        </w:rPr>
        <w:t>:</w:t>
      </w:r>
    </w:p>
    <w:p w14:paraId="0F772AE9" w14:textId="1350CA8F" w:rsidR="005C5210" w:rsidRPr="005C5210" w:rsidRDefault="000A2FF7" w:rsidP="005C5210">
      <w:pPr>
        <w:spacing w:line="100" w:lineRule="atLeast"/>
        <w:rPr>
          <w:rFonts w:cstheme="minorHAnsi"/>
          <w:szCs w:val="22"/>
        </w:rPr>
      </w:pPr>
      <w:r>
        <w:rPr>
          <w:rFonts w:cstheme="minorHAnsi"/>
          <w:szCs w:val="22"/>
        </w:rPr>
        <w:t>•</w:t>
      </w:r>
      <w:r w:rsidR="005C5210" w:rsidRPr="005C5210">
        <w:rPr>
          <w:rFonts w:ascii="Nirmala UI" w:hAnsi="Nirmala UI" w:cs="Nirmala UI" w:hint="cs"/>
          <w:szCs w:val="22"/>
          <w:cs/>
        </w:rPr>
        <w:t>सरल</w:t>
      </w:r>
    </w:p>
    <w:p w14:paraId="69B5F1C3"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सीधा</w:t>
      </w:r>
    </w:p>
    <w:p w14:paraId="0408C87B" w14:textId="65C4FF4D" w:rsidR="005C5210" w:rsidRPr="005C5210" w:rsidRDefault="000A2FF7" w:rsidP="005C5210">
      <w:pPr>
        <w:spacing w:line="100" w:lineRule="atLeast"/>
        <w:rPr>
          <w:rFonts w:cstheme="minorHAnsi"/>
          <w:szCs w:val="22"/>
        </w:rPr>
      </w:pPr>
      <w:r>
        <w:rPr>
          <w:rFonts w:cstheme="minorHAnsi"/>
          <w:szCs w:val="22"/>
        </w:rPr>
        <w:t>•</w:t>
      </w:r>
      <w:r w:rsidR="005C5210" w:rsidRPr="005C5210">
        <w:rPr>
          <w:rFonts w:ascii="Nirmala UI" w:hAnsi="Nirmala UI" w:cs="Nirmala UI" w:hint="cs"/>
          <w:szCs w:val="22"/>
          <w:cs/>
        </w:rPr>
        <w:t>कार्य</w:t>
      </w:r>
      <w:r w:rsidR="005C5210" w:rsidRPr="005C5210">
        <w:rPr>
          <w:rFonts w:cs="Mangal"/>
          <w:szCs w:val="22"/>
          <w:cs/>
        </w:rPr>
        <w:t xml:space="preserve"> </w:t>
      </w:r>
      <w:r w:rsidR="005C5210" w:rsidRPr="005C5210">
        <w:rPr>
          <w:rFonts w:ascii="Nirmala UI" w:hAnsi="Nirmala UI" w:cs="Nirmala UI" w:hint="cs"/>
          <w:szCs w:val="22"/>
          <w:cs/>
        </w:rPr>
        <w:t>उन्मुख</w:t>
      </w:r>
    </w:p>
    <w:p w14:paraId="5FFFD16D" w14:textId="77777777" w:rsidR="005C5210" w:rsidRPr="005C5210" w:rsidRDefault="005C5210" w:rsidP="005C5210">
      <w:pPr>
        <w:spacing w:line="100" w:lineRule="atLeast"/>
        <w:rPr>
          <w:rFonts w:cstheme="minorHAnsi"/>
          <w:szCs w:val="22"/>
        </w:rPr>
      </w:pPr>
    </w:p>
    <w:p w14:paraId="74122C05" w14:textId="77777777" w:rsidR="005C5210" w:rsidRPr="00920DFC" w:rsidRDefault="005C5210" w:rsidP="005C5210">
      <w:pPr>
        <w:spacing w:line="100" w:lineRule="atLeast"/>
        <w:rPr>
          <w:rFonts w:cstheme="minorHAnsi"/>
          <w:b/>
          <w:bCs/>
          <w:szCs w:val="22"/>
        </w:rPr>
      </w:pPr>
      <w:r w:rsidRPr="00920DFC">
        <w:rPr>
          <w:rFonts w:cstheme="minorHAnsi"/>
          <w:b/>
          <w:bCs/>
          <w:szCs w:val="22"/>
        </w:rPr>
        <w:t xml:space="preserve">3. </w:t>
      </w:r>
      <w:r w:rsidRPr="00920DFC">
        <w:rPr>
          <w:rFonts w:ascii="Nirmala UI" w:hAnsi="Nirmala UI" w:cs="Nirmala UI" w:hint="cs"/>
          <w:b/>
          <w:bCs/>
          <w:szCs w:val="22"/>
          <w:cs/>
        </w:rPr>
        <w:t>चैनल</w:t>
      </w:r>
    </w:p>
    <w:p w14:paraId="782FAB75" w14:textId="77777777" w:rsidR="005C5210" w:rsidRPr="000A2FF7" w:rsidRDefault="005C5210" w:rsidP="005C5210">
      <w:pPr>
        <w:spacing w:line="100" w:lineRule="atLeast"/>
        <w:rPr>
          <w:rFonts w:cstheme="minorHAnsi"/>
          <w:b/>
          <w:bCs/>
          <w:szCs w:val="22"/>
        </w:rPr>
      </w:pPr>
      <w:r w:rsidRPr="000A2FF7">
        <w:rPr>
          <w:rFonts w:ascii="Nirmala UI" w:hAnsi="Nirmala UI" w:cs="Nirmala UI" w:hint="cs"/>
          <w:b/>
          <w:bCs/>
          <w:szCs w:val="22"/>
          <w:cs/>
        </w:rPr>
        <w:t>चैनल</w:t>
      </w:r>
      <w:r w:rsidRPr="000A2FF7">
        <w:rPr>
          <w:rFonts w:cs="Mangal"/>
          <w:b/>
          <w:bCs/>
          <w:szCs w:val="22"/>
          <w:cs/>
        </w:rPr>
        <w:t xml:space="preserve"> </w:t>
      </w:r>
      <w:r w:rsidRPr="000A2FF7">
        <w:rPr>
          <w:rFonts w:ascii="Nirmala UI" w:hAnsi="Nirmala UI" w:cs="Nirmala UI" w:hint="cs"/>
          <w:b/>
          <w:bCs/>
          <w:szCs w:val="22"/>
          <w:cs/>
        </w:rPr>
        <w:t>या</w:t>
      </w:r>
      <w:r w:rsidRPr="000A2FF7">
        <w:rPr>
          <w:rFonts w:cs="Mangal"/>
          <w:b/>
          <w:bCs/>
          <w:szCs w:val="22"/>
          <w:cs/>
        </w:rPr>
        <w:t xml:space="preserve"> </w:t>
      </w:r>
      <w:r w:rsidRPr="000A2FF7">
        <w:rPr>
          <w:rFonts w:ascii="Nirmala UI" w:hAnsi="Nirmala UI" w:cs="Nirmala UI" w:hint="cs"/>
          <w:b/>
          <w:bCs/>
          <w:szCs w:val="22"/>
          <w:cs/>
        </w:rPr>
        <w:t>माध्यम</w:t>
      </w:r>
      <w:r w:rsidRPr="000A2FF7">
        <w:rPr>
          <w:rFonts w:cs="Mangal"/>
          <w:b/>
          <w:bCs/>
          <w:szCs w:val="22"/>
          <w:cs/>
        </w:rPr>
        <w:t xml:space="preserve"> </w:t>
      </w:r>
      <w:r w:rsidRPr="000A2FF7">
        <w:rPr>
          <w:rFonts w:ascii="Nirmala UI" w:hAnsi="Nirmala UI" w:cs="Nirmala UI" w:hint="cs"/>
          <w:b/>
          <w:bCs/>
          <w:szCs w:val="22"/>
          <w:cs/>
        </w:rPr>
        <w:t>वह</w:t>
      </w:r>
      <w:r w:rsidRPr="000A2FF7">
        <w:rPr>
          <w:rFonts w:cs="Mangal"/>
          <w:b/>
          <w:bCs/>
          <w:szCs w:val="22"/>
          <w:cs/>
        </w:rPr>
        <w:t xml:space="preserve"> </w:t>
      </w:r>
      <w:r w:rsidRPr="000A2FF7">
        <w:rPr>
          <w:rFonts w:ascii="Nirmala UI" w:hAnsi="Nirmala UI" w:cs="Nirmala UI" w:hint="cs"/>
          <w:b/>
          <w:bCs/>
          <w:szCs w:val="22"/>
          <w:cs/>
        </w:rPr>
        <w:t>माध्यम</w:t>
      </w:r>
      <w:r w:rsidRPr="000A2FF7">
        <w:rPr>
          <w:rFonts w:cs="Mangal"/>
          <w:b/>
          <w:bCs/>
          <w:szCs w:val="22"/>
          <w:cs/>
        </w:rPr>
        <w:t xml:space="preserve"> </w:t>
      </w:r>
      <w:r w:rsidRPr="000A2FF7">
        <w:rPr>
          <w:rFonts w:ascii="Nirmala UI" w:hAnsi="Nirmala UI" w:cs="Nirmala UI" w:hint="cs"/>
          <w:b/>
          <w:bCs/>
          <w:szCs w:val="22"/>
          <w:cs/>
        </w:rPr>
        <w:t>है</w:t>
      </w:r>
      <w:r w:rsidRPr="000A2FF7">
        <w:rPr>
          <w:rFonts w:cs="Mangal"/>
          <w:b/>
          <w:bCs/>
          <w:szCs w:val="22"/>
          <w:cs/>
        </w:rPr>
        <w:t xml:space="preserve"> </w:t>
      </w:r>
      <w:r w:rsidRPr="000A2FF7">
        <w:rPr>
          <w:rFonts w:ascii="Nirmala UI" w:hAnsi="Nirmala UI" w:cs="Nirmala UI" w:hint="cs"/>
          <w:b/>
          <w:bCs/>
          <w:szCs w:val="22"/>
          <w:cs/>
        </w:rPr>
        <w:t>जिसके</w:t>
      </w:r>
      <w:r w:rsidRPr="000A2FF7">
        <w:rPr>
          <w:rFonts w:cs="Mangal"/>
          <w:b/>
          <w:bCs/>
          <w:szCs w:val="22"/>
          <w:cs/>
        </w:rPr>
        <w:t xml:space="preserve"> </w:t>
      </w:r>
      <w:r w:rsidRPr="000A2FF7">
        <w:rPr>
          <w:rFonts w:ascii="Nirmala UI" w:hAnsi="Nirmala UI" w:cs="Nirmala UI" w:hint="cs"/>
          <w:b/>
          <w:bCs/>
          <w:szCs w:val="22"/>
          <w:cs/>
        </w:rPr>
        <w:t>द्वारा</w:t>
      </w:r>
      <w:r w:rsidRPr="000A2FF7">
        <w:rPr>
          <w:rFonts w:cs="Mangal"/>
          <w:b/>
          <w:bCs/>
          <w:szCs w:val="22"/>
          <w:cs/>
        </w:rPr>
        <w:t xml:space="preserve"> </w:t>
      </w:r>
      <w:r w:rsidRPr="000A2FF7">
        <w:rPr>
          <w:rFonts w:ascii="Nirmala UI" w:hAnsi="Nirmala UI" w:cs="Nirmala UI" w:hint="cs"/>
          <w:b/>
          <w:bCs/>
          <w:szCs w:val="22"/>
          <w:cs/>
        </w:rPr>
        <w:t>संदेश</w:t>
      </w:r>
      <w:r w:rsidRPr="000A2FF7">
        <w:rPr>
          <w:rFonts w:cs="Mangal"/>
          <w:b/>
          <w:bCs/>
          <w:szCs w:val="22"/>
          <w:cs/>
        </w:rPr>
        <w:t xml:space="preserve"> </w:t>
      </w:r>
      <w:r w:rsidRPr="000A2FF7">
        <w:rPr>
          <w:rFonts w:ascii="Nirmala UI" w:hAnsi="Nirmala UI" w:cs="Nirmala UI" w:hint="cs"/>
          <w:b/>
          <w:bCs/>
          <w:szCs w:val="22"/>
          <w:cs/>
        </w:rPr>
        <w:t>स्रोत</w:t>
      </w:r>
      <w:r w:rsidRPr="000A2FF7">
        <w:rPr>
          <w:rFonts w:cs="Mangal"/>
          <w:b/>
          <w:bCs/>
          <w:szCs w:val="22"/>
          <w:cs/>
        </w:rPr>
        <w:t xml:space="preserve"> </w:t>
      </w:r>
      <w:r w:rsidRPr="000A2FF7">
        <w:rPr>
          <w:rFonts w:ascii="Nirmala UI" w:hAnsi="Nirmala UI" w:cs="Nirmala UI" w:hint="cs"/>
          <w:b/>
          <w:bCs/>
          <w:szCs w:val="22"/>
          <w:cs/>
        </w:rPr>
        <w:t>से</w:t>
      </w:r>
      <w:r w:rsidRPr="000A2FF7">
        <w:rPr>
          <w:rFonts w:cs="Mangal"/>
          <w:b/>
          <w:bCs/>
          <w:szCs w:val="22"/>
          <w:cs/>
        </w:rPr>
        <w:t xml:space="preserve"> </w:t>
      </w:r>
      <w:r w:rsidRPr="000A2FF7">
        <w:rPr>
          <w:rFonts w:ascii="Nirmala UI" w:hAnsi="Nirmala UI" w:cs="Nirmala UI" w:hint="cs"/>
          <w:b/>
          <w:bCs/>
          <w:szCs w:val="22"/>
          <w:cs/>
        </w:rPr>
        <w:t>रिसीवर</w:t>
      </w:r>
      <w:r w:rsidRPr="000A2FF7">
        <w:rPr>
          <w:rFonts w:cs="Mangal"/>
          <w:b/>
          <w:bCs/>
          <w:szCs w:val="22"/>
          <w:cs/>
        </w:rPr>
        <w:t>/</w:t>
      </w:r>
      <w:r w:rsidRPr="000A2FF7">
        <w:rPr>
          <w:rFonts w:ascii="Nirmala UI" w:hAnsi="Nirmala UI" w:cs="Nirmala UI" w:hint="cs"/>
          <w:b/>
          <w:bCs/>
          <w:szCs w:val="22"/>
          <w:cs/>
        </w:rPr>
        <w:t>दर्शक</w:t>
      </w:r>
      <w:r w:rsidRPr="000A2FF7">
        <w:rPr>
          <w:rFonts w:cs="Mangal"/>
          <w:b/>
          <w:bCs/>
          <w:szCs w:val="22"/>
          <w:cs/>
        </w:rPr>
        <w:t xml:space="preserve"> </w:t>
      </w:r>
      <w:r w:rsidRPr="000A2FF7">
        <w:rPr>
          <w:rFonts w:ascii="Nirmala UI" w:hAnsi="Nirmala UI" w:cs="Nirmala UI" w:hint="cs"/>
          <w:b/>
          <w:bCs/>
          <w:szCs w:val="22"/>
          <w:cs/>
        </w:rPr>
        <w:t>तक</w:t>
      </w:r>
      <w:r w:rsidRPr="000A2FF7">
        <w:rPr>
          <w:rFonts w:cs="Mangal"/>
          <w:b/>
          <w:bCs/>
          <w:szCs w:val="22"/>
          <w:cs/>
        </w:rPr>
        <w:t xml:space="preserve"> </w:t>
      </w:r>
      <w:r w:rsidRPr="000A2FF7">
        <w:rPr>
          <w:rFonts w:ascii="Nirmala UI" w:hAnsi="Nirmala UI" w:cs="Nirmala UI" w:hint="cs"/>
          <w:b/>
          <w:bCs/>
          <w:szCs w:val="22"/>
          <w:cs/>
        </w:rPr>
        <w:t>जाता</w:t>
      </w:r>
      <w:r w:rsidRPr="000A2FF7">
        <w:rPr>
          <w:rFonts w:cs="Mangal"/>
          <w:b/>
          <w:bCs/>
          <w:szCs w:val="22"/>
          <w:cs/>
        </w:rPr>
        <w:t xml:space="preserve"> </w:t>
      </w:r>
      <w:r w:rsidRPr="000A2FF7">
        <w:rPr>
          <w:rFonts w:ascii="Nirmala UI" w:hAnsi="Nirmala UI" w:cs="Nirmala UI" w:hint="cs"/>
          <w:b/>
          <w:bCs/>
          <w:szCs w:val="22"/>
          <w:cs/>
        </w:rPr>
        <w:t>है।</w:t>
      </w:r>
      <w:r w:rsidRPr="000A2FF7">
        <w:rPr>
          <w:rFonts w:cs="Mangal"/>
          <w:b/>
          <w:bCs/>
          <w:szCs w:val="22"/>
          <w:cs/>
        </w:rPr>
        <w:t xml:space="preserve"> </w:t>
      </w:r>
      <w:r w:rsidRPr="000A2FF7">
        <w:rPr>
          <w:rFonts w:ascii="Nirmala UI" w:hAnsi="Nirmala UI" w:cs="Nirmala UI" w:hint="cs"/>
          <w:b/>
          <w:bCs/>
          <w:szCs w:val="22"/>
          <w:cs/>
        </w:rPr>
        <w:t>यह</w:t>
      </w:r>
      <w:r w:rsidRPr="000A2FF7">
        <w:rPr>
          <w:rFonts w:cs="Mangal"/>
          <w:b/>
          <w:bCs/>
          <w:szCs w:val="22"/>
          <w:cs/>
        </w:rPr>
        <w:t xml:space="preserve"> </w:t>
      </w:r>
      <w:r w:rsidRPr="000A2FF7">
        <w:rPr>
          <w:rFonts w:ascii="Nirmala UI" w:hAnsi="Nirmala UI" w:cs="Nirmala UI" w:hint="cs"/>
          <w:b/>
          <w:bCs/>
          <w:szCs w:val="22"/>
          <w:cs/>
        </w:rPr>
        <w:t>इस</w:t>
      </w:r>
      <w:r w:rsidRPr="000A2FF7">
        <w:rPr>
          <w:rFonts w:cs="Mangal"/>
          <w:b/>
          <w:bCs/>
          <w:szCs w:val="22"/>
          <w:cs/>
        </w:rPr>
        <w:t xml:space="preserve"> </w:t>
      </w:r>
      <w:r w:rsidRPr="000A2FF7">
        <w:rPr>
          <w:rFonts w:ascii="Nirmala UI" w:hAnsi="Nirmala UI" w:cs="Nirmala UI" w:hint="cs"/>
          <w:b/>
          <w:bCs/>
          <w:szCs w:val="22"/>
          <w:cs/>
        </w:rPr>
        <w:t>रूप</w:t>
      </w:r>
      <w:r w:rsidRPr="000A2FF7">
        <w:rPr>
          <w:rFonts w:cs="Mangal"/>
          <w:b/>
          <w:bCs/>
          <w:szCs w:val="22"/>
          <w:cs/>
        </w:rPr>
        <w:t xml:space="preserve"> </w:t>
      </w:r>
      <w:r w:rsidRPr="000A2FF7">
        <w:rPr>
          <w:rFonts w:ascii="Nirmala UI" w:hAnsi="Nirmala UI" w:cs="Nirmala UI" w:hint="cs"/>
          <w:b/>
          <w:bCs/>
          <w:szCs w:val="22"/>
          <w:cs/>
        </w:rPr>
        <w:t>में</w:t>
      </w:r>
      <w:r w:rsidRPr="000A2FF7">
        <w:rPr>
          <w:rFonts w:cs="Mangal"/>
          <w:b/>
          <w:bCs/>
          <w:szCs w:val="22"/>
          <w:cs/>
        </w:rPr>
        <w:t xml:space="preserve"> </w:t>
      </w:r>
      <w:r w:rsidRPr="000A2FF7">
        <w:rPr>
          <w:rFonts w:ascii="Nirmala UI" w:hAnsi="Nirmala UI" w:cs="Nirmala UI" w:hint="cs"/>
          <w:b/>
          <w:bCs/>
          <w:szCs w:val="22"/>
          <w:cs/>
        </w:rPr>
        <w:t>हो</w:t>
      </w:r>
      <w:r w:rsidRPr="000A2FF7">
        <w:rPr>
          <w:rFonts w:cs="Mangal"/>
          <w:b/>
          <w:bCs/>
          <w:szCs w:val="22"/>
          <w:cs/>
        </w:rPr>
        <w:t xml:space="preserve"> </w:t>
      </w:r>
      <w:r w:rsidRPr="000A2FF7">
        <w:rPr>
          <w:rFonts w:ascii="Nirmala UI" w:hAnsi="Nirmala UI" w:cs="Nirmala UI" w:hint="cs"/>
          <w:b/>
          <w:bCs/>
          <w:szCs w:val="22"/>
          <w:cs/>
        </w:rPr>
        <w:t>सकता</w:t>
      </w:r>
      <w:r w:rsidRPr="000A2FF7">
        <w:rPr>
          <w:rFonts w:cs="Mangal"/>
          <w:b/>
          <w:bCs/>
          <w:szCs w:val="22"/>
          <w:cs/>
        </w:rPr>
        <w:t xml:space="preserve"> </w:t>
      </w:r>
      <w:r w:rsidRPr="000A2FF7">
        <w:rPr>
          <w:rFonts w:ascii="Nirmala UI" w:hAnsi="Nirmala UI" w:cs="Nirmala UI" w:hint="cs"/>
          <w:b/>
          <w:bCs/>
          <w:szCs w:val="22"/>
          <w:cs/>
        </w:rPr>
        <w:t>है</w:t>
      </w:r>
      <w:r w:rsidRPr="000A2FF7">
        <w:rPr>
          <w:rFonts w:cs="Mangal"/>
          <w:b/>
          <w:bCs/>
          <w:szCs w:val="22"/>
          <w:cs/>
        </w:rPr>
        <w:t>:</w:t>
      </w:r>
    </w:p>
    <w:p w14:paraId="57D19A38" w14:textId="7A5601AF" w:rsidR="005C5210" w:rsidRPr="005C5210" w:rsidRDefault="000A2FF7" w:rsidP="005C5210">
      <w:pPr>
        <w:spacing w:line="100" w:lineRule="atLeast"/>
        <w:rPr>
          <w:rFonts w:cstheme="minorHAnsi"/>
          <w:szCs w:val="22"/>
        </w:rPr>
      </w:pPr>
      <w:r>
        <w:rPr>
          <w:rFonts w:cstheme="minorHAnsi"/>
          <w:szCs w:val="22"/>
        </w:rPr>
        <w:t>•</w:t>
      </w:r>
      <w:r w:rsidR="005C5210" w:rsidRPr="005C5210">
        <w:rPr>
          <w:rFonts w:ascii="Nirmala UI" w:hAnsi="Nirmala UI" w:cs="Nirmala UI" w:hint="cs"/>
          <w:szCs w:val="22"/>
          <w:cs/>
        </w:rPr>
        <w:t>समाचार</w:t>
      </w:r>
      <w:r w:rsidR="005C5210" w:rsidRPr="005C5210">
        <w:rPr>
          <w:rFonts w:cs="Mangal"/>
          <w:szCs w:val="22"/>
          <w:cs/>
        </w:rPr>
        <w:t xml:space="preserve"> </w:t>
      </w:r>
      <w:r w:rsidR="005C5210" w:rsidRPr="005C5210">
        <w:rPr>
          <w:rFonts w:ascii="Nirmala UI" w:hAnsi="Nirmala UI" w:cs="Nirmala UI" w:hint="cs"/>
          <w:szCs w:val="22"/>
          <w:cs/>
        </w:rPr>
        <w:t>पत्र</w:t>
      </w:r>
    </w:p>
    <w:p w14:paraId="1F1633C8"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टेलीफोन</w:t>
      </w:r>
    </w:p>
    <w:p w14:paraId="31CD468A"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उपग्रह</w:t>
      </w:r>
      <w:r w:rsidRPr="005C5210">
        <w:rPr>
          <w:rFonts w:cs="Mangal"/>
          <w:szCs w:val="22"/>
          <w:cs/>
        </w:rPr>
        <w:t xml:space="preserve"> </w:t>
      </w:r>
      <w:r w:rsidRPr="005C5210">
        <w:rPr>
          <w:rFonts w:ascii="Nirmala UI" w:hAnsi="Nirmala UI" w:cs="Nirmala UI" w:hint="cs"/>
          <w:szCs w:val="22"/>
          <w:cs/>
        </w:rPr>
        <w:t>संचरण</w:t>
      </w:r>
    </w:p>
    <w:p w14:paraId="2B17EF88"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रेडियो</w:t>
      </w:r>
    </w:p>
    <w:p w14:paraId="504CEE40" w14:textId="77777777" w:rsidR="005C5210" w:rsidRPr="000A2FF7" w:rsidRDefault="005C5210" w:rsidP="005C5210">
      <w:pPr>
        <w:spacing w:line="100" w:lineRule="atLeast"/>
        <w:rPr>
          <w:rFonts w:cstheme="minorHAnsi"/>
          <w:b/>
          <w:bCs/>
          <w:szCs w:val="22"/>
        </w:rPr>
      </w:pPr>
      <w:r w:rsidRPr="000A2FF7">
        <w:rPr>
          <w:rFonts w:ascii="Nirmala UI" w:hAnsi="Nirmala UI" w:cs="Nirmala UI" w:hint="cs"/>
          <w:b/>
          <w:bCs/>
          <w:szCs w:val="22"/>
          <w:cs/>
        </w:rPr>
        <w:t>चैनल</w:t>
      </w:r>
      <w:r w:rsidRPr="000A2FF7">
        <w:rPr>
          <w:rFonts w:cs="Mangal"/>
          <w:b/>
          <w:bCs/>
          <w:szCs w:val="22"/>
          <w:cs/>
        </w:rPr>
        <w:t xml:space="preserve"> </w:t>
      </w:r>
      <w:r w:rsidRPr="000A2FF7">
        <w:rPr>
          <w:rFonts w:ascii="Nirmala UI" w:hAnsi="Nirmala UI" w:cs="Nirmala UI" w:hint="cs"/>
          <w:b/>
          <w:bCs/>
          <w:szCs w:val="22"/>
          <w:cs/>
        </w:rPr>
        <w:t>एक</w:t>
      </w:r>
      <w:r w:rsidRPr="000A2FF7">
        <w:rPr>
          <w:rFonts w:cs="Mangal"/>
          <w:b/>
          <w:bCs/>
          <w:szCs w:val="22"/>
          <w:cs/>
        </w:rPr>
        <w:t xml:space="preserve"> </w:t>
      </w:r>
      <w:r w:rsidRPr="000A2FF7">
        <w:rPr>
          <w:rFonts w:ascii="Nirmala UI" w:hAnsi="Nirmala UI" w:cs="Nirmala UI" w:hint="cs"/>
          <w:b/>
          <w:bCs/>
          <w:szCs w:val="22"/>
          <w:cs/>
        </w:rPr>
        <w:t>संचार</w:t>
      </w:r>
      <w:r w:rsidRPr="000A2FF7">
        <w:rPr>
          <w:rFonts w:cs="Mangal"/>
          <w:b/>
          <w:bCs/>
          <w:szCs w:val="22"/>
          <w:cs/>
        </w:rPr>
        <w:t xml:space="preserve"> </w:t>
      </w:r>
      <w:r w:rsidRPr="000A2FF7">
        <w:rPr>
          <w:rFonts w:ascii="Nirmala UI" w:hAnsi="Nirmala UI" w:cs="Nirmala UI" w:hint="cs"/>
          <w:b/>
          <w:bCs/>
          <w:szCs w:val="22"/>
          <w:cs/>
        </w:rPr>
        <w:t>उपकरण</w:t>
      </w:r>
      <w:r w:rsidRPr="000A2FF7">
        <w:rPr>
          <w:rFonts w:cs="Mangal"/>
          <w:b/>
          <w:bCs/>
          <w:szCs w:val="22"/>
          <w:cs/>
        </w:rPr>
        <w:t xml:space="preserve"> </w:t>
      </w:r>
      <w:r w:rsidRPr="000A2FF7">
        <w:rPr>
          <w:rFonts w:ascii="Nirmala UI" w:hAnsi="Nirmala UI" w:cs="Nirmala UI" w:hint="cs"/>
          <w:b/>
          <w:bCs/>
          <w:szCs w:val="22"/>
          <w:cs/>
        </w:rPr>
        <w:t>भी</w:t>
      </w:r>
      <w:r w:rsidRPr="000A2FF7">
        <w:rPr>
          <w:rFonts w:cs="Mangal"/>
          <w:b/>
          <w:bCs/>
          <w:szCs w:val="22"/>
          <w:cs/>
        </w:rPr>
        <w:t xml:space="preserve"> </w:t>
      </w:r>
      <w:r w:rsidRPr="000A2FF7">
        <w:rPr>
          <w:rFonts w:ascii="Nirmala UI" w:hAnsi="Nirmala UI" w:cs="Nirmala UI" w:hint="cs"/>
          <w:b/>
          <w:bCs/>
          <w:szCs w:val="22"/>
          <w:cs/>
        </w:rPr>
        <w:t>हो</w:t>
      </w:r>
      <w:r w:rsidRPr="000A2FF7">
        <w:rPr>
          <w:rFonts w:cs="Mangal"/>
          <w:b/>
          <w:bCs/>
          <w:szCs w:val="22"/>
          <w:cs/>
        </w:rPr>
        <w:t xml:space="preserve"> </w:t>
      </w:r>
      <w:r w:rsidRPr="000A2FF7">
        <w:rPr>
          <w:rFonts w:ascii="Nirmala UI" w:hAnsi="Nirmala UI" w:cs="Nirmala UI" w:hint="cs"/>
          <w:b/>
          <w:bCs/>
          <w:szCs w:val="22"/>
          <w:cs/>
        </w:rPr>
        <w:t>सकता</w:t>
      </w:r>
      <w:r w:rsidRPr="000A2FF7">
        <w:rPr>
          <w:rFonts w:cs="Mangal"/>
          <w:b/>
          <w:bCs/>
          <w:szCs w:val="22"/>
          <w:cs/>
        </w:rPr>
        <w:t xml:space="preserve"> </w:t>
      </w:r>
      <w:r w:rsidRPr="000A2FF7">
        <w:rPr>
          <w:rFonts w:ascii="Nirmala UI" w:hAnsi="Nirmala UI" w:cs="Nirmala UI" w:hint="cs"/>
          <w:b/>
          <w:bCs/>
          <w:szCs w:val="22"/>
          <w:cs/>
        </w:rPr>
        <w:t>है</w:t>
      </w:r>
      <w:r w:rsidRPr="000A2FF7">
        <w:rPr>
          <w:rFonts w:cs="Mangal"/>
          <w:b/>
          <w:bCs/>
          <w:szCs w:val="22"/>
          <w:cs/>
        </w:rPr>
        <w:t xml:space="preserve"> </w:t>
      </w:r>
      <w:r w:rsidRPr="000A2FF7">
        <w:rPr>
          <w:rFonts w:ascii="Nirmala UI" w:hAnsi="Nirmala UI" w:cs="Nirmala UI" w:hint="cs"/>
          <w:b/>
          <w:bCs/>
          <w:szCs w:val="22"/>
          <w:cs/>
        </w:rPr>
        <w:t>जैसे</w:t>
      </w:r>
      <w:r w:rsidRPr="000A2FF7">
        <w:rPr>
          <w:rFonts w:cs="Mangal"/>
          <w:b/>
          <w:bCs/>
          <w:szCs w:val="22"/>
          <w:cs/>
        </w:rPr>
        <w:t>:</w:t>
      </w:r>
    </w:p>
    <w:p w14:paraId="325CEFC8"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पोस्टर</w:t>
      </w:r>
    </w:p>
    <w:p w14:paraId="3267A007"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पत्रक</w:t>
      </w:r>
    </w:p>
    <w:p w14:paraId="4C72F440"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ब्रोशर</w:t>
      </w:r>
    </w:p>
    <w:p w14:paraId="71110E91" w14:textId="5C2B5A75" w:rsidR="005C5210" w:rsidRPr="005C5210" w:rsidRDefault="000A2FF7" w:rsidP="005C5210">
      <w:pPr>
        <w:spacing w:line="100" w:lineRule="atLeast"/>
        <w:rPr>
          <w:rFonts w:cstheme="minorHAnsi"/>
          <w:szCs w:val="22"/>
        </w:rPr>
      </w:pPr>
      <w:r>
        <w:rPr>
          <w:rFonts w:cstheme="minorHAnsi"/>
          <w:szCs w:val="22"/>
        </w:rPr>
        <w:t>•</w:t>
      </w:r>
      <w:r w:rsidR="005C5210" w:rsidRPr="005C5210">
        <w:rPr>
          <w:rFonts w:ascii="Nirmala UI" w:hAnsi="Nirmala UI" w:cs="Nirmala UI" w:hint="cs"/>
          <w:szCs w:val="22"/>
          <w:cs/>
        </w:rPr>
        <w:t>फ्लिप</w:t>
      </w:r>
      <w:r w:rsidR="005C5210" w:rsidRPr="005C5210">
        <w:rPr>
          <w:rFonts w:cs="Mangal"/>
          <w:szCs w:val="22"/>
          <w:cs/>
        </w:rPr>
        <w:t xml:space="preserve"> </w:t>
      </w:r>
      <w:r w:rsidR="005C5210" w:rsidRPr="005C5210">
        <w:rPr>
          <w:rFonts w:ascii="Nirmala UI" w:hAnsi="Nirmala UI" w:cs="Nirmala UI" w:hint="cs"/>
          <w:szCs w:val="22"/>
          <w:cs/>
        </w:rPr>
        <w:t>किताब</w:t>
      </w:r>
    </w:p>
    <w:p w14:paraId="3668D048" w14:textId="68758A8E" w:rsidR="005C5210" w:rsidRPr="005C5210" w:rsidRDefault="000A2FF7" w:rsidP="005C5210">
      <w:pPr>
        <w:spacing w:line="100" w:lineRule="atLeast"/>
        <w:rPr>
          <w:rFonts w:cstheme="minorHAnsi"/>
          <w:szCs w:val="22"/>
        </w:rPr>
      </w:pPr>
      <w:r>
        <w:rPr>
          <w:rFonts w:cstheme="minorHAnsi"/>
          <w:szCs w:val="22"/>
        </w:rPr>
        <w:t>•</w:t>
      </w:r>
      <w:r w:rsidR="005C5210" w:rsidRPr="005C5210">
        <w:rPr>
          <w:rFonts w:ascii="Nirmala UI" w:hAnsi="Nirmala UI" w:cs="Nirmala UI" w:hint="cs"/>
          <w:szCs w:val="22"/>
          <w:cs/>
        </w:rPr>
        <w:t>बैनर</w:t>
      </w:r>
    </w:p>
    <w:p w14:paraId="6E0B1A84"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विज्ञापन</w:t>
      </w:r>
      <w:r w:rsidRPr="005C5210">
        <w:rPr>
          <w:rFonts w:cs="Mangal"/>
          <w:szCs w:val="22"/>
          <w:cs/>
        </w:rPr>
        <w:t xml:space="preserve"> </w:t>
      </w:r>
      <w:r w:rsidRPr="005C5210">
        <w:rPr>
          <w:rFonts w:ascii="Nirmala UI" w:hAnsi="Nirmala UI" w:cs="Nirmala UI" w:hint="cs"/>
          <w:szCs w:val="22"/>
          <w:cs/>
        </w:rPr>
        <w:t>पट</w:t>
      </w:r>
      <w:r w:rsidRPr="005C5210">
        <w:rPr>
          <w:rFonts w:cs="Mangal"/>
          <w:szCs w:val="22"/>
          <w:cs/>
        </w:rPr>
        <w:t xml:space="preserve"> </w:t>
      </w:r>
    </w:p>
    <w:p w14:paraId="3B053B48" w14:textId="77777777" w:rsidR="005C5210" w:rsidRPr="005C5210" w:rsidRDefault="005C5210" w:rsidP="005C5210">
      <w:pPr>
        <w:spacing w:line="100" w:lineRule="atLeast"/>
        <w:rPr>
          <w:rFonts w:cstheme="minorHAnsi"/>
          <w:szCs w:val="22"/>
        </w:rPr>
      </w:pPr>
    </w:p>
    <w:p w14:paraId="52C0006A" w14:textId="2E0449E9" w:rsidR="005C5210" w:rsidRPr="00920DFC" w:rsidRDefault="005C5210" w:rsidP="005C5210">
      <w:pPr>
        <w:spacing w:line="100" w:lineRule="atLeast"/>
        <w:rPr>
          <w:rFonts w:cstheme="minorHAnsi"/>
          <w:b/>
          <w:bCs/>
          <w:szCs w:val="22"/>
        </w:rPr>
      </w:pPr>
      <w:r w:rsidRPr="00920DFC">
        <w:rPr>
          <w:rFonts w:cstheme="minorHAnsi"/>
          <w:b/>
          <w:bCs/>
          <w:szCs w:val="22"/>
        </w:rPr>
        <w:t>4.</w:t>
      </w:r>
      <w:r w:rsidR="000A2FF7" w:rsidRPr="00920DFC">
        <w:rPr>
          <w:rFonts w:hint="cs"/>
          <w:b/>
          <w:bCs/>
          <w:szCs w:val="22"/>
          <w:cs/>
        </w:rPr>
        <w:t xml:space="preserve"> </w:t>
      </w:r>
      <w:r w:rsidRPr="00920DFC">
        <w:rPr>
          <w:rFonts w:cstheme="minorHAnsi"/>
          <w:b/>
          <w:bCs/>
          <w:szCs w:val="22"/>
        </w:rPr>
        <w:t xml:space="preserve"> </w:t>
      </w:r>
      <w:r w:rsidRPr="00920DFC">
        <w:rPr>
          <w:rFonts w:ascii="Nirmala UI" w:hAnsi="Nirmala UI" w:cs="Nirmala UI" w:hint="cs"/>
          <w:b/>
          <w:bCs/>
          <w:szCs w:val="22"/>
          <w:cs/>
        </w:rPr>
        <w:t>प्राप्तकर्ता</w:t>
      </w:r>
      <w:r w:rsidRPr="00920DFC">
        <w:rPr>
          <w:rFonts w:cs="Mangal"/>
          <w:b/>
          <w:bCs/>
          <w:szCs w:val="22"/>
          <w:cs/>
        </w:rPr>
        <w:t xml:space="preserve"> </w:t>
      </w:r>
    </w:p>
    <w:p w14:paraId="74F5D3BE" w14:textId="77777777" w:rsidR="005B60E4" w:rsidRDefault="000A2FF7" w:rsidP="005C5210">
      <w:pPr>
        <w:spacing w:line="100" w:lineRule="atLeast"/>
        <w:rPr>
          <w:rFonts w:ascii="Nirmala UI" w:hAnsi="Nirmala UI" w:cs="Nirmala UI"/>
          <w:szCs w:val="22"/>
        </w:rPr>
      </w:pPr>
      <w:r>
        <w:rPr>
          <w:rFonts w:ascii="Nirmala UI" w:hAnsi="Nirmala UI" w:cs="Nirmala UI" w:hint="cs"/>
          <w:szCs w:val="22"/>
          <w:cs/>
        </w:rPr>
        <w:t xml:space="preserve">   </w:t>
      </w:r>
    </w:p>
    <w:p w14:paraId="2ADCB262" w14:textId="3034CEFF" w:rsidR="005C5210" w:rsidRDefault="005C5210" w:rsidP="005C5210">
      <w:pPr>
        <w:spacing w:line="100" w:lineRule="atLeast"/>
        <w:rPr>
          <w:rFonts w:ascii="Nirmala UI" w:hAnsi="Nirmala UI" w:cs="Nirmala UI"/>
          <w:szCs w:val="22"/>
        </w:rPr>
      </w:pPr>
      <w:r w:rsidRPr="005C5210">
        <w:rPr>
          <w:rFonts w:ascii="Nirmala UI" w:hAnsi="Nirmala UI" w:cs="Nirmala UI" w:hint="cs"/>
          <w:szCs w:val="22"/>
          <w:cs/>
        </w:rPr>
        <w:t>संदेश</w:t>
      </w:r>
      <w:r w:rsidRPr="005C5210">
        <w:rPr>
          <w:rFonts w:cs="Mangal"/>
          <w:szCs w:val="22"/>
          <w:cs/>
        </w:rPr>
        <w:t xml:space="preserve"> </w:t>
      </w:r>
      <w:r w:rsidRPr="005C5210">
        <w:rPr>
          <w:rFonts w:ascii="Nirmala UI" w:hAnsi="Nirmala UI" w:cs="Nirmala UI" w:hint="cs"/>
          <w:szCs w:val="22"/>
          <w:cs/>
        </w:rPr>
        <w:t>प्राप्त</w:t>
      </w:r>
      <w:r w:rsidRPr="005C5210">
        <w:rPr>
          <w:rFonts w:cs="Mangal"/>
          <w:szCs w:val="22"/>
          <w:cs/>
        </w:rPr>
        <w:t xml:space="preserve"> </w:t>
      </w:r>
      <w:r w:rsidRPr="005C5210">
        <w:rPr>
          <w:rFonts w:ascii="Nirmala UI" w:hAnsi="Nirmala UI" w:cs="Nirmala UI" w:hint="cs"/>
          <w:szCs w:val="22"/>
          <w:cs/>
        </w:rPr>
        <w:t>करने</w:t>
      </w:r>
      <w:r w:rsidRPr="005C5210">
        <w:rPr>
          <w:rFonts w:cs="Mangal"/>
          <w:szCs w:val="22"/>
          <w:cs/>
        </w:rPr>
        <w:t xml:space="preserve"> </w:t>
      </w:r>
      <w:r w:rsidRPr="005C5210">
        <w:rPr>
          <w:rFonts w:ascii="Nirmala UI" w:hAnsi="Nirmala UI" w:cs="Nirmala UI" w:hint="cs"/>
          <w:szCs w:val="22"/>
          <w:cs/>
        </w:rPr>
        <w:t>वाला</w:t>
      </w:r>
      <w:r w:rsidRPr="005C5210">
        <w:rPr>
          <w:rFonts w:cs="Mangal"/>
          <w:szCs w:val="22"/>
          <w:cs/>
        </w:rPr>
        <w:t xml:space="preserve"> </w:t>
      </w:r>
      <w:r w:rsidRPr="005C5210">
        <w:rPr>
          <w:rFonts w:ascii="Nirmala UI" w:hAnsi="Nirmala UI" w:cs="Nirmala UI" w:hint="cs"/>
          <w:szCs w:val="22"/>
          <w:cs/>
        </w:rPr>
        <w:t>व्यक्ति</w:t>
      </w:r>
      <w:r w:rsidRPr="005C5210">
        <w:rPr>
          <w:rFonts w:cs="Mangal"/>
          <w:szCs w:val="22"/>
          <w:cs/>
        </w:rPr>
        <w:t xml:space="preserve"> </w:t>
      </w:r>
      <w:r w:rsidRPr="005C5210">
        <w:rPr>
          <w:rFonts w:ascii="Nirmala UI" w:hAnsi="Nirmala UI" w:cs="Nirmala UI" w:hint="cs"/>
          <w:szCs w:val="22"/>
          <w:cs/>
        </w:rPr>
        <w:t>प्राप्तकर्ता</w:t>
      </w:r>
      <w:r w:rsidRPr="005C5210">
        <w:rPr>
          <w:rFonts w:cs="Mangal"/>
          <w:szCs w:val="22"/>
          <w:cs/>
        </w:rPr>
        <w:t xml:space="preserve"> </w:t>
      </w:r>
      <w:r w:rsidRPr="005C5210">
        <w:rPr>
          <w:rFonts w:ascii="Nirmala UI" w:hAnsi="Nirmala UI" w:cs="Nirmala UI" w:hint="cs"/>
          <w:szCs w:val="22"/>
          <w:cs/>
        </w:rPr>
        <w:t>है।</w:t>
      </w:r>
    </w:p>
    <w:p w14:paraId="63ED0D6B" w14:textId="77777777" w:rsidR="00920DFC" w:rsidRPr="005C5210" w:rsidRDefault="00920DFC" w:rsidP="005C5210">
      <w:pPr>
        <w:spacing w:line="100" w:lineRule="atLeast"/>
        <w:rPr>
          <w:rFonts w:cstheme="minorHAnsi"/>
          <w:szCs w:val="22"/>
        </w:rPr>
      </w:pPr>
    </w:p>
    <w:p w14:paraId="6FB42534" w14:textId="77777777" w:rsidR="005C5210" w:rsidRPr="00920DFC" w:rsidRDefault="005C5210" w:rsidP="005C5210">
      <w:pPr>
        <w:spacing w:line="100" w:lineRule="atLeast"/>
        <w:rPr>
          <w:rFonts w:cstheme="minorHAnsi"/>
          <w:b/>
          <w:bCs/>
          <w:szCs w:val="22"/>
        </w:rPr>
      </w:pPr>
      <w:r w:rsidRPr="00920DFC">
        <w:rPr>
          <w:rFonts w:cstheme="minorHAnsi"/>
          <w:b/>
          <w:bCs/>
          <w:szCs w:val="22"/>
        </w:rPr>
        <w:t xml:space="preserve">5. </w:t>
      </w:r>
      <w:r w:rsidRPr="00920DFC">
        <w:rPr>
          <w:rFonts w:ascii="Nirmala UI" w:hAnsi="Nirmala UI" w:cs="Nirmala UI" w:hint="cs"/>
          <w:b/>
          <w:bCs/>
          <w:szCs w:val="22"/>
          <w:cs/>
        </w:rPr>
        <w:t>प्रतिक्रिया</w:t>
      </w:r>
    </w:p>
    <w:p w14:paraId="6D04204B" w14:textId="77777777" w:rsidR="005C5210" w:rsidRPr="005C5210" w:rsidRDefault="005C5210" w:rsidP="005C5210">
      <w:pPr>
        <w:spacing w:line="100" w:lineRule="atLeast"/>
        <w:rPr>
          <w:rFonts w:cstheme="minorHAnsi"/>
          <w:szCs w:val="22"/>
        </w:rPr>
      </w:pPr>
      <w:r w:rsidRPr="005C5210">
        <w:rPr>
          <w:rFonts w:ascii="Nirmala UI" w:hAnsi="Nirmala UI" w:cs="Nirmala UI" w:hint="cs"/>
          <w:szCs w:val="22"/>
          <w:cs/>
        </w:rPr>
        <w:t>फीडबैक</w:t>
      </w:r>
      <w:r w:rsidRPr="005C5210">
        <w:rPr>
          <w:rFonts w:cs="Mangal"/>
          <w:szCs w:val="22"/>
          <w:cs/>
        </w:rPr>
        <w:t xml:space="preserve"> </w:t>
      </w:r>
      <w:r w:rsidRPr="005C5210">
        <w:rPr>
          <w:rFonts w:ascii="Nirmala UI" w:hAnsi="Nirmala UI" w:cs="Nirmala UI" w:hint="cs"/>
          <w:szCs w:val="22"/>
          <w:cs/>
        </w:rPr>
        <w:t>संचार</w:t>
      </w:r>
      <w:r w:rsidRPr="005C5210">
        <w:rPr>
          <w:rFonts w:cs="Mangal"/>
          <w:szCs w:val="22"/>
          <w:cs/>
        </w:rPr>
        <w:t xml:space="preserve"> </w:t>
      </w:r>
      <w:r w:rsidRPr="005C5210">
        <w:rPr>
          <w:rFonts w:ascii="Nirmala UI" w:hAnsi="Nirmala UI" w:cs="Nirmala UI" w:hint="cs"/>
          <w:szCs w:val="22"/>
          <w:cs/>
        </w:rPr>
        <w:t>का</w:t>
      </w:r>
      <w:r w:rsidRPr="005C5210">
        <w:rPr>
          <w:rFonts w:cs="Mangal"/>
          <w:szCs w:val="22"/>
          <w:cs/>
        </w:rPr>
        <w:t xml:space="preserve"> </w:t>
      </w:r>
      <w:r w:rsidRPr="005C5210">
        <w:rPr>
          <w:rFonts w:ascii="Nirmala UI" w:hAnsi="Nirmala UI" w:cs="Nirmala UI" w:hint="cs"/>
          <w:szCs w:val="22"/>
          <w:cs/>
        </w:rPr>
        <w:t>एक</w:t>
      </w:r>
      <w:r w:rsidRPr="005C5210">
        <w:rPr>
          <w:rFonts w:cs="Mangal"/>
          <w:szCs w:val="22"/>
          <w:cs/>
        </w:rPr>
        <w:t xml:space="preserve"> </w:t>
      </w:r>
      <w:r w:rsidRPr="005C5210">
        <w:rPr>
          <w:rFonts w:ascii="Nirmala UI" w:hAnsi="Nirmala UI" w:cs="Nirmala UI" w:hint="cs"/>
          <w:szCs w:val="22"/>
          <w:cs/>
        </w:rPr>
        <w:t>अनिवार्य</w:t>
      </w:r>
      <w:r w:rsidRPr="005C5210">
        <w:rPr>
          <w:rFonts w:cs="Mangal"/>
          <w:szCs w:val="22"/>
          <w:cs/>
        </w:rPr>
        <w:t xml:space="preserve"> </w:t>
      </w:r>
      <w:r w:rsidRPr="005C5210">
        <w:rPr>
          <w:rFonts w:ascii="Nirmala UI" w:hAnsi="Nirmala UI" w:cs="Nirmala UI" w:hint="cs"/>
          <w:szCs w:val="22"/>
          <w:cs/>
        </w:rPr>
        <w:t>तत्व</w:t>
      </w:r>
      <w:r w:rsidRPr="005C5210">
        <w:rPr>
          <w:rFonts w:cs="Mangal"/>
          <w:szCs w:val="22"/>
          <w:cs/>
        </w:rPr>
        <w:t xml:space="preserve"> </w:t>
      </w:r>
      <w:r w:rsidRPr="005C5210">
        <w:rPr>
          <w:rFonts w:ascii="Nirmala UI" w:hAnsi="Nirmala UI" w:cs="Nirmala UI" w:hint="cs"/>
          <w:szCs w:val="22"/>
          <w:cs/>
        </w:rPr>
        <w:t>है</w:t>
      </w:r>
      <w:r w:rsidRPr="005C5210">
        <w:rPr>
          <w:rFonts w:cs="Mangal"/>
          <w:szCs w:val="22"/>
          <w:cs/>
        </w:rPr>
        <w:t xml:space="preserve"> </w:t>
      </w:r>
      <w:r w:rsidRPr="005C5210">
        <w:rPr>
          <w:rFonts w:ascii="Nirmala UI" w:hAnsi="Nirmala UI" w:cs="Nirmala UI" w:hint="cs"/>
          <w:szCs w:val="22"/>
          <w:cs/>
        </w:rPr>
        <w:t>जो</w:t>
      </w:r>
      <w:r w:rsidRPr="005C5210">
        <w:rPr>
          <w:rFonts w:cs="Mangal"/>
          <w:szCs w:val="22"/>
          <w:cs/>
        </w:rPr>
        <w:t xml:space="preserve"> </w:t>
      </w:r>
      <w:r w:rsidRPr="005C5210">
        <w:rPr>
          <w:rFonts w:ascii="Nirmala UI" w:hAnsi="Nirmala UI" w:cs="Nirmala UI" w:hint="cs"/>
          <w:szCs w:val="22"/>
          <w:cs/>
        </w:rPr>
        <w:t>प्राप्तकर्ता</w:t>
      </w:r>
      <w:r w:rsidRPr="005C5210">
        <w:rPr>
          <w:rFonts w:cs="Mangal"/>
          <w:szCs w:val="22"/>
          <w:cs/>
        </w:rPr>
        <w:t xml:space="preserve"> </w:t>
      </w:r>
      <w:r w:rsidRPr="005C5210">
        <w:rPr>
          <w:rFonts w:ascii="Nirmala UI" w:hAnsi="Nirmala UI" w:cs="Nirmala UI" w:hint="cs"/>
          <w:szCs w:val="22"/>
          <w:cs/>
        </w:rPr>
        <w:t>द्वारा</w:t>
      </w:r>
      <w:r w:rsidRPr="005C5210">
        <w:rPr>
          <w:rFonts w:cs="Mangal"/>
          <w:szCs w:val="22"/>
          <w:cs/>
        </w:rPr>
        <w:t xml:space="preserve"> </w:t>
      </w:r>
      <w:r w:rsidRPr="005C5210">
        <w:rPr>
          <w:rFonts w:ascii="Nirmala UI" w:hAnsi="Nirmala UI" w:cs="Nirmala UI" w:hint="cs"/>
          <w:szCs w:val="22"/>
          <w:cs/>
        </w:rPr>
        <w:t>दिया</w:t>
      </w:r>
      <w:r w:rsidRPr="005C5210">
        <w:rPr>
          <w:rFonts w:cs="Mangal"/>
          <w:szCs w:val="22"/>
          <w:cs/>
        </w:rPr>
        <w:t xml:space="preserve"> </w:t>
      </w:r>
      <w:r w:rsidRPr="005C5210">
        <w:rPr>
          <w:rFonts w:ascii="Nirmala UI" w:hAnsi="Nirmala UI" w:cs="Nirmala UI" w:hint="cs"/>
          <w:szCs w:val="22"/>
          <w:cs/>
        </w:rPr>
        <w:t>जाता</w:t>
      </w:r>
      <w:r w:rsidRPr="005C5210">
        <w:rPr>
          <w:rFonts w:cs="Mangal"/>
          <w:szCs w:val="22"/>
          <w:cs/>
        </w:rPr>
        <w:t xml:space="preserve"> </w:t>
      </w:r>
      <w:r w:rsidRPr="005C5210">
        <w:rPr>
          <w:rFonts w:ascii="Nirmala UI" w:hAnsi="Nirmala UI" w:cs="Nirmala UI" w:hint="cs"/>
          <w:szCs w:val="22"/>
          <w:cs/>
        </w:rPr>
        <w:t>है।</w:t>
      </w:r>
    </w:p>
    <w:p w14:paraId="5257C65F" w14:textId="22D1A5D3" w:rsidR="005C5210" w:rsidRPr="005C5210" w:rsidRDefault="000A2FF7" w:rsidP="005C5210">
      <w:pPr>
        <w:spacing w:line="100" w:lineRule="atLeast"/>
        <w:rPr>
          <w:rFonts w:cstheme="minorHAnsi"/>
          <w:szCs w:val="22"/>
        </w:rPr>
      </w:pPr>
      <w:r>
        <w:rPr>
          <w:rFonts w:cstheme="minorHAnsi"/>
          <w:szCs w:val="22"/>
        </w:rPr>
        <w:t>•</w:t>
      </w:r>
      <w:r>
        <w:rPr>
          <w:rFonts w:hint="cs"/>
          <w:szCs w:val="22"/>
          <w:cs/>
        </w:rPr>
        <w:t xml:space="preserve"> </w:t>
      </w:r>
      <w:r w:rsidR="005C5210" w:rsidRPr="005C5210">
        <w:rPr>
          <w:rFonts w:ascii="Nirmala UI" w:hAnsi="Nirmala UI" w:cs="Nirmala UI" w:hint="cs"/>
          <w:szCs w:val="22"/>
          <w:cs/>
        </w:rPr>
        <w:t>प्रतिक्रिया</w:t>
      </w:r>
    </w:p>
    <w:p w14:paraId="0C61FE5C"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प्रतिक्रियाएं</w:t>
      </w:r>
    </w:p>
    <w:p w14:paraId="2667CCB7" w14:textId="77777777" w:rsidR="005C5210" w:rsidRPr="005C5210" w:rsidRDefault="005C5210" w:rsidP="005C5210">
      <w:pPr>
        <w:spacing w:line="100" w:lineRule="atLeast"/>
        <w:rPr>
          <w:rFonts w:cstheme="minorHAnsi"/>
          <w:szCs w:val="22"/>
        </w:rPr>
      </w:pPr>
      <w:r w:rsidRPr="005C5210">
        <w:rPr>
          <w:rFonts w:cstheme="minorHAnsi"/>
          <w:szCs w:val="22"/>
        </w:rPr>
        <w:t xml:space="preserve">• </w:t>
      </w:r>
      <w:r w:rsidRPr="005C5210">
        <w:rPr>
          <w:rFonts w:ascii="Nirmala UI" w:hAnsi="Nirmala UI" w:cs="Nirmala UI" w:hint="cs"/>
          <w:szCs w:val="22"/>
          <w:cs/>
        </w:rPr>
        <w:t>संवेदनशीलता</w:t>
      </w:r>
    </w:p>
    <w:p w14:paraId="0D57B0DD" w14:textId="77777777" w:rsidR="005C5210" w:rsidRDefault="005C5210" w:rsidP="005C5210">
      <w:pPr>
        <w:spacing w:line="100" w:lineRule="atLeast"/>
        <w:rPr>
          <w:rFonts w:ascii="Nirmala UI" w:hAnsi="Nirmala UI" w:cs="Nirmala UI"/>
          <w:szCs w:val="22"/>
        </w:rPr>
      </w:pPr>
      <w:r w:rsidRPr="005C5210">
        <w:rPr>
          <w:rFonts w:cstheme="minorHAnsi"/>
          <w:szCs w:val="22"/>
        </w:rPr>
        <w:t xml:space="preserve">• </w:t>
      </w:r>
      <w:r w:rsidRPr="005C5210">
        <w:rPr>
          <w:rFonts w:ascii="Nirmala UI" w:hAnsi="Nirmala UI" w:cs="Nirmala UI" w:hint="cs"/>
          <w:szCs w:val="22"/>
          <w:cs/>
        </w:rPr>
        <w:t>संशोधन</w:t>
      </w:r>
    </w:p>
    <w:p w14:paraId="5302DF78" w14:textId="77777777" w:rsidR="005C5210" w:rsidRDefault="005C5210" w:rsidP="005C5210">
      <w:pPr>
        <w:spacing w:line="100" w:lineRule="atLeast"/>
        <w:rPr>
          <w:rFonts w:ascii="Nirmala UI" w:hAnsi="Nirmala UI" w:cs="Nirmala UI"/>
          <w:szCs w:val="22"/>
        </w:rPr>
      </w:pPr>
    </w:p>
    <w:p w14:paraId="39DF2E91" w14:textId="77777777" w:rsidR="00CB1E46" w:rsidRPr="00CB1E46" w:rsidRDefault="00CB1E46" w:rsidP="00CB1E46">
      <w:pPr>
        <w:shd w:val="clear" w:color="auto" w:fill="FFF2CC" w:themeFill="accent4" w:themeFillTint="33"/>
        <w:rPr>
          <w:rFonts w:cstheme="minorHAnsi"/>
          <w:b/>
          <w:szCs w:val="22"/>
        </w:rPr>
      </w:pPr>
      <w:r w:rsidRPr="00920DFC">
        <w:rPr>
          <w:rFonts w:ascii="Nirmala UI" w:hAnsi="Nirmala UI" w:cs="Nirmala UI" w:hint="cs"/>
          <w:bCs/>
          <w:szCs w:val="22"/>
          <w:cs/>
        </w:rPr>
        <w:t>एक</w:t>
      </w:r>
      <w:r w:rsidRPr="00920DFC">
        <w:rPr>
          <w:rFonts w:cs="Mangal"/>
          <w:bCs/>
          <w:szCs w:val="22"/>
          <w:cs/>
        </w:rPr>
        <w:t xml:space="preserve"> </w:t>
      </w:r>
      <w:r w:rsidRPr="00920DFC">
        <w:rPr>
          <w:rFonts w:ascii="Nirmala UI" w:hAnsi="Nirmala UI" w:cs="Nirmala UI" w:hint="cs"/>
          <w:bCs/>
          <w:szCs w:val="22"/>
          <w:cs/>
        </w:rPr>
        <w:t>तरफा</w:t>
      </w:r>
      <w:r w:rsidRPr="00920DFC">
        <w:rPr>
          <w:rFonts w:cs="Mangal"/>
          <w:bCs/>
          <w:szCs w:val="22"/>
          <w:cs/>
        </w:rPr>
        <w:t xml:space="preserve"> </w:t>
      </w:r>
      <w:r w:rsidRPr="00920DFC">
        <w:rPr>
          <w:rFonts w:ascii="Nirmala UI" w:hAnsi="Nirmala UI" w:cs="Nirmala UI" w:hint="cs"/>
          <w:bCs/>
          <w:szCs w:val="22"/>
          <w:cs/>
        </w:rPr>
        <w:t>संप्रेषण</w:t>
      </w:r>
      <w:r w:rsidRPr="00CB1E46">
        <w:rPr>
          <w:rFonts w:cs="Mangal"/>
          <w:b/>
          <w:szCs w:val="22"/>
          <w:cs/>
        </w:rPr>
        <w:t xml:space="preserve"> : </w:t>
      </w:r>
      <w:r w:rsidRPr="00CB1E46">
        <w:rPr>
          <w:rFonts w:ascii="Nirmala UI" w:hAnsi="Nirmala UI" w:cs="Nirmala UI" w:hint="cs"/>
          <w:b/>
          <w:szCs w:val="22"/>
          <w:cs/>
        </w:rPr>
        <w:t>जब</w:t>
      </w:r>
      <w:r w:rsidRPr="00CB1E46">
        <w:rPr>
          <w:rFonts w:cs="Mangal"/>
          <w:b/>
          <w:szCs w:val="22"/>
          <w:cs/>
        </w:rPr>
        <w:t xml:space="preserve"> </w:t>
      </w:r>
      <w:r w:rsidRPr="00CB1E46">
        <w:rPr>
          <w:rFonts w:ascii="Nirmala UI" w:hAnsi="Nirmala UI" w:cs="Nirmala UI" w:hint="cs"/>
          <w:b/>
          <w:szCs w:val="22"/>
          <w:cs/>
        </w:rPr>
        <w:t>प्रेषक</w:t>
      </w:r>
      <w:r w:rsidRPr="00CB1E46">
        <w:rPr>
          <w:rFonts w:cs="Mangal"/>
          <w:b/>
          <w:szCs w:val="22"/>
          <w:cs/>
        </w:rPr>
        <w:t xml:space="preserve"> </w:t>
      </w:r>
      <w:r w:rsidRPr="00CB1E46">
        <w:rPr>
          <w:rFonts w:ascii="Nirmala UI" w:hAnsi="Nirmala UI" w:cs="Nirmala UI" w:hint="cs"/>
          <w:b/>
          <w:szCs w:val="22"/>
          <w:cs/>
        </w:rPr>
        <w:t>प्राप्तकर्ता</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फीडबैक</w:t>
      </w:r>
      <w:r w:rsidRPr="00CB1E46">
        <w:rPr>
          <w:rFonts w:cs="Mangal"/>
          <w:b/>
          <w:szCs w:val="22"/>
          <w:cs/>
        </w:rPr>
        <w:t xml:space="preserve"> </w:t>
      </w:r>
      <w:r w:rsidRPr="00CB1E46">
        <w:rPr>
          <w:rFonts w:ascii="Nirmala UI" w:hAnsi="Nirmala UI" w:cs="Nirmala UI" w:hint="cs"/>
          <w:b/>
          <w:szCs w:val="22"/>
          <w:cs/>
        </w:rPr>
        <w:t>प्राप्त</w:t>
      </w:r>
      <w:r w:rsidRPr="00CB1E46">
        <w:rPr>
          <w:rFonts w:cs="Mangal"/>
          <w:b/>
          <w:szCs w:val="22"/>
          <w:cs/>
        </w:rPr>
        <w:t xml:space="preserve"> </w:t>
      </w:r>
      <w:r w:rsidRPr="00CB1E46">
        <w:rPr>
          <w:rFonts w:ascii="Nirmala UI" w:hAnsi="Nirmala UI" w:cs="Nirmala UI" w:hint="cs"/>
          <w:b/>
          <w:szCs w:val="22"/>
          <w:cs/>
        </w:rPr>
        <w:t>करने</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प्रतीक्षा</w:t>
      </w:r>
      <w:r w:rsidRPr="00CB1E46">
        <w:rPr>
          <w:rFonts w:cs="Mangal"/>
          <w:b/>
          <w:szCs w:val="22"/>
          <w:cs/>
        </w:rPr>
        <w:t xml:space="preserve"> </w:t>
      </w:r>
      <w:r w:rsidRPr="00CB1E46">
        <w:rPr>
          <w:rFonts w:ascii="Nirmala UI" w:hAnsi="Nirmala UI" w:cs="Nirmala UI" w:hint="cs"/>
          <w:b/>
          <w:szCs w:val="22"/>
          <w:cs/>
        </w:rPr>
        <w:t>किए</w:t>
      </w:r>
      <w:r w:rsidRPr="00CB1E46">
        <w:rPr>
          <w:rFonts w:cs="Mangal"/>
          <w:b/>
          <w:szCs w:val="22"/>
          <w:cs/>
        </w:rPr>
        <w:t xml:space="preserve"> </w:t>
      </w:r>
      <w:r w:rsidRPr="00CB1E46">
        <w:rPr>
          <w:rFonts w:ascii="Nirmala UI" w:hAnsi="Nirmala UI" w:cs="Nirmala UI" w:hint="cs"/>
          <w:b/>
          <w:szCs w:val="22"/>
          <w:cs/>
        </w:rPr>
        <w:t>बिना</w:t>
      </w:r>
      <w:r w:rsidRPr="00CB1E46">
        <w:rPr>
          <w:rFonts w:cs="Mangal"/>
          <w:b/>
          <w:szCs w:val="22"/>
          <w:cs/>
        </w:rPr>
        <w:t xml:space="preserve"> </w:t>
      </w:r>
      <w:r w:rsidRPr="00CB1E46">
        <w:rPr>
          <w:rFonts w:ascii="Nirmala UI" w:hAnsi="Nirmala UI" w:cs="Nirmala UI" w:hint="cs"/>
          <w:b/>
          <w:szCs w:val="22"/>
          <w:cs/>
        </w:rPr>
        <w:t>रिसीवर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संदेश</w:t>
      </w:r>
      <w:r w:rsidRPr="00CB1E46">
        <w:rPr>
          <w:rFonts w:cs="Mangal"/>
          <w:b/>
          <w:szCs w:val="22"/>
          <w:cs/>
        </w:rPr>
        <w:t xml:space="preserve"> </w:t>
      </w:r>
      <w:r w:rsidRPr="00CB1E46">
        <w:rPr>
          <w:rFonts w:ascii="Nirmala UI" w:hAnsi="Nirmala UI" w:cs="Nirmala UI" w:hint="cs"/>
          <w:b/>
          <w:szCs w:val="22"/>
          <w:cs/>
        </w:rPr>
        <w:t>भेजता</w:t>
      </w:r>
      <w:r w:rsidRPr="00CB1E46">
        <w:rPr>
          <w:rFonts w:cs="Mangal"/>
          <w:b/>
          <w:szCs w:val="22"/>
          <w:cs/>
        </w:rPr>
        <w:t xml:space="preserve"> </w:t>
      </w:r>
      <w:r w:rsidRPr="00CB1E46">
        <w:rPr>
          <w:rFonts w:ascii="Nirmala UI" w:hAnsi="Nirmala UI" w:cs="Nirmala UI" w:hint="cs"/>
          <w:b/>
          <w:szCs w:val="22"/>
          <w:cs/>
        </w:rPr>
        <w:t>है</w:t>
      </w:r>
      <w:r w:rsidRPr="00CB1E46">
        <w:rPr>
          <w:rFonts w:cstheme="minorHAnsi"/>
          <w:b/>
          <w:szCs w:val="22"/>
        </w:rPr>
        <w:t xml:space="preserve">, </w:t>
      </w:r>
      <w:r w:rsidRPr="00CB1E46">
        <w:rPr>
          <w:rFonts w:ascii="Nirmala UI" w:hAnsi="Nirmala UI" w:cs="Nirmala UI" w:hint="cs"/>
          <w:b/>
          <w:szCs w:val="22"/>
          <w:cs/>
        </w:rPr>
        <w:t>तो</w:t>
      </w:r>
      <w:r w:rsidRPr="00CB1E46">
        <w:rPr>
          <w:rFonts w:cs="Mangal"/>
          <w:b/>
          <w:szCs w:val="22"/>
          <w:cs/>
        </w:rPr>
        <w:t xml:space="preserve"> </w:t>
      </w:r>
      <w:r w:rsidRPr="00CB1E46">
        <w:rPr>
          <w:rFonts w:ascii="Nirmala UI" w:hAnsi="Nirmala UI" w:cs="Nirmala UI" w:hint="cs"/>
          <w:b/>
          <w:szCs w:val="22"/>
          <w:cs/>
        </w:rPr>
        <w:t>यह</w:t>
      </w:r>
      <w:r w:rsidRPr="00CB1E46">
        <w:rPr>
          <w:rFonts w:cs="Mangal"/>
          <w:b/>
          <w:szCs w:val="22"/>
          <w:cs/>
        </w:rPr>
        <w:t xml:space="preserve"> </w:t>
      </w:r>
      <w:r w:rsidRPr="00CB1E46">
        <w:rPr>
          <w:rFonts w:ascii="Nirmala UI" w:hAnsi="Nirmala UI" w:cs="Nirmala UI" w:hint="cs"/>
          <w:b/>
          <w:szCs w:val="22"/>
          <w:cs/>
        </w:rPr>
        <w:t>एकतरफा</w:t>
      </w:r>
      <w:r w:rsidRPr="00CB1E46">
        <w:rPr>
          <w:rFonts w:cs="Mangal"/>
          <w:b/>
          <w:szCs w:val="22"/>
          <w:cs/>
        </w:rPr>
        <w:t xml:space="preserve"> </w:t>
      </w:r>
      <w:r w:rsidRPr="00CB1E46">
        <w:rPr>
          <w:rFonts w:ascii="Nirmala UI" w:hAnsi="Nirmala UI" w:cs="Nirmala UI" w:hint="cs"/>
          <w:b/>
          <w:szCs w:val="22"/>
          <w:cs/>
        </w:rPr>
        <w:t>संचार</w:t>
      </w:r>
      <w:r w:rsidRPr="00CB1E46">
        <w:rPr>
          <w:rFonts w:cs="Mangal"/>
          <w:b/>
          <w:szCs w:val="22"/>
          <w:cs/>
        </w:rPr>
        <w:t xml:space="preserve"> </w:t>
      </w:r>
      <w:r w:rsidRPr="00CB1E46">
        <w:rPr>
          <w:rFonts w:ascii="Nirmala UI" w:hAnsi="Nirmala UI" w:cs="Nirmala UI" w:hint="cs"/>
          <w:b/>
          <w:szCs w:val="22"/>
          <w:cs/>
        </w:rPr>
        <w:t>होता</w:t>
      </w:r>
      <w:r w:rsidRPr="00CB1E46">
        <w:rPr>
          <w:rFonts w:cs="Mangal"/>
          <w:b/>
          <w:szCs w:val="22"/>
          <w:cs/>
        </w:rPr>
        <w:t xml:space="preserve"> </w:t>
      </w:r>
      <w:r w:rsidRPr="00CB1E46">
        <w:rPr>
          <w:rFonts w:ascii="Nirmala UI" w:hAnsi="Nirmala UI" w:cs="Nirmala UI" w:hint="cs"/>
          <w:b/>
          <w:szCs w:val="22"/>
          <w:cs/>
        </w:rPr>
        <w:t>है।</w:t>
      </w:r>
    </w:p>
    <w:p w14:paraId="420A506F" w14:textId="77777777" w:rsidR="00CB1E46" w:rsidRPr="00CB1E46" w:rsidRDefault="00CB1E46" w:rsidP="00CB1E46">
      <w:pPr>
        <w:shd w:val="clear" w:color="auto" w:fill="FFF2CC" w:themeFill="accent4" w:themeFillTint="33"/>
        <w:rPr>
          <w:rFonts w:cstheme="minorHAnsi"/>
          <w:b/>
          <w:szCs w:val="22"/>
        </w:rPr>
      </w:pPr>
      <w:r w:rsidRPr="00CB1E46">
        <w:rPr>
          <w:rFonts w:ascii="Nirmala UI" w:hAnsi="Nirmala UI" w:cs="Nirmala UI" w:hint="cs"/>
          <w:b/>
          <w:szCs w:val="22"/>
          <w:cs/>
        </w:rPr>
        <w:t>दो</w:t>
      </w:r>
      <w:r w:rsidRPr="00CB1E46">
        <w:rPr>
          <w:rFonts w:cs="Mangal"/>
          <w:b/>
          <w:szCs w:val="22"/>
          <w:cs/>
        </w:rPr>
        <w:t>-</w:t>
      </w:r>
      <w:r w:rsidRPr="00CB1E46">
        <w:rPr>
          <w:rFonts w:ascii="Nirmala UI" w:hAnsi="Nirmala UI" w:cs="Nirmala UI" w:hint="cs"/>
          <w:b/>
          <w:szCs w:val="22"/>
          <w:cs/>
        </w:rPr>
        <w:t>तरफा</w:t>
      </w:r>
      <w:r w:rsidRPr="00CB1E46">
        <w:rPr>
          <w:rFonts w:cs="Mangal"/>
          <w:b/>
          <w:szCs w:val="22"/>
          <w:cs/>
        </w:rPr>
        <w:t xml:space="preserve"> </w:t>
      </w:r>
      <w:r w:rsidRPr="00CB1E46">
        <w:rPr>
          <w:rFonts w:ascii="Nirmala UI" w:hAnsi="Nirmala UI" w:cs="Nirmala UI" w:hint="cs"/>
          <w:b/>
          <w:szCs w:val="22"/>
          <w:cs/>
        </w:rPr>
        <w:t>संचार</w:t>
      </w:r>
      <w:r w:rsidRPr="00CB1E46">
        <w:rPr>
          <w:rFonts w:cs="Mangal"/>
          <w:b/>
          <w:szCs w:val="22"/>
          <w:cs/>
        </w:rPr>
        <w:t xml:space="preserve">: </w:t>
      </w:r>
      <w:r w:rsidRPr="00CB1E46">
        <w:rPr>
          <w:rFonts w:ascii="Nirmala UI" w:hAnsi="Nirmala UI" w:cs="Nirmala UI" w:hint="cs"/>
          <w:b/>
          <w:szCs w:val="22"/>
          <w:cs/>
        </w:rPr>
        <w:t>जब</w:t>
      </w:r>
      <w:r w:rsidRPr="00CB1E46">
        <w:rPr>
          <w:rFonts w:cs="Mangal"/>
          <w:b/>
          <w:szCs w:val="22"/>
          <w:cs/>
        </w:rPr>
        <w:t xml:space="preserve"> </w:t>
      </w:r>
      <w:r w:rsidRPr="00CB1E46">
        <w:rPr>
          <w:rFonts w:ascii="Nirmala UI" w:hAnsi="Nirmala UI" w:cs="Nirmala UI" w:hint="cs"/>
          <w:b/>
          <w:szCs w:val="22"/>
          <w:cs/>
        </w:rPr>
        <w:t>प्रेषक</w:t>
      </w:r>
      <w:r w:rsidRPr="00CB1E46">
        <w:rPr>
          <w:rFonts w:cs="Mangal"/>
          <w:b/>
          <w:szCs w:val="22"/>
          <w:cs/>
        </w:rPr>
        <w:t xml:space="preserve"> </w:t>
      </w:r>
      <w:r w:rsidRPr="00CB1E46">
        <w:rPr>
          <w:rFonts w:ascii="Nirmala UI" w:hAnsi="Nirmala UI" w:cs="Nirmala UI" w:hint="cs"/>
          <w:b/>
          <w:szCs w:val="22"/>
          <w:cs/>
        </w:rPr>
        <w:t>प्राप्तकर्ता</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संदेश</w:t>
      </w:r>
      <w:r w:rsidRPr="00CB1E46">
        <w:rPr>
          <w:rFonts w:cs="Mangal"/>
          <w:b/>
          <w:szCs w:val="22"/>
          <w:cs/>
        </w:rPr>
        <w:t xml:space="preserve"> </w:t>
      </w:r>
      <w:r w:rsidRPr="00CB1E46">
        <w:rPr>
          <w:rFonts w:ascii="Nirmala UI" w:hAnsi="Nirmala UI" w:cs="Nirmala UI" w:hint="cs"/>
          <w:b/>
          <w:szCs w:val="22"/>
          <w:cs/>
        </w:rPr>
        <w:t>भेजता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औरप्राप्तकर्ता</w:t>
      </w:r>
      <w:r w:rsidRPr="00CB1E46">
        <w:rPr>
          <w:rFonts w:cs="Mangal"/>
          <w:b/>
          <w:szCs w:val="22"/>
          <w:cs/>
        </w:rPr>
        <w:t xml:space="preserve"> </w:t>
      </w:r>
      <w:r w:rsidRPr="00CB1E46">
        <w:rPr>
          <w:rFonts w:ascii="Nirmala UI" w:hAnsi="Nirmala UI" w:cs="Nirmala UI" w:hint="cs"/>
          <w:b/>
          <w:szCs w:val="22"/>
          <w:cs/>
        </w:rPr>
        <w:t>उस</w:t>
      </w:r>
      <w:r w:rsidRPr="00CB1E46">
        <w:rPr>
          <w:rFonts w:cs="Mangal"/>
          <w:b/>
          <w:szCs w:val="22"/>
          <w:cs/>
        </w:rPr>
        <w:t xml:space="preserve"> </w:t>
      </w:r>
      <w:r w:rsidRPr="00CB1E46">
        <w:rPr>
          <w:rFonts w:ascii="Nirmala UI" w:hAnsi="Nirmala UI" w:cs="Nirmala UI" w:hint="cs"/>
          <w:b/>
          <w:szCs w:val="22"/>
          <w:cs/>
        </w:rPr>
        <w:t>विशेष</w:t>
      </w:r>
      <w:r w:rsidRPr="00CB1E46">
        <w:rPr>
          <w:rFonts w:cs="Mangal"/>
          <w:b/>
          <w:szCs w:val="22"/>
          <w:cs/>
        </w:rPr>
        <w:t xml:space="preserve"> </w:t>
      </w:r>
      <w:r w:rsidRPr="00CB1E46">
        <w:rPr>
          <w:rFonts w:ascii="Nirmala UI" w:hAnsi="Nirmala UI" w:cs="Nirmala UI" w:hint="cs"/>
          <w:b/>
          <w:szCs w:val="22"/>
          <w:cs/>
        </w:rPr>
        <w:t>संदेश</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जवाब</w:t>
      </w:r>
      <w:r w:rsidRPr="00CB1E46">
        <w:rPr>
          <w:rFonts w:cs="Mangal"/>
          <w:b/>
          <w:szCs w:val="22"/>
          <w:cs/>
        </w:rPr>
        <w:t xml:space="preserve"> </w:t>
      </w:r>
      <w:r w:rsidRPr="00CB1E46">
        <w:rPr>
          <w:rFonts w:ascii="Nirmala UI" w:hAnsi="Nirmala UI" w:cs="Nirmala UI" w:hint="cs"/>
          <w:b/>
          <w:szCs w:val="22"/>
          <w:cs/>
        </w:rPr>
        <w:t>में</w:t>
      </w:r>
      <w:r w:rsidRPr="00CB1E46">
        <w:rPr>
          <w:rFonts w:cs="Mangal"/>
          <w:b/>
          <w:szCs w:val="22"/>
          <w:cs/>
        </w:rPr>
        <w:t xml:space="preserve"> </w:t>
      </w:r>
      <w:r w:rsidRPr="00CB1E46">
        <w:rPr>
          <w:rFonts w:ascii="Nirmala UI" w:hAnsi="Nirmala UI" w:cs="Nirmala UI" w:hint="cs"/>
          <w:b/>
          <w:szCs w:val="22"/>
          <w:cs/>
        </w:rPr>
        <w:t>प्रेषक</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प्रतिक्रिया</w:t>
      </w:r>
      <w:r w:rsidRPr="00CB1E46">
        <w:rPr>
          <w:rFonts w:cs="Mangal"/>
          <w:b/>
          <w:szCs w:val="22"/>
          <w:cs/>
        </w:rPr>
        <w:t xml:space="preserve"> </w:t>
      </w:r>
      <w:r w:rsidRPr="00CB1E46">
        <w:rPr>
          <w:rFonts w:ascii="Nirmala UI" w:hAnsi="Nirmala UI" w:cs="Nirmala UI" w:hint="cs"/>
          <w:b/>
          <w:szCs w:val="22"/>
          <w:cs/>
        </w:rPr>
        <w:t>भेजता</w:t>
      </w:r>
      <w:r w:rsidRPr="00CB1E46">
        <w:rPr>
          <w:rFonts w:cs="Mangal"/>
          <w:b/>
          <w:szCs w:val="22"/>
          <w:cs/>
        </w:rPr>
        <w:t xml:space="preserve"> </w:t>
      </w:r>
      <w:r w:rsidRPr="00CB1E46">
        <w:rPr>
          <w:rFonts w:ascii="Nirmala UI" w:hAnsi="Nirmala UI" w:cs="Nirmala UI" w:hint="cs"/>
          <w:b/>
          <w:szCs w:val="22"/>
          <w:cs/>
        </w:rPr>
        <w:t>है</w:t>
      </w:r>
      <w:r w:rsidRPr="00CB1E46">
        <w:rPr>
          <w:rFonts w:cstheme="minorHAnsi"/>
          <w:b/>
          <w:szCs w:val="22"/>
        </w:rPr>
        <w:t xml:space="preserve">, </w:t>
      </w:r>
      <w:r w:rsidRPr="00CB1E46">
        <w:rPr>
          <w:rFonts w:ascii="Nirmala UI" w:hAnsi="Nirmala UI" w:cs="Nirmala UI" w:hint="cs"/>
          <w:b/>
          <w:szCs w:val="22"/>
          <w:cs/>
        </w:rPr>
        <w:t>तो</w:t>
      </w:r>
      <w:r w:rsidRPr="00CB1E46">
        <w:rPr>
          <w:rFonts w:cs="Mangal"/>
          <w:b/>
          <w:szCs w:val="22"/>
          <w:cs/>
        </w:rPr>
        <w:t xml:space="preserve"> </w:t>
      </w:r>
      <w:r w:rsidRPr="00CB1E46">
        <w:rPr>
          <w:rFonts w:ascii="Nirmala UI" w:hAnsi="Nirmala UI" w:cs="Nirmala UI" w:hint="cs"/>
          <w:b/>
          <w:szCs w:val="22"/>
          <w:cs/>
        </w:rPr>
        <w:t>प्रेषक</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पता</w:t>
      </w:r>
      <w:r w:rsidRPr="00CB1E46">
        <w:rPr>
          <w:rFonts w:cs="Mangal"/>
          <w:b/>
          <w:szCs w:val="22"/>
          <w:cs/>
        </w:rPr>
        <w:t xml:space="preserve"> </w:t>
      </w:r>
      <w:r w:rsidRPr="00CB1E46">
        <w:rPr>
          <w:rFonts w:ascii="Nirmala UI" w:hAnsi="Nirmala UI" w:cs="Nirmala UI" w:hint="cs"/>
          <w:b/>
          <w:szCs w:val="22"/>
          <w:cs/>
        </w:rPr>
        <w:t>चल</w:t>
      </w:r>
      <w:r w:rsidRPr="00CB1E46">
        <w:rPr>
          <w:rFonts w:cs="Mangal"/>
          <w:b/>
          <w:szCs w:val="22"/>
          <w:cs/>
        </w:rPr>
        <w:t xml:space="preserve"> </w:t>
      </w:r>
      <w:r w:rsidRPr="00CB1E46">
        <w:rPr>
          <w:rFonts w:ascii="Nirmala UI" w:hAnsi="Nirmala UI" w:cs="Nirmala UI" w:hint="cs"/>
          <w:b/>
          <w:szCs w:val="22"/>
          <w:cs/>
        </w:rPr>
        <w:t>जाएगा</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दिया</w:t>
      </w:r>
      <w:r w:rsidRPr="00CB1E46">
        <w:rPr>
          <w:rFonts w:cs="Mangal"/>
          <w:b/>
          <w:szCs w:val="22"/>
          <w:cs/>
        </w:rPr>
        <w:t xml:space="preserve"> </w:t>
      </w:r>
      <w:r w:rsidRPr="00CB1E46">
        <w:rPr>
          <w:rFonts w:ascii="Nirmala UI" w:hAnsi="Nirmala UI" w:cs="Nirmala UI" w:hint="cs"/>
          <w:b/>
          <w:szCs w:val="22"/>
          <w:cs/>
        </w:rPr>
        <w:t>गया</w:t>
      </w:r>
      <w:r w:rsidRPr="00CB1E46">
        <w:rPr>
          <w:rFonts w:cs="Mangal"/>
          <w:b/>
          <w:szCs w:val="22"/>
          <w:cs/>
        </w:rPr>
        <w:t xml:space="preserve"> </w:t>
      </w:r>
      <w:r w:rsidRPr="00CB1E46">
        <w:rPr>
          <w:rFonts w:ascii="Nirmala UI" w:hAnsi="Nirmala UI" w:cs="Nirmala UI" w:hint="cs"/>
          <w:b/>
          <w:szCs w:val="22"/>
          <w:cs/>
        </w:rPr>
        <w:t>संदेश</w:t>
      </w:r>
      <w:r w:rsidRPr="00CB1E46">
        <w:rPr>
          <w:rFonts w:cs="Mangal"/>
          <w:b/>
          <w:szCs w:val="22"/>
          <w:cs/>
        </w:rPr>
        <w:t xml:space="preserve"> </w:t>
      </w:r>
      <w:r w:rsidRPr="00CB1E46">
        <w:rPr>
          <w:rFonts w:ascii="Nirmala UI" w:hAnsi="Nirmala UI" w:cs="Nirmala UI" w:hint="cs"/>
          <w:b/>
          <w:szCs w:val="22"/>
          <w:cs/>
        </w:rPr>
        <w:t>प्राप्तकर्ता</w:t>
      </w:r>
      <w:r w:rsidRPr="00CB1E46">
        <w:rPr>
          <w:rFonts w:cs="Mangal"/>
          <w:b/>
          <w:szCs w:val="22"/>
          <w:cs/>
        </w:rPr>
        <w:t xml:space="preserve"> </w:t>
      </w:r>
      <w:r w:rsidRPr="00CB1E46">
        <w:rPr>
          <w:rFonts w:ascii="Nirmala UI" w:hAnsi="Nirmala UI" w:cs="Nirmala UI" w:hint="cs"/>
          <w:b/>
          <w:szCs w:val="22"/>
          <w:cs/>
        </w:rPr>
        <w:t>द्वारा</w:t>
      </w:r>
      <w:r w:rsidRPr="00CB1E46">
        <w:rPr>
          <w:rFonts w:cs="Mangal"/>
          <w:b/>
          <w:szCs w:val="22"/>
          <w:cs/>
        </w:rPr>
        <w:t xml:space="preserve"> </w:t>
      </w:r>
      <w:r w:rsidRPr="00CB1E46">
        <w:rPr>
          <w:rFonts w:ascii="Nirmala UI" w:hAnsi="Nirmala UI" w:cs="Nirmala UI" w:hint="cs"/>
          <w:b/>
          <w:szCs w:val="22"/>
          <w:cs/>
        </w:rPr>
        <w:t>ठीक</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समझा</w:t>
      </w:r>
      <w:r w:rsidRPr="00CB1E46">
        <w:rPr>
          <w:rFonts w:cs="Mangal"/>
          <w:b/>
          <w:szCs w:val="22"/>
          <w:cs/>
        </w:rPr>
        <w:t xml:space="preserve"> </w:t>
      </w:r>
      <w:r w:rsidRPr="00CB1E46">
        <w:rPr>
          <w:rFonts w:ascii="Nirmala UI" w:hAnsi="Nirmala UI" w:cs="Nirmala UI" w:hint="cs"/>
          <w:b/>
          <w:szCs w:val="22"/>
          <w:cs/>
        </w:rPr>
        <w:t>गया</w:t>
      </w:r>
      <w:r w:rsidRPr="00CB1E46">
        <w:rPr>
          <w:rFonts w:cs="Mangal"/>
          <w:b/>
          <w:szCs w:val="22"/>
          <w:cs/>
        </w:rPr>
        <w:t xml:space="preserve"> </w:t>
      </w:r>
      <w:r w:rsidRPr="00CB1E46">
        <w:rPr>
          <w:rFonts w:ascii="Nirmala UI" w:hAnsi="Nirmala UI" w:cs="Nirmala UI" w:hint="cs"/>
          <w:b/>
          <w:szCs w:val="22"/>
          <w:cs/>
        </w:rPr>
        <w:t>था</w:t>
      </w:r>
      <w:r w:rsidRPr="00CB1E46">
        <w:rPr>
          <w:rFonts w:cs="Mangal"/>
          <w:b/>
          <w:szCs w:val="22"/>
          <w:cs/>
        </w:rPr>
        <w:t xml:space="preserve"> </w:t>
      </w:r>
      <w:r w:rsidRPr="00CB1E46">
        <w:rPr>
          <w:rFonts w:ascii="Nirmala UI" w:hAnsi="Nirmala UI" w:cs="Nirmala UI" w:hint="cs"/>
          <w:b/>
          <w:szCs w:val="22"/>
          <w:cs/>
        </w:rPr>
        <w:t>या</w:t>
      </w:r>
      <w:r w:rsidRPr="00CB1E46">
        <w:rPr>
          <w:rFonts w:cs="Mangal"/>
          <w:b/>
          <w:szCs w:val="22"/>
          <w:cs/>
        </w:rPr>
        <w:t xml:space="preserve"> </w:t>
      </w:r>
      <w:r w:rsidRPr="00CB1E46">
        <w:rPr>
          <w:rFonts w:ascii="Nirmala UI" w:hAnsi="Nirmala UI" w:cs="Nirmala UI" w:hint="cs"/>
          <w:b/>
          <w:szCs w:val="22"/>
          <w:cs/>
        </w:rPr>
        <w:t>नहीं।</w:t>
      </w:r>
    </w:p>
    <w:p w14:paraId="20BC9169" w14:textId="77777777" w:rsidR="00CB1E46" w:rsidRPr="00920DFC" w:rsidRDefault="00CB1E46" w:rsidP="00CB1E46">
      <w:pPr>
        <w:shd w:val="clear" w:color="auto" w:fill="FFF2CC" w:themeFill="accent4" w:themeFillTint="33"/>
        <w:rPr>
          <w:rFonts w:cstheme="minorHAnsi"/>
          <w:bCs/>
          <w:szCs w:val="22"/>
        </w:rPr>
      </w:pPr>
    </w:p>
    <w:p w14:paraId="7D232FE0" w14:textId="77777777" w:rsidR="00CB1E46" w:rsidRPr="00920DFC" w:rsidRDefault="00CB1E46" w:rsidP="00CB1E46">
      <w:pPr>
        <w:shd w:val="clear" w:color="auto" w:fill="FFF2CC" w:themeFill="accent4" w:themeFillTint="33"/>
        <w:rPr>
          <w:rFonts w:cstheme="minorHAnsi"/>
          <w:bCs/>
          <w:szCs w:val="22"/>
        </w:rPr>
      </w:pPr>
      <w:r w:rsidRPr="00920DFC">
        <w:rPr>
          <w:rFonts w:ascii="Nirmala UI" w:hAnsi="Nirmala UI" w:cs="Nirmala UI" w:hint="cs"/>
          <w:bCs/>
          <w:szCs w:val="22"/>
          <w:cs/>
        </w:rPr>
        <w:t>भावों</w:t>
      </w:r>
      <w:r w:rsidRPr="00920DFC">
        <w:rPr>
          <w:rFonts w:cs="Mangal"/>
          <w:bCs/>
          <w:szCs w:val="22"/>
          <w:cs/>
        </w:rPr>
        <w:t xml:space="preserve"> </w:t>
      </w:r>
      <w:r w:rsidRPr="00920DFC">
        <w:rPr>
          <w:rFonts w:ascii="Nirmala UI" w:hAnsi="Nirmala UI" w:cs="Nirmala UI" w:hint="cs"/>
          <w:bCs/>
          <w:szCs w:val="22"/>
          <w:cs/>
        </w:rPr>
        <w:t>के</w:t>
      </w:r>
      <w:r w:rsidRPr="00920DFC">
        <w:rPr>
          <w:rFonts w:cs="Mangal"/>
          <w:bCs/>
          <w:szCs w:val="22"/>
          <w:cs/>
        </w:rPr>
        <w:t xml:space="preserve"> </w:t>
      </w:r>
      <w:r w:rsidRPr="00920DFC">
        <w:rPr>
          <w:rFonts w:ascii="Nirmala UI" w:hAnsi="Nirmala UI" w:cs="Nirmala UI" w:hint="cs"/>
          <w:bCs/>
          <w:szCs w:val="22"/>
          <w:cs/>
        </w:rPr>
        <w:t>आधार</w:t>
      </w:r>
      <w:r w:rsidRPr="00920DFC">
        <w:rPr>
          <w:rFonts w:cs="Mangal"/>
          <w:bCs/>
          <w:szCs w:val="22"/>
          <w:cs/>
        </w:rPr>
        <w:t xml:space="preserve"> </w:t>
      </w:r>
      <w:r w:rsidRPr="00920DFC">
        <w:rPr>
          <w:rFonts w:ascii="Nirmala UI" w:hAnsi="Nirmala UI" w:cs="Nirmala UI" w:hint="cs"/>
          <w:bCs/>
          <w:szCs w:val="22"/>
          <w:cs/>
        </w:rPr>
        <w:t>पर</w:t>
      </w:r>
      <w:r w:rsidRPr="00920DFC">
        <w:rPr>
          <w:rFonts w:cs="Mangal"/>
          <w:bCs/>
          <w:szCs w:val="22"/>
          <w:cs/>
        </w:rPr>
        <w:t xml:space="preserve"> </w:t>
      </w:r>
      <w:r w:rsidRPr="00920DFC">
        <w:rPr>
          <w:rFonts w:ascii="Nirmala UI" w:hAnsi="Nirmala UI" w:cs="Nirmala UI" w:hint="cs"/>
          <w:bCs/>
          <w:szCs w:val="22"/>
          <w:cs/>
        </w:rPr>
        <w:t>संप्रेषण</w:t>
      </w:r>
      <w:r w:rsidRPr="00920DFC">
        <w:rPr>
          <w:rFonts w:cs="Mangal"/>
          <w:bCs/>
          <w:szCs w:val="22"/>
          <w:cs/>
        </w:rPr>
        <w:t xml:space="preserve"> </w:t>
      </w:r>
      <w:r w:rsidRPr="00920DFC">
        <w:rPr>
          <w:rFonts w:ascii="Nirmala UI" w:hAnsi="Nirmala UI" w:cs="Nirmala UI" w:hint="cs"/>
          <w:bCs/>
          <w:szCs w:val="22"/>
          <w:cs/>
        </w:rPr>
        <w:t>के</w:t>
      </w:r>
      <w:r w:rsidRPr="00920DFC">
        <w:rPr>
          <w:rFonts w:cs="Mangal"/>
          <w:bCs/>
          <w:szCs w:val="22"/>
          <w:cs/>
        </w:rPr>
        <w:t xml:space="preserve"> </w:t>
      </w:r>
      <w:r w:rsidRPr="00920DFC">
        <w:rPr>
          <w:rFonts w:ascii="Nirmala UI" w:hAnsi="Nirmala UI" w:cs="Nirmala UI" w:hint="cs"/>
          <w:bCs/>
          <w:szCs w:val="22"/>
          <w:cs/>
        </w:rPr>
        <w:t>प्रकार</w:t>
      </w:r>
    </w:p>
    <w:p w14:paraId="49F09032" w14:textId="77777777" w:rsidR="00CB1E46" w:rsidRPr="00920DFC" w:rsidRDefault="00CB1E46" w:rsidP="00CB1E46">
      <w:pPr>
        <w:shd w:val="clear" w:color="auto" w:fill="FFF2CC" w:themeFill="accent4" w:themeFillTint="33"/>
        <w:rPr>
          <w:rFonts w:cstheme="minorHAnsi"/>
          <w:bCs/>
          <w:szCs w:val="22"/>
        </w:rPr>
      </w:pPr>
      <w:r w:rsidRPr="00920DFC">
        <w:rPr>
          <w:rFonts w:ascii="Nirmala UI" w:hAnsi="Nirmala UI" w:cs="Nirmala UI" w:hint="cs"/>
          <w:bCs/>
          <w:szCs w:val="22"/>
          <w:cs/>
        </w:rPr>
        <w:t>अभिव्यक्ति</w:t>
      </w:r>
      <w:r w:rsidRPr="00920DFC">
        <w:rPr>
          <w:rFonts w:cs="Mangal"/>
          <w:bCs/>
          <w:szCs w:val="22"/>
          <w:cs/>
        </w:rPr>
        <w:t xml:space="preserve"> </w:t>
      </w:r>
      <w:r w:rsidRPr="00920DFC">
        <w:rPr>
          <w:rFonts w:ascii="Nirmala UI" w:hAnsi="Nirmala UI" w:cs="Nirmala UI" w:hint="cs"/>
          <w:bCs/>
          <w:szCs w:val="22"/>
          <w:cs/>
        </w:rPr>
        <w:t>के</w:t>
      </w:r>
      <w:r w:rsidRPr="00920DFC">
        <w:rPr>
          <w:rFonts w:cs="Mangal"/>
          <w:bCs/>
          <w:szCs w:val="22"/>
          <w:cs/>
        </w:rPr>
        <w:t xml:space="preserve"> </w:t>
      </w:r>
      <w:r w:rsidRPr="00920DFC">
        <w:rPr>
          <w:rFonts w:ascii="Nirmala UI" w:hAnsi="Nirmala UI" w:cs="Nirmala UI" w:hint="cs"/>
          <w:bCs/>
          <w:szCs w:val="22"/>
          <w:cs/>
        </w:rPr>
        <w:t>आधार</w:t>
      </w:r>
      <w:r w:rsidRPr="00920DFC">
        <w:rPr>
          <w:rFonts w:cs="Mangal"/>
          <w:bCs/>
          <w:szCs w:val="22"/>
          <w:cs/>
        </w:rPr>
        <w:t xml:space="preserve"> </w:t>
      </w:r>
      <w:r w:rsidRPr="00920DFC">
        <w:rPr>
          <w:rFonts w:ascii="Nirmala UI" w:hAnsi="Nirmala UI" w:cs="Nirmala UI" w:hint="cs"/>
          <w:bCs/>
          <w:szCs w:val="22"/>
          <w:cs/>
        </w:rPr>
        <w:t>पर</w:t>
      </w:r>
      <w:r w:rsidRPr="00920DFC">
        <w:rPr>
          <w:rFonts w:cs="Mangal"/>
          <w:bCs/>
          <w:szCs w:val="22"/>
          <w:cs/>
        </w:rPr>
        <w:t xml:space="preserve"> </w:t>
      </w:r>
      <w:r w:rsidRPr="00920DFC">
        <w:rPr>
          <w:rFonts w:ascii="Nirmala UI" w:hAnsi="Nirmala UI" w:cs="Nirmala UI" w:hint="cs"/>
          <w:bCs/>
          <w:szCs w:val="22"/>
          <w:cs/>
        </w:rPr>
        <w:t>संप्रेषण</w:t>
      </w:r>
      <w:r w:rsidRPr="00920DFC">
        <w:rPr>
          <w:rFonts w:cs="Mangal"/>
          <w:bCs/>
          <w:szCs w:val="22"/>
          <w:cs/>
        </w:rPr>
        <w:t xml:space="preserve">  </w:t>
      </w:r>
      <w:r w:rsidRPr="00920DFC">
        <w:rPr>
          <w:rFonts w:ascii="Nirmala UI" w:hAnsi="Nirmala UI" w:cs="Nirmala UI" w:hint="cs"/>
          <w:bCs/>
          <w:szCs w:val="22"/>
          <w:cs/>
        </w:rPr>
        <w:t>के</w:t>
      </w:r>
      <w:r w:rsidRPr="00920DFC">
        <w:rPr>
          <w:rFonts w:cs="Mangal"/>
          <w:bCs/>
          <w:szCs w:val="22"/>
          <w:cs/>
        </w:rPr>
        <w:t xml:space="preserve"> </w:t>
      </w:r>
      <w:r w:rsidRPr="00920DFC">
        <w:rPr>
          <w:rFonts w:ascii="Nirmala UI" w:hAnsi="Nirmala UI" w:cs="Nirmala UI" w:hint="cs"/>
          <w:bCs/>
          <w:szCs w:val="22"/>
          <w:cs/>
        </w:rPr>
        <w:t>प्रकार</w:t>
      </w:r>
      <w:r w:rsidRPr="00920DFC">
        <w:rPr>
          <w:rFonts w:cs="Mangal"/>
          <w:bCs/>
          <w:szCs w:val="22"/>
          <w:cs/>
        </w:rPr>
        <w:t>:</w:t>
      </w:r>
    </w:p>
    <w:p w14:paraId="2CD8B6B1" w14:textId="77777777" w:rsidR="00CB1E46" w:rsidRPr="00920DFC" w:rsidRDefault="00CB1E46" w:rsidP="00CB1E46">
      <w:pPr>
        <w:shd w:val="clear" w:color="auto" w:fill="FFF2CC" w:themeFill="accent4" w:themeFillTint="33"/>
        <w:rPr>
          <w:rFonts w:cstheme="minorHAnsi"/>
          <w:bCs/>
          <w:szCs w:val="22"/>
        </w:rPr>
      </w:pPr>
      <w:r w:rsidRPr="00920DFC">
        <w:rPr>
          <w:rFonts w:ascii="Nirmala UI" w:hAnsi="Nirmala UI" w:cs="Nirmala UI" w:hint="cs"/>
          <w:bCs/>
          <w:szCs w:val="22"/>
          <w:cs/>
        </w:rPr>
        <w:t>मौखिक</w:t>
      </w:r>
      <w:r w:rsidRPr="00920DFC">
        <w:rPr>
          <w:rFonts w:cs="Mangal"/>
          <w:bCs/>
          <w:szCs w:val="22"/>
          <w:cs/>
        </w:rPr>
        <w:t xml:space="preserve"> </w:t>
      </w:r>
      <w:r w:rsidRPr="00920DFC">
        <w:rPr>
          <w:rFonts w:ascii="Nirmala UI" w:hAnsi="Nirmala UI" w:cs="Nirmala UI" w:hint="cs"/>
          <w:bCs/>
          <w:szCs w:val="22"/>
          <w:cs/>
        </w:rPr>
        <w:t>संवाद</w:t>
      </w:r>
    </w:p>
    <w:p w14:paraId="10E566B1"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w:t>
      </w:r>
      <w:r w:rsidRPr="00CB1E46">
        <w:rPr>
          <w:rFonts w:cstheme="minorHAnsi"/>
          <w:b/>
          <w:szCs w:val="22"/>
        </w:rPr>
        <w:tab/>
      </w:r>
      <w:r w:rsidRPr="00CB1E46">
        <w:rPr>
          <w:rFonts w:ascii="Nirmala UI" w:hAnsi="Nirmala UI" w:cs="Nirmala UI" w:hint="cs"/>
          <w:b/>
          <w:szCs w:val="22"/>
          <w:cs/>
        </w:rPr>
        <w:t>सुनना</w:t>
      </w:r>
    </w:p>
    <w:p w14:paraId="4BA1453B"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w:t>
      </w:r>
      <w:r w:rsidRPr="00CB1E46">
        <w:rPr>
          <w:rFonts w:cstheme="minorHAnsi"/>
          <w:b/>
          <w:szCs w:val="22"/>
        </w:rPr>
        <w:tab/>
      </w:r>
      <w:r w:rsidRPr="00CB1E46">
        <w:rPr>
          <w:rFonts w:ascii="Nirmala UI" w:hAnsi="Nirmala UI" w:cs="Nirmala UI" w:hint="cs"/>
          <w:b/>
          <w:szCs w:val="22"/>
          <w:cs/>
        </w:rPr>
        <w:t>बोलना</w:t>
      </w:r>
      <w:r w:rsidRPr="00CB1E46">
        <w:rPr>
          <w:rFonts w:cs="Mangal"/>
          <w:b/>
          <w:szCs w:val="22"/>
          <w:cs/>
        </w:rPr>
        <w:t xml:space="preserve"> </w:t>
      </w:r>
    </w:p>
    <w:p w14:paraId="04E9B35E"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w:t>
      </w:r>
      <w:r w:rsidRPr="00CB1E46">
        <w:rPr>
          <w:rFonts w:cstheme="minorHAnsi"/>
          <w:b/>
          <w:szCs w:val="22"/>
        </w:rPr>
        <w:tab/>
      </w:r>
      <w:r w:rsidRPr="00CB1E46">
        <w:rPr>
          <w:rFonts w:ascii="Nirmala UI" w:hAnsi="Nirmala UI" w:cs="Nirmala UI" w:hint="cs"/>
          <w:b/>
          <w:szCs w:val="22"/>
          <w:cs/>
        </w:rPr>
        <w:t>अध्ययन</w:t>
      </w:r>
    </w:p>
    <w:p w14:paraId="1492C2D7" w14:textId="77777777" w:rsidR="00CB1E46" w:rsidRPr="00CB1E46" w:rsidRDefault="00CB1E46" w:rsidP="00CB1E46">
      <w:pPr>
        <w:shd w:val="clear" w:color="auto" w:fill="FFF2CC" w:themeFill="accent4" w:themeFillTint="33"/>
        <w:rPr>
          <w:rFonts w:cstheme="minorHAnsi"/>
          <w:b/>
          <w:szCs w:val="22"/>
        </w:rPr>
      </w:pPr>
    </w:p>
    <w:p w14:paraId="5D497397" w14:textId="77777777" w:rsidR="00CB1E46" w:rsidRPr="00920DFC" w:rsidRDefault="00CB1E46" w:rsidP="00CB1E46">
      <w:pPr>
        <w:shd w:val="clear" w:color="auto" w:fill="FFF2CC" w:themeFill="accent4" w:themeFillTint="33"/>
        <w:rPr>
          <w:rFonts w:cstheme="minorHAnsi"/>
          <w:bCs/>
          <w:szCs w:val="22"/>
        </w:rPr>
      </w:pPr>
      <w:r w:rsidRPr="00920DFC">
        <w:rPr>
          <w:rFonts w:ascii="Nirmala UI" w:hAnsi="Nirmala UI" w:cs="Nirmala UI" w:hint="cs"/>
          <w:bCs/>
          <w:szCs w:val="22"/>
          <w:cs/>
        </w:rPr>
        <w:t>सांकेतिक</w:t>
      </w:r>
      <w:r w:rsidRPr="00920DFC">
        <w:rPr>
          <w:rFonts w:cs="Mangal"/>
          <w:bCs/>
          <w:szCs w:val="22"/>
          <w:cs/>
        </w:rPr>
        <w:t xml:space="preserve">  </w:t>
      </w:r>
      <w:r w:rsidRPr="00920DFC">
        <w:rPr>
          <w:rFonts w:ascii="Nirmala UI" w:hAnsi="Nirmala UI" w:cs="Nirmala UI" w:hint="cs"/>
          <w:bCs/>
          <w:szCs w:val="22"/>
          <w:cs/>
        </w:rPr>
        <w:t>संप्रेषण</w:t>
      </w:r>
      <w:r w:rsidRPr="00920DFC">
        <w:rPr>
          <w:rFonts w:cs="Mangal"/>
          <w:bCs/>
          <w:szCs w:val="22"/>
          <w:cs/>
        </w:rPr>
        <w:t xml:space="preserve"> </w:t>
      </w:r>
    </w:p>
    <w:p w14:paraId="65E45E9D" w14:textId="22354A85" w:rsidR="00CB1E46" w:rsidRPr="00920DFC" w:rsidRDefault="00CB1E46" w:rsidP="00920DFC">
      <w:pPr>
        <w:shd w:val="clear" w:color="auto" w:fill="FFF2CC" w:themeFill="accent4" w:themeFillTint="33"/>
        <w:rPr>
          <w:rFonts w:ascii="Nirmala UI" w:hAnsi="Nirmala UI" w:cs="Nirmala UI"/>
          <w:b/>
          <w:szCs w:val="22"/>
        </w:rPr>
      </w:pPr>
      <w:r w:rsidRPr="00CB1E46">
        <w:rPr>
          <w:rFonts w:cstheme="minorHAnsi"/>
          <w:b/>
          <w:szCs w:val="22"/>
        </w:rPr>
        <w:t>•</w:t>
      </w:r>
      <w:r w:rsidRPr="00CB1E46">
        <w:rPr>
          <w:rFonts w:cstheme="minorHAnsi"/>
          <w:b/>
          <w:szCs w:val="22"/>
        </w:rPr>
        <w:tab/>
      </w:r>
      <w:r w:rsidR="00920DFC" w:rsidRPr="00920DFC">
        <w:rPr>
          <w:rFonts w:ascii="Nirmala UI" w:hAnsi="Nirmala UI" w:cs="Nirmala UI"/>
          <w:b/>
          <w:szCs w:val="22"/>
          <w:cs/>
        </w:rPr>
        <w:t>आँखों से</w:t>
      </w:r>
    </w:p>
    <w:p w14:paraId="050EA96C" w14:textId="589C0DBA"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 xml:space="preserve">•     </w:t>
      </w:r>
      <w:r w:rsidR="00920DFC">
        <w:rPr>
          <w:rFonts w:cs="Nirmala UI" w:hint="cs"/>
          <w:b/>
          <w:szCs w:val="22"/>
          <w:cs/>
        </w:rPr>
        <w:t xml:space="preserve">    </w:t>
      </w:r>
      <w:r w:rsidRPr="00CB1E46">
        <w:rPr>
          <w:rFonts w:cstheme="minorHAnsi"/>
          <w:b/>
          <w:szCs w:val="22"/>
        </w:rPr>
        <w:t xml:space="preserve">  </w:t>
      </w:r>
      <w:r w:rsidRPr="00CB1E46">
        <w:rPr>
          <w:rFonts w:ascii="Nirmala UI" w:hAnsi="Nirmala UI" w:cs="Nirmala UI" w:hint="cs"/>
          <w:b/>
          <w:szCs w:val="22"/>
          <w:cs/>
        </w:rPr>
        <w:t>इशारे</w:t>
      </w:r>
    </w:p>
    <w:p w14:paraId="1E86356E"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w:t>
      </w:r>
      <w:r w:rsidRPr="00CB1E46">
        <w:rPr>
          <w:rFonts w:cstheme="minorHAnsi"/>
          <w:b/>
          <w:szCs w:val="22"/>
        </w:rPr>
        <w:tab/>
      </w:r>
      <w:r w:rsidRPr="00CB1E46">
        <w:rPr>
          <w:rFonts w:ascii="Nirmala UI" w:hAnsi="Nirmala UI" w:cs="Nirmala UI" w:hint="cs"/>
          <w:b/>
          <w:szCs w:val="22"/>
          <w:cs/>
        </w:rPr>
        <w:t>शरीर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हरकत</w:t>
      </w:r>
    </w:p>
    <w:p w14:paraId="1DBC8259"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w:t>
      </w:r>
      <w:r w:rsidRPr="00CB1E46">
        <w:rPr>
          <w:rFonts w:cstheme="minorHAnsi"/>
          <w:b/>
          <w:szCs w:val="22"/>
        </w:rPr>
        <w:tab/>
      </w:r>
      <w:r w:rsidRPr="00CB1E46">
        <w:rPr>
          <w:rFonts w:ascii="Nirmala UI" w:hAnsi="Nirmala UI" w:cs="Nirmala UI" w:hint="cs"/>
          <w:b/>
          <w:szCs w:val="22"/>
          <w:cs/>
        </w:rPr>
        <w:t>चेहरे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भाव</w:t>
      </w:r>
    </w:p>
    <w:p w14:paraId="63E14B73"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w:t>
      </w:r>
      <w:r w:rsidRPr="00CB1E46">
        <w:rPr>
          <w:rFonts w:cstheme="minorHAnsi"/>
          <w:b/>
          <w:szCs w:val="22"/>
        </w:rPr>
        <w:tab/>
      </w:r>
      <w:r w:rsidRPr="00CB1E46">
        <w:rPr>
          <w:rFonts w:ascii="Nirmala UI" w:hAnsi="Nirmala UI" w:cs="Nirmala UI" w:hint="cs"/>
          <w:b/>
          <w:szCs w:val="22"/>
          <w:cs/>
        </w:rPr>
        <w:t>भावना</w:t>
      </w:r>
      <w:r w:rsidRPr="00CB1E46">
        <w:rPr>
          <w:rFonts w:cs="Mangal"/>
          <w:b/>
          <w:szCs w:val="22"/>
          <w:cs/>
        </w:rPr>
        <w:t xml:space="preserve"> </w:t>
      </w:r>
    </w:p>
    <w:p w14:paraId="551860AE"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 xml:space="preserve">• </w:t>
      </w:r>
      <w:r w:rsidRPr="00CB1E46">
        <w:rPr>
          <w:rFonts w:ascii="Nirmala UI" w:hAnsi="Nirmala UI" w:cs="Nirmala UI" w:hint="cs"/>
          <w:b/>
          <w:szCs w:val="22"/>
          <w:cs/>
        </w:rPr>
        <w:t>हाथ</w:t>
      </w:r>
      <w:r w:rsidRPr="00CB1E46">
        <w:rPr>
          <w:rFonts w:cs="Mangal"/>
          <w:b/>
          <w:szCs w:val="22"/>
          <w:cs/>
        </w:rPr>
        <w:t xml:space="preserve"> </w:t>
      </w:r>
      <w:proofErr w:type="gramStart"/>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गतिविधि</w:t>
      </w:r>
      <w:proofErr w:type="gramEnd"/>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माध्यम</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संप्रेषण</w:t>
      </w:r>
    </w:p>
    <w:p w14:paraId="784CDE08" w14:textId="13C09656" w:rsidR="00920DFC" w:rsidRPr="00920DFC" w:rsidRDefault="00920DFC" w:rsidP="00CB1E46">
      <w:pPr>
        <w:shd w:val="clear" w:color="auto" w:fill="FFF2CC" w:themeFill="accent4" w:themeFillTint="33"/>
        <w:rPr>
          <w:rFonts w:cs="Nirmala UI"/>
          <w:b/>
          <w:szCs w:val="22"/>
        </w:rPr>
      </w:pPr>
    </w:p>
    <w:p w14:paraId="2E923B54" w14:textId="77777777" w:rsidR="00CB1E46" w:rsidRPr="00920DFC" w:rsidRDefault="00CB1E46" w:rsidP="00CB1E46">
      <w:pPr>
        <w:shd w:val="clear" w:color="auto" w:fill="FFF2CC" w:themeFill="accent4" w:themeFillTint="33"/>
        <w:rPr>
          <w:rFonts w:cstheme="minorHAnsi"/>
          <w:bCs/>
          <w:szCs w:val="22"/>
        </w:rPr>
      </w:pPr>
      <w:r w:rsidRPr="00920DFC">
        <w:rPr>
          <w:rFonts w:ascii="Nirmala UI" w:hAnsi="Nirmala UI" w:cs="Nirmala UI" w:hint="cs"/>
          <w:bCs/>
          <w:szCs w:val="22"/>
          <w:cs/>
        </w:rPr>
        <w:t>मौखिक</w:t>
      </w:r>
      <w:r w:rsidRPr="00920DFC">
        <w:rPr>
          <w:rFonts w:cs="Mangal"/>
          <w:bCs/>
          <w:szCs w:val="22"/>
          <w:cs/>
        </w:rPr>
        <w:t xml:space="preserve"> </w:t>
      </w:r>
      <w:r w:rsidRPr="00920DFC">
        <w:rPr>
          <w:rFonts w:ascii="Nirmala UI" w:hAnsi="Nirmala UI" w:cs="Nirmala UI" w:hint="cs"/>
          <w:bCs/>
          <w:szCs w:val="22"/>
          <w:cs/>
        </w:rPr>
        <w:t>संप्रेषण</w:t>
      </w:r>
    </w:p>
    <w:p w14:paraId="3AFAC355" w14:textId="77777777" w:rsidR="00CB1E46" w:rsidRPr="00CB1E46" w:rsidRDefault="00CB1E46" w:rsidP="005B60E4">
      <w:pPr>
        <w:shd w:val="clear" w:color="auto" w:fill="FFF2CC" w:themeFill="accent4" w:themeFillTint="33"/>
        <w:jc w:val="both"/>
        <w:rPr>
          <w:rFonts w:cstheme="minorHAnsi"/>
          <w:b/>
          <w:szCs w:val="22"/>
        </w:rPr>
      </w:pPr>
      <w:r w:rsidRPr="00CB1E46">
        <w:rPr>
          <w:rFonts w:ascii="Nirmala UI" w:hAnsi="Nirmala UI" w:cs="Nirmala UI" w:hint="cs"/>
          <w:b/>
          <w:szCs w:val="22"/>
          <w:cs/>
        </w:rPr>
        <w:lastRenderedPageBreak/>
        <w:t>मौखिक</w:t>
      </w:r>
      <w:r w:rsidRPr="00CB1E46">
        <w:rPr>
          <w:rFonts w:cs="Mangal"/>
          <w:b/>
          <w:szCs w:val="22"/>
          <w:cs/>
        </w:rPr>
        <w:t xml:space="preserve"> </w:t>
      </w:r>
      <w:r w:rsidRPr="00CB1E46">
        <w:rPr>
          <w:rFonts w:ascii="Nirmala UI" w:hAnsi="Nirmala UI" w:cs="Nirmala UI" w:hint="cs"/>
          <w:b/>
          <w:szCs w:val="22"/>
          <w:cs/>
        </w:rPr>
        <w:t>संप्रेषण</w:t>
      </w:r>
      <w:r w:rsidRPr="00CB1E46">
        <w:rPr>
          <w:rFonts w:cs="Mangal"/>
          <w:b/>
          <w:szCs w:val="22"/>
          <w:cs/>
        </w:rPr>
        <w:t xml:space="preserve"> </w:t>
      </w:r>
      <w:r w:rsidRPr="00CB1E46">
        <w:rPr>
          <w:rFonts w:ascii="Nirmala UI" w:hAnsi="Nirmala UI" w:cs="Nirmala UI" w:hint="cs"/>
          <w:b/>
          <w:szCs w:val="22"/>
          <w:cs/>
        </w:rPr>
        <w:t>सीधे</w:t>
      </w:r>
      <w:r w:rsidRPr="00CB1E46">
        <w:rPr>
          <w:rFonts w:cs="Mangal"/>
          <w:b/>
          <w:szCs w:val="22"/>
          <w:cs/>
        </w:rPr>
        <w:t xml:space="preserve"> </w:t>
      </w:r>
      <w:r w:rsidRPr="00CB1E46">
        <w:rPr>
          <w:rFonts w:ascii="Nirmala UI" w:hAnsi="Nirmala UI" w:cs="Nirmala UI" w:hint="cs"/>
          <w:b/>
          <w:szCs w:val="22"/>
          <w:cs/>
        </w:rPr>
        <w:t>प्रेषक</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प्रेषक</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बीच</w:t>
      </w:r>
      <w:r w:rsidRPr="00CB1E46">
        <w:rPr>
          <w:rFonts w:cs="Mangal"/>
          <w:b/>
          <w:szCs w:val="22"/>
          <w:cs/>
        </w:rPr>
        <w:t xml:space="preserve"> </w:t>
      </w:r>
      <w:r w:rsidRPr="00CB1E46">
        <w:rPr>
          <w:rFonts w:ascii="Nirmala UI" w:hAnsi="Nirmala UI" w:cs="Nirmala UI" w:hint="cs"/>
          <w:b/>
          <w:szCs w:val="22"/>
          <w:cs/>
        </w:rPr>
        <w:t>होता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इसे</w:t>
      </w:r>
      <w:r w:rsidRPr="00CB1E46">
        <w:rPr>
          <w:rFonts w:cs="Mangal"/>
          <w:b/>
          <w:szCs w:val="22"/>
          <w:cs/>
        </w:rPr>
        <w:t xml:space="preserve"> </w:t>
      </w:r>
      <w:r w:rsidRPr="00CB1E46">
        <w:rPr>
          <w:rFonts w:ascii="Nirmala UI" w:hAnsi="Nirmala UI" w:cs="Nirmala UI" w:hint="cs"/>
          <w:b/>
          <w:szCs w:val="22"/>
          <w:cs/>
        </w:rPr>
        <w:t>अक्सर</w:t>
      </w:r>
      <w:r w:rsidRPr="00CB1E46">
        <w:rPr>
          <w:rFonts w:cs="Mangal"/>
          <w:b/>
          <w:szCs w:val="22"/>
          <w:cs/>
        </w:rPr>
        <w:t xml:space="preserve"> </w:t>
      </w:r>
      <w:r w:rsidRPr="00CB1E46">
        <w:rPr>
          <w:rFonts w:ascii="Nirmala UI" w:hAnsi="Nirmala UI" w:cs="Nirmala UI" w:hint="cs"/>
          <w:b/>
          <w:szCs w:val="22"/>
          <w:cs/>
        </w:rPr>
        <w:t>आमने</w:t>
      </w:r>
      <w:r w:rsidRPr="00CB1E46">
        <w:rPr>
          <w:rFonts w:cs="Mangal"/>
          <w:b/>
          <w:szCs w:val="22"/>
          <w:cs/>
        </w:rPr>
        <w:t>-</w:t>
      </w:r>
      <w:r w:rsidRPr="00CB1E46">
        <w:rPr>
          <w:rFonts w:ascii="Nirmala UI" w:hAnsi="Nirmala UI" w:cs="Nirmala UI" w:hint="cs"/>
          <w:b/>
          <w:szCs w:val="22"/>
          <w:cs/>
        </w:rPr>
        <w:t>सामने</w:t>
      </w:r>
      <w:r w:rsidRPr="00CB1E46">
        <w:rPr>
          <w:rFonts w:cs="Mangal"/>
          <w:b/>
          <w:szCs w:val="22"/>
          <w:cs/>
        </w:rPr>
        <w:t xml:space="preserve"> </w:t>
      </w:r>
      <w:r w:rsidRPr="00CB1E46">
        <w:rPr>
          <w:rFonts w:ascii="Nirmala UI" w:hAnsi="Nirmala UI" w:cs="Nirmala UI" w:hint="cs"/>
          <w:b/>
          <w:szCs w:val="22"/>
          <w:cs/>
        </w:rPr>
        <w:t>संप्रेषण</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रूप</w:t>
      </w:r>
      <w:r w:rsidRPr="00CB1E46">
        <w:rPr>
          <w:rFonts w:cs="Mangal"/>
          <w:b/>
          <w:szCs w:val="22"/>
          <w:cs/>
        </w:rPr>
        <w:t xml:space="preserve"> </w:t>
      </w:r>
      <w:r w:rsidRPr="00CB1E46">
        <w:rPr>
          <w:rFonts w:ascii="Nirmala UI" w:hAnsi="Nirmala UI" w:cs="Nirmala UI" w:hint="cs"/>
          <w:b/>
          <w:szCs w:val="22"/>
          <w:cs/>
        </w:rPr>
        <w:t>में</w:t>
      </w:r>
      <w:r w:rsidRPr="00CB1E46">
        <w:rPr>
          <w:rFonts w:cs="Mangal"/>
          <w:b/>
          <w:szCs w:val="22"/>
          <w:cs/>
        </w:rPr>
        <w:t xml:space="preserve"> </w:t>
      </w:r>
      <w:r w:rsidRPr="00CB1E46">
        <w:rPr>
          <w:rFonts w:ascii="Nirmala UI" w:hAnsi="Nirmala UI" w:cs="Nirmala UI" w:hint="cs"/>
          <w:b/>
          <w:szCs w:val="22"/>
          <w:cs/>
        </w:rPr>
        <w:t>जाना</w:t>
      </w:r>
      <w:r w:rsidRPr="00CB1E46">
        <w:rPr>
          <w:rFonts w:cs="Mangal"/>
          <w:b/>
          <w:szCs w:val="22"/>
          <w:cs/>
        </w:rPr>
        <w:t xml:space="preserve"> </w:t>
      </w:r>
      <w:r w:rsidRPr="00CB1E46">
        <w:rPr>
          <w:rFonts w:ascii="Nirmala UI" w:hAnsi="Nirmala UI" w:cs="Nirmala UI" w:hint="cs"/>
          <w:b/>
          <w:szCs w:val="22"/>
          <w:cs/>
        </w:rPr>
        <w:t>जाता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यह</w:t>
      </w:r>
      <w:r w:rsidRPr="00CB1E46">
        <w:rPr>
          <w:rFonts w:cs="Mangal"/>
          <w:b/>
          <w:szCs w:val="22"/>
          <w:cs/>
        </w:rPr>
        <w:t xml:space="preserve"> </w:t>
      </w:r>
      <w:r w:rsidRPr="00CB1E46">
        <w:rPr>
          <w:rFonts w:ascii="Nirmala UI" w:hAnsi="Nirmala UI" w:cs="Nirmala UI" w:hint="cs"/>
          <w:b/>
          <w:szCs w:val="22"/>
          <w:cs/>
        </w:rPr>
        <w:t>वार्ता</w:t>
      </w:r>
      <w:r w:rsidRPr="00CB1E46">
        <w:rPr>
          <w:rFonts w:cstheme="minorHAnsi"/>
          <w:b/>
          <w:szCs w:val="22"/>
        </w:rPr>
        <w:t xml:space="preserve">, </w:t>
      </w:r>
      <w:r w:rsidRPr="00CB1E46">
        <w:rPr>
          <w:rFonts w:ascii="Nirmala UI" w:hAnsi="Nirmala UI" w:cs="Nirmala UI" w:hint="cs"/>
          <w:b/>
          <w:szCs w:val="22"/>
          <w:cs/>
        </w:rPr>
        <w:t>एक</w:t>
      </w:r>
      <w:r w:rsidRPr="00CB1E46">
        <w:rPr>
          <w:rFonts w:cs="Mangal"/>
          <w:b/>
          <w:szCs w:val="22"/>
          <w:cs/>
        </w:rPr>
        <w:t xml:space="preserve"> </w:t>
      </w:r>
      <w:r w:rsidRPr="00CB1E46">
        <w:rPr>
          <w:rFonts w:ascii="Nirmala UI" w:hAnsi="Nirmala UI" w:cs="Nirmala UI" w:hint="cs"/>
          <w:b/>
          <w:szCs w:val="22"/>
          <w:cs/>
        </w:rPr>
        <w:t>सार्वजनिक</w:t>
      </w:r>
      <w:r w:rsidRPr="00CB1E46">
        <w:rPr>
          <w:rFonts w:cs="Mangal"/>
          <w:b/>
          <w:szCs w:val="22"/>
          <w:cs/>
        </w:rPr>
        <w:t xml:space="preserve"> </w:t>
      </w:r>
      <w:r w:rsidRPr="00CB1E46">
        <w:rPr>
          <w:rFonts w:ascii="Nirmala UI" w:hAnsi="Nirmala UI" w:cs="Nirmala UI" w:hint="cs"/>
          <w:b/>
          <w:szCs w:val="22"/>
          <w:cs/>
        </w:rPr>
        <w:t>संबोधन</w:t>
      </w:r>
      <w:r w:rsidRPr="00CB1E46">
        <w:rPr>
          <w:rFonts w:cstheme="minorHAnsi"/>
          <w:b/>
          <w:szCs w:val="22"/>
        </w:rPr>
        <w:t xml:space="preserve">, </w:t>
      </w:r>
      <w:r w:rsidRPr="00CB1E46">
        <w:rPr>
          <w:rFonts w:ascii="Nirmala UI" w:hAnsi="Nirmala UI" w:cs="Nirmala UI" w:hint="cs"/>
          <w:b/>
          <w:szCs w:val="22"/>
          <w:cs/>
        </w:rPr>
        <w:t>मौखिक</w:t>
      </w:r>
      <w:r w:rsidRPr="00CB1E46">
        <w:rPr>
          <w:rFonts w:cs="Mangal"/>
          <w:b/>
          <w:szCs w:val="22"/>
          <w:cs/>
        </w:rPr>
        <w:t xml:space="preserve"> </w:t>
      </w:r>
      <w:r w:rsidRPr="00CB1E46">
        <w:rPr>
          <w:rFonts w:ascii="Nirmala UI" w:hAnsi="Nirmala UI" w:cs="Nirmala UI" w:hint="cs"/>
          <w:b/>
          <w:szCs w:val="22"/>
          <w:cs/>
        </w:rPr>
        <w:t>चर्चा</w:t>
      </w:r>
      <w:r w:rsidRPr="00CB1E46">
        <w:rPr>
          <w:rFonts w:cstheme="minorHAnsi"/>
          <w:b/>
          <w:szCs w:val="22"/>
        </w:rPr>
        <w:t xml:space="preserve">, </w:t>
      </w:r>
      <w:r w:rsidRPr="00CB1E46">
        <w:rPr>
          <w:rFonts w:ascii="Nirmala UI" w:hAnsi="Nirmala UI" w:cs="Nirmala UI" w:hint="cs"/>
          <w:b/>
          <w:szCs w:val="22"/>
          <w:cs/>
        </w:rPr>
        <w:t>टेलीफोनिक</w:t>
      </w:r>
      <w:r w:rsidRPr="00CB1E46">
        <w:rPr>
          <w:rFonts w:cs="Mangal"/>
          <w:b/>
          <w:szCs w:val="22"/>
          <w:cs/>
        </w:rPr>
        <w:t xml:space="preserve"> </w:t>
      </w:r>
      <w:r w:rsidRPr="00CB1E46">
        <w:rPr>
          <w:rFonts w:ascii="Nirmala UI" w:hAnsi="Nirmala UI" w:cs="Nirmala UI" w:hint="cs"/>
          <w:b/>
          <w:szCs w:val="22"/>
          <w:cs/>
        </w:rPr>
        <w:t>वार्ता</w:t>
      </w:r>
      <w:r w:rsidRPr="00CB1E46">
        <w:rPr>
          <w:rFonts w:cstheme="minorHAnsi"/>
          <w:b/>
          <w:szCs w:val="22"/>
        </w:rPr>
        <w:t xml:space="preserve">, </w:t>
      </w:r>
      <w:r w:rsidRPr="00CB1E46">
        <w:rPr>
          <w:rFonts w:ascii="Nirmala UI" w:hAnsi="Nirmala UI" w:cs="Nirmala UI" w:hint="cs"/>
          <w:b/>
          <w:szCs w:val="22"/>
          <w:cs/>
        </w:rPr>
        <w:t>दूरसंचार</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अन्य</w:t>
      </w:r>
      <w:r w:rsidRPr="00CB1E46">
        <w:rPr>
          <w:rFonts w:cs="Mangal"/>
          <w:b/>
          <w:szCs w:val="22"/>
          <w:cs/>
        </w:rPr>
        <w:t xml:space="preserve"> </w:t>
      </w:r>
      <w:r w:rsidRPr="00CB1E46">
        <w:rPr>
          <w:rFonts w:ascii="Nirmala UI" w:hAnsi="Nirmala UI" w:cs="Nirmala UI" w:hint="cs"/>
          <w:b/>
          <w:szCs w:val="22"/>
          <w:cs/>
        </w:rPr>
        <w:t>कृत्रिम</w:t>
      </w:r>
      <w:r w:rsidRPr="00CB1E46">
        <w:rPr>
          <w:rFonts w:cs="Mangal"/>
          <w:b/>
          <w:szCs w:val="22"/>
          <w:cs/>
        </w:rPr>
        <w:t xml:space="preserve"> </w:t>
      </w:r>
      <w:r w:rsidRPr="00CB1E46">
        <w:rPr>
          <w:rFonts w:ascii="Nirmala UI" w:hAnsi="Nirmala UI" w:cs="Nirmala UI" w:hint="cs"/>
          <w:b/>
          <w:szCs w:val="22"/>
          <w:cs/>
        </w:rPr>
        <w:t>मीडिया</w:t>
      </w:r>
      <w:r w:rsidRPr="00CB1E46">
        <w:rPr>
          <w:rFonts w:cstheme="minorHAnsi"/>
          <w:b/>
          <w:szCs w:val="22"/>
        </w:rPr>
        <w:t xml:space="preserve">, </w:t>
      </w:r>
      <w:r w:rsidRPr="00CB1E46">
        <w:rPr>
          <w:rFonts w:ascii="Nirmala UI" w:hAnsi="Nirmala UI" w:cs="Nirmala UI" w:hint="cs"/>
          <w:b/>
          <w:szCs w:val="22"/>
          <w:cs/>
        </w:rPr>
        <w:t>जैसे</w:t>
      </w:r>
      <w:r w:rsidRPr="00CB1E46">
        <w:rPr>
          <w:rFonts w:cs="Mangal"/>
          <w:b/>
          <w:szCs w:val="22"/>
          <w:cs/>
        </w:rPr>
        <w:t xml:space="preserve"> </w:t>
      </w:r>
      <w:r w:rsidRPr="00CB1E46">
        <w:rPr>
          <w:rFonts w:ascii="Nirmala UI" w:hAnsi="Nirmala UI" w:cs="Nirmala UI" w:hint="cs"/>
          <w:b/>
          <w:szCs w:val="22"/>
          <w:cs/>
        </w:rPr>
        <w:t>ऑडियो</w:t>
      </w:r>
      <w:r w:rsidRPr="00CB1E46">
        <w:rPr>
          <w:rFonts w:cs="Mangal"/>
          <w:b/>
          <w:szCs w:val="22"/>
          <w:cs/>
        </w:rPr>
        <w:t>-</w:t>
      </w:r>
      <w:r w:rsidRPr="00CB1E46">
        <w:rPr>
          <w:rFonts w:ascii="Nirmala UI" w:hAnsi="Nirmala UI" w:cs="Nirmala UI" w:hint="cs"/>
          <w:b/>
          <w:szCs w:val="22"/>
          <w:cs/>
        </w:rPr>
        <w:t>विजुअल</w:t>
      </w:r>
      <w:r w:rsidRPr="00CB1E46">
        <w:rPr>
          <w:rFonts w:cs="Mangal"/>
          <w:b/>
          <w:szCs w:val="22"/>
          <w:cs/>
        </w:rPr>
        <w:t xml:space="preserve"> </w:t>
      </w:r>
      <w:r w:rsidRPr="00CB1E46">
        <w:rPr>
          <w:rFonts w:ascii="Nirmala UI" w:hAnsi="Nirmala UI" w:cs="Nirmala UI" w:hint="cs"/>
          <w:b/>
          <w:szCs w:val="22"/>
          <w:cs/>
        </w:rPr>
        <w:t>एड्स</w:t>
      </w:r>
      <w:r w:rsidRPr="00CB1E46">
        <w:rPr>
          <w:rFonts w:cstheme="minorHAnsi"/>
          <w:b/>
          <w:szCs w:val="22"/>
        </w:rPr>
        <w:t xml:space="preserve">, </w:t>
      </w:r>
      <w:r w:rsidRPr="00CB1E46">
        <w:rPr>
          <w:rFonts w:ascii="Nirmala UI" w:hAnsi="Nirmala UI" w:cs="Nirmala UI" w:hint="cs"/>
          <w:b/>
          <w:szCs w:val="22"/>
          <w:cs/>
        </w:rPr>
        <w:t>भाषण</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आदेश</w:t>
      </w:r>
      <w:r w:rsidRPr="00CB1E46">
        <w:rPr>
          <w:rFonts w:cstheme="minorHAnsi"/>
          <w:b/>
          <w:szCs w:val="22"/>
        </w:rPr>
        <w:t xml:space="preserve">, </w:t>
      </w:r>
      <w:r w:rsidRPr="00CB1E46">
        <w:rPr>
          <w:rFonts w:ascii="Nirmala UI" w:hAnsi="Nirmala UI" w:cs="Nirmala UI" w:hint="cs"/>
          <w:b/>
          <w:szCs w:val="22"/>
          <w:cs/>
        </w:rPr>
        <w:t>बैठकों</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सम्मेलनों</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आयोजन</w:t>
      </w:r>
      <w:r w:rsidRPr="00CB1E46">
        <w:rPr>
          <w:rFonts w:cstheme="minorHAnsi"/>
          <w:b/>
          <w:szCs w:val="22"/>
        </w:rPr>
        <w:t xml:space="preserve">, </w:t>
      </w:r>
      <w:r w:rsidRPr="00CB1E46">
        <w:rPr>
          <w:rFonts w:ascii="Nirmala UI" w:hAnsi="Nirmala UI" w:cs="Nirmala UI" w:hint="cs"/>
          <w:b/>
          <w:szCs w:val="22"/>
          <w:cs/>
        </w:rPr>
        <w:t>व्याख्यान</w:t>
      </w:r>
      <w:r w:rsidRPr="00CB1E46">
        <w:rPr>
          <w:rFonts w:cstheme="minorHAnsi"/>
          <w:b/>
          <w:szCs w:val="22"/>
        </w:rPr>
        <w:t xml:space="preserve">, </w:t>
      </w:r>
      <w:r w:rsidRPr="00CB1E46">
        <w:rPr>
          <w:rFonts w:ascii="Nirmala UI" w:hAnsi="Nirmala UI" w:cs="Nirmala UI" w:hint="cs"/>
          <w:b/>
          <w:szCs w:val="22"/>
          <w:cs/>
        </w:rPr>
        <w:t>सामाजिक</w:t>
      </w:r>
      <w:r w:rsidRPr="00CB1E46">
        <w:rPr>
          <w:rFonts w:cs="Mangal"/>
          <w:b/>
          <w:szCs w:val="22"/>
          <w:cs/>
        </w:rPr>
        <w:t xml:space="preserve"> </w:t>
      </w:r>
      <w:r w:rsidRPr="00CB1E46">
        <w:rPr>
          <w:rFonts w:ascii="Nirmala UI" w:hAnsi="Nirmala UI" w:cs="Nirmala UI" w:hint="cs"/>
          <w:b/>
          <w:szCs w:val="22"/>
          <w:cs/>
        </w:rPr>
        <w:t>मिलन</w:t>
      </w:r>
      <w:r w:rsidRPr="00CB1E46">
        <w:rPr>
          <w:rFonts w:cstheme="minorHAnsi"/>
          <w:b/>
          <w:szCs w:val="22"/>
        </w:rPr>
        <w:t xml:space="preserve">, </w:t>
      </w:r>
      <w:r w:rsidRPr="00CB1E46">
        <w:rPr>
          <w:rFonts w:ascii="Nirmala UI" w:hAnsi="Nirmala UI" w:cs="Nirmala UI" w:hint="cs"/>
          <w:b/>
          <w:szCs w:val="22"/>
          <w:cs/>
        </w:rPr>
        <w:t>प्रशिक्षण</w:t>
      </w:r>
      <w:r w:rsidRPr="00CB1E46">
        <w:rPr>
          <w:rFonts w:cs="Mangal"/>
          <w:b/>
          <w:szCs w:val="22"/>
          <w:cs/>
        </w:rPr>
        <w:t xml:space="preserve"> </w:t>
      </w:r>
      <w:r w:rsidRPr="00CB1E46">
        <w:rPr>
          <w:rFonts w:ascii="Nirmala UI" w:hAnsi="Nirmala UI" w:cs="Nirmala UI" w:hint="cs"/>
          <w:b/>
          <w:szCs w:val="22"/>
          <w:cs/>
        </w:rPr>
        <w:t>सत्र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रूप</w:t>
      </w:r>
      <w:r w:rsidRPr="00CB1E46">
        <w:rPr>
          <w:rFonts w:cs="Mangal"/>
          <w:b/>
          <w:szCs w:val="22"/>
          <w:cs/>
        </w:rPr>
        <w:t xml:space="preserve"> </w:t>
      </w:r>
      <w:r w:rsidRPr="00CB1E46">
        <w:rPr>
          <w:rFonts w:ascii="Nirmala UI" w:hAnsi="Nirmala UI" w:cs="Nirmala UI" w:hint="cs"/>
          <w:b/>
          <w:szCs w:val="22"/>
          <w:cs/>
        </w:rPr>
        <w:t>लेता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सार्वजनिक</w:t>
      </w:r>
      <w:r w:rsidRPr="00CB1E46">
        <w:rPr>
          <w:rFonts w:cs="Mangal"/>
          <w:b/>
          <w:szCs w:val="22"/>
          <w:cs/>
        </w:rPr>
        <w:t xml:space="preserve"> </w:t>
      </w:r>
      <w:r w:rsidRPr="00CB1E46">
        <w:rPr>
          <w:rFonts w:ascii="Nirmala UI" w:hAnsi="Nirmala UI" w:cs="Nirmala UI" w:hint="cs"/>
          <w:b/>
          <w:szCs w:val="22"/>
          <w:cs/>
        </w:rPr>
        <w:t>संबोधन</w:t>
      </w:r>
      <w:r w:rsidRPr="00CB1E46">
        <w:rPr>
          <w:rFonts w:cs="Mangal"/>
          <w:b/>
          <w:szCs w:val="22"/>
          <w:cs/>
        </w:rPr>
        <w:t xml:space="preserve"> </w:t>
      </w:r>
      <w:r w:rsidRPr="00CB1E46">
        <w:rPr>
          <w:rFonts w:ascii="Nirmala UI" w:hAnsi="Nirmala UI" w:cs="Nirmala UI" w:hint="cs"/>
          <w:b/>
          <w:szCs w:val="22"/>
          <w:cs/>
        </w:rPr>
        <w:t>प्रणाली</w:t>
      </w:r>
      <w:r w:rsidRPr="00CB1E46">
        <w:rPr>
          <w:rFonts w:cstheme="minorHAnsi"/>
          <w:b/>
          <w:szCs w:val="22"/>
        </w:rPr>
        <w:t xml:space="preserve">, </w:t>
      </w:r>
      <w:r w:rsidRPr="00CB1E46">
        <w:rPr>
          <w:rFonts w:ascii="Nirmala UI" w:hAnsi="Nirmala UI" w:cs="Nirmala UI" w:hint="cs"/>
          <w:b/>
          <w:szCs w:val="22"/>
          <w:cs/>
        </w:rPr>
        <w:t>संग्रहालय</w:t>
      </w:r>
      <w:r w:rsidRPr="00CB1E46">
        <w:rPr>
          <w:rFonts w:cstheme="minorHAnsi"/>
          <w:b/>
          <w:szCs w:val="22"/>
        </w:rPr>
        <w:t xml:space="preserve">, </w:t>
      </w:r>
      <w:r w:rsidRPr="00CB1E46">
        <w:rPr>
          <w:rFonts w:ascii="Nirmala UI" w:hAnsi="Nirmala UI" w:cs="Nirmala UI" w:hint="cs"/>
          <w:b/>
          <w:szCs w:val="22"/>
          <w:cs/>
        </w:rPr>
        <w:t>प्रदर्शनियां</w:t>
      </w:r>
      <w:r w:rsidRPr="00CB1E46">
        <w:rPr>
          <w:rFonts w:cstheme="minorHAnsi"/>
          <w:b/>
          <w:szCs w:val="22"/>
        </w:rPr>
        <w:t xml:space="preserve">, </w:t>
      </w:r>
      <w:r w:rsidRPr="00CB1E46">
        <w:rPr>
          <w:rFonts w:ascii="Nirmala UI" w:hAnsi="Nirmala UI" w:cs="Nirmala UI" w:hint="cs"/>
          <w:b/>
          <w:szCs w:val="22"/>
          <w:cs/>
        </w:rPr>
        <w:t>परामर्श</w:t>
      </w:r>
      <w:r w:rsidRPr="00CB1E46">
        <w:rPr>
          <w:rFonts w:cs="Mangal"/>
          <w:b/>
          <w:szCs w:val="22"/>
          <w:cs/>
        </w:rPr>
        <w:t xml:space="preserve"> </w:t>
      </w:r>
      <w:r w:rsidRPr="00CB1E46">
        <w:rPr>
          <w:rFonts w:ascii="Nirmala UI" w:hAnsi="Nirmala UI" w:cs="Nirmala UI" w:hint="cs"/>
          <w:b/>
          <w:szCs w:val="22"/>
          <w:cs/>
        </w:rPr>
        <w:t>आदि।</w:t>
      </w:r>
    </w:p>
    <w:p w14:paraId="41246819" w14:textId="77777777" w:rsidR="00CB1E46" w:rsidRPr="00920DFC" w:rsidRDefault="00CB1E46" w:rsidP="00CB1E46">
      <w:pPr>
        <w:shd w:val="clear" w:color="auto" w:fill="FFF2CC" w:themeFill="accent4" w:themeFillTint="33"/>
        <w:rPr>
          <w:rFonts w:cstheme="minorHAnsi"/>
          <w:bCs/>
          <w:szCs w:val="22"/>
        </w:rPr>
      </w:pPr>
      <w:r w:rsidRPr="00920DFC">
        <w:rPr>
          <w:rFonts w:ascii="Nirmala UI" w:hAnsi="Nirmala UI" w:cs="Nirmala UI" w:hint="cs"/>
          <w:bCs/>
          <w:szCs w:val="22"/>
          <w:cs/>
        </w:rPr>
        <w:t>मौखिक</w:t>
      </w:r>
      <w:r w:rsidRPr="00920DFC">
        <w:rPr>
          <w:rFonts w:cs="Mangal"/>
          <w:bCs/>
          <w:szCs w:val="22"/>
          <w:cs/>
        </w:rPr>
        <w:t xml:space="preserve"> </w:t>
      </w:r>
      <w:r w:rsidRPr="00920DFC">
        <w:rPr>
          <w:rFonts w:ascii="Nirmala UI" w:hAnsi="Nirmala UI" w:cs="Nirmala UI" w:hint="cs"/>
          <w:bCs/>
          <w:szCs w:val="22"/>
          <w:cs/>
        </w:rPr>
        <w:t>संप्रेषण</w:t>
      </w:r>
      <w:r w:rsidRPr="00920DFC">
        <w:rPr>
          <w:rFonts w:cs="Mangal"/>
          <w:bCs/>
          <w:szCs w:val="22"/>
          <w:cs/>
        </w:rPr>
        <w:t xml:space="preserve"> </w:t>
      </w:r>
      <w:r w:rsidRPr="00920DFC">
        <w:rPr>
          <w:rFonts w:ascii="Nirmala UI" w:hAnsi="Nirmala UI" w:cs="Nirmala UI" w:hint="cs"/>
          <w:bCs/>
          <w:szCs w:val="22"/>
          <w:cs/>
        </w:rPr>
        <w:t>के</w:t>
      </w:r>
      <w:r w:rsidRPr="00920DFC">
        <w:rPr>
          <w:rFonts w:cs="Mangal"/>
          <w:bCs/>
          <w:szCs w:val="22"/>
          <w:cs/>
        </w:rPr>
        <w:t xml:space="preserve"> </w:t>
      </w:r>
      <w:r w:rsidRPr="00920DFC">
        <w:rPr>
          <w:rFonts w:ascii="Nirmala UI" w:hAnsi="Nirmala UI" w:cs="Nirmala UI" w:hint="cs"/>
          <w:bCs/>
          <w:szCs w:val="22"/>
          <w:cs/>
        </w:rPr>
        <w:t>लाभ</w:t>
      </w:r>
    </w:p>
    <w:p w14:paraId="2CBA6737"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 xml:space="preserve">1. </w:t>
      </w:r>
      <w:r w:rsidRPr="00CB1E46">
        <w:rPr>
          <w:rFonts w:ascii="Nirmala UI" w:hAnsi="Nirmala UI" w:cs="Nirmala UI" w:hint="cs"/>
          <w:b/>
          <w:szCs w:val="22"/>
          <w:cs/>
        </w:rPr>
        <w:t>यह</w:t>
      </w:r>
      <w:r w:rsidRPr="00CB1E46">
        <w:rPr>
          <w:rFonts w:cs="Mangal"/>
          <w:b/>
          <w:szCs w:val="22"/>
          <w:cs/>
        </w:rPr>
        <w:t xml:space="preserve"> </w:t>
      </w:r>
      <w:r w:rsidRPr="00CB1E46">
        <w:rPr>
          <w:rFonts w:ascii="Nirmala UI" w:hAnsi="Nirmala UI" w:cs="Nirmala UI" w:hint="cs"/>
          <w:b/>
          <w:szCs w:val="22"/>
          <w:cs/>
        </w:rPr>
        <w:t>कम</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कम</w:t>
      </w:r>
      <w:r w:rsidRPr="00CB1E46">
        <w:rPr>
          <w:rFonts w:cs="Mangal"/>
          <w:b/>
          <w:szCs w:val="22"/>
          <w:cs/>
        </w:rPr>
        <w:t xml:space="preserve"> </w:t>
      </w:r>
      <w:r w:rsidRPr="00CB1E46">
        <w:rPr>
          <w:rFonts w:ascii="Nirmala UI" w:hAnsi="Nirmala UI" w:cs="Nirmala UI" w:hint="cs"/>
          <w:b/>
          <w:szCs w:val="22"/>
          <w:cs/>
        </w:rPr>
        <w:t>समय</w:t>
      </w:r>
      <w:r w:rsidRPr="00CB1E46">
        <w:rPr>
          <w:rFonts w:cs="Mangal"/>
          <w:b/>
          <w:szCs w:val="22"/>
          <w:cs/>
        </w:rPr>
        <w:t xml:space="preserve"> </w:t>
      </w:r>
      <w:r w:rsidRPr="00CB1E46">
        <w:rPr>
          <w:rFonts w:ascii="Nirmala UI" w:hAnsi="Nirmala UI" w:cs="Nirmala UI" w:hint="cs"/>
          <w:b/>
          <w:szCs w:val="22"/>
          <w:cs/>
        </w:rPr>
        <w:t>लेने</w:t>
      </w:r>
      <w:r w:rsidRPr="00CB1E46">
        <w:rPr>
          <w:rFonts w:cs="Mangal"/>
          <w:b/>
          <w:szCs w:val="22"/>
          <w:cs/>
        </w:rPr>
        <w:t xml:space="preserve"> </w:t>
      </w:r>
      <w:r w:rsidRPr="00CB1E46">
        <w:rPr>
          <w:rFonts w:ascii="Nirmala UI" w:hAnsi="Nirmala UI" w:cs="Nirmala UI" w:hint="cs"/>
          <w:b/>
          <w:szCs w:val="22"/>
          <w:cs/>
        </w:rPr>
        <w:t>वाला</w:t>
      </w:r>
      <w:r w:rsidRPr="00CB1E46">
        <w:rPr>
          <w:rFonts w:cs="Mangal"/>
          <w:b/>
          <w:szCs w:val="22"/>
          <w:cs/>
        </w:rPr>
        <w:t xml:space="preserve"> </w:t>
      </w:r>
      <w:r w:rsidRPr="00CB1E46">
        <w:rPr>
          <w:rFonts w:ascii="Nirmala UI" w:hAnsi="Nirmala UI" w:cs="Nirmala UI" w:hint="cs"/>
          <w:b/>
          <w:szCs w:val="22"/>
          <w:cs/>
        </w:rPr>
        <w:t>है</w:t>
      </w:r>
      <w:r w:rsidRPr="00CB1E46">
        <w:rPr>
          <w:rFonts w:cstheme="minorHAnsi"/>
          <w:b/>
          <w:szCs w:val="22"/>
        </w:rPr>
        <w:t xml:space="preserve">, </w:t>
      </w:r>
      <w:r w:rsidRPr="00CB1E46">
        <w:rPr>
          <w:rFonts w:ascii="Nirmala UI" w:hAnsi="Nirmala UI" w:cs="Nirmala UI" w:hint="cs"/>
          <w:b/>
          <w:szCs w:val="22"/>
          <w:cs/>
        </w:rPr>
        <w:t>अधिक</w:t>
      </w:r>
      <w:r w:rsidRPr="00CB1E46">
        <w:rPr>
          <w:rFonts w:cs="Mangal"/>
          <w:b/>
          <w:szCs w:val="22"/>
          <w:cs/>
        </w:rPr>
        <w:t xml:space="preserve"> </w:t>
      </w:r>
      <w:r w:rsidRPr="00CB1E46">
        <w:rPr>
          <w:rFonts w:ascii="Nirmala UI" w:hAnsi="Nirmala UI" w:cs="Nirmala UI" w:hint="cs"/>
          <w:b/>
          <w:szCs w:val="22"/>
          <w:cs/>
        </w:rPr>
        <w:t>प्रत्यक्ष</w:t>
      </w:r>
      <w:r w:rsidRPr="00CB1E46">
        <w:rPr>
          <w:rFonts w:cstheme="minorHAnsi"/>
          <w:b/>
          <w:szCs w:val="22"/>
        </w:rPr>
        <w:t xml:space="preserve">, </w:t>
      </w:r>
      <w:r w:rsidRPr="00CB1E46">
        <w:rPr>
          <w:rFonts w:ascii="Nirmala UI" w:hAnsi="Nirmala UI" w:cs="Nirmala UI" w:hint="cs"/>
          <w:b/>
          <w:szCs w:val="22"/>
          <w:cs/>
        </w:rPr>
        <w:t>सरल</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कम</w:t>
      </w:r>
      <w:r w:rsidRPr="00CB1E46">
        <w:rPr>
          <w:rFonts w:cs="Mangal"/>
          <w:b/>
          <w:szCs w:val="22"/>
          <w:cs/>
        </w:rPr>
        <w:t xml:space="preserve"> </w:t>
      </w:r>
      <w:r w:rsidRPr="00CB1E46">
        <w:rPr>
          <w:rFonts w:ascii="Nirmala UI" w:hAnsi="Nirmala UI" w:cs="Nirmala UI" w:hint="cs"/>
          <w:b/>
          <w:szCs w:val="22"/>
          <w:cs/>
        </w:rPr>
        <w:t>खर्चीला</w:t>
      </w:r>
      <w:r w:rsidRPr="00CB1E46">
        <w:rPr>
          <w:rFonts w:cs="Mangal"/>
          <w:b/>
          <w:szCs w:val="22"/>
          <w:cs/>
        </w:rPr>
        <w:t xml:space="preserve"> </w:t>
      </w:r>
      <w:r w:rsidRPr="00CB1E46">
        <w:rPr>
          <w:rFonts w:ascii="Nirmala UI" w:hAnsi="Nirmala UI" w:cs="Nirmala UI" w:hint="cs"/>
          <w:b/>
          <w:szCs w:val="22"/>
          <w:cs/>
        </w:rPr>
        <w:t>है।</w:t>
      </w:r>
    </w:p>
    <w:p w14:paraId="0616848C" w14:textId="1FF9A596" w:rsidR="00CB1E46" w:rsidRPr="00CB1E46" w:rsidRDefault="005B60E4" w:rsidP="00CB1E46">
      <w:pPr>
        <w:shd w:val="clear" w:color="auto" w:fill="FFF2CC" w:themeFill="accent4" w:themeFillTint="33"/>
        <w:rPr>
          <w:rFonts w:cstheme="minorHAnsi"/>
          <w:b/>
          <w:szCs w:val="22"/>
        </w:rPr>
      </w:pPr>
      <w:r>
        <w:rPr>
          <w:rFonts w:ascii="Nirmala UI" w:hAnsi="Nirmala UI" w:cs="Nirmala UI" w:hint="cs"/>
          <w:b/>
          <w:szCs w:val="22"/>
          <w:cs/>
        </w:rPr>
        <w:t>ii</w:t>
      </w:r>
      <w:r w:rsidR="00CB1E46" w:rsidRPr="00CB1E46">
        <w:rPr>
          <w:rFonts w:cs="Mangal"/>
          <w:b/>
          <w:szCs w:val="22"/>
          <w:cs/>
        </w:rPr>
        <w:t xml:space="preserve"> </w:t>
      </w:r>
      <w:r w:rsidR="00CB1E46" w:rsidRPr="00CB1E46">
        <w:rPr>
          <w:rFonts w:ascii="Nirmala UI" w:hAnsi="Nirmala UI" w:cs="Nirmala UI" w:hint="cs"/>
          <w:b/>
          <w:szCs w:val="22"/>
          <w:cs/>
        </w:rPr>
        <w:t>यह</w:t>
      </w:r>
      <w:r w:rsidR="00CB1E46" w:rsidRPr="00CB1E46">
        <w:rPr>
          <w:rFonts w:cs="Mangal"/>
          <w:b/>
          <w:szCs w:val="22"/>
          <w:cs/>
        </w:rPr>
        <w:t xml:space="preserve"> </w:t>
      </w:r>
      <w:r w:rsidR="00CB1E46" w:rsidRPr="00CB1E46">
        <w:rPr>
          <w:rFonts w:ascii="Nirmala UI" w:hAnsi="Nirmala UI" w:cs="Nirmala UI" w:hint="cs"/>
          <w:b/>
          <w:szCs w:val="22"/>
          <w:cs/>
        </w:rPr>
        <w:t>अधिक</w:t>
      </w:r>
      <w:r w:rsidR="00CB1E46" w:rsidRPr="00CB1E46">
        <w:rPr>
          <w:rFonts w:cs="Mangal"/>
          <w:b/>
          <w:szCs w:val="22"/>
          <w:cs/>
        </w:rPr>
        <w:t xml:space="preserve"> </w:t>
      </w:r>
      <w:r w:rsidR="00CB1E46" w:rsidRPr="00CB1E46">
        <w:rPr>
          <w:rFonts w:ascii="Nirmala UI" w:hAnsi="Nirmala UI" w:cs="Nirmala UI" w:hint="cs"/>
          <w:b/>
          <w:szCs w:val="22"/>
          <w:cs/>
        </w:rPr>
        <w:t>संचारी</w:t>
      </w:r>
      <w:r w:rsidR="00CB1E46" w:rsidRPr="00CB1E46">
        <w:rPr>
          <w:rFonts w:cs="Mangal"/>
          <w:b/>
          <w:szCs w:val="22"/>
          <w:cs/>
        </w:rPr>
        <w:t xml:space="preserve"> </w:t>
      </w:r>
      <w:r w:rsidR="00CB1E46" w:rsidRPr="00CB1E46">
        <w:rPr>
          <w:rFonts w:ascii="Nirmala UI" w:hAnsi="Nirmala UI" w:cs="Nirmala UI" w:hint="cs"/>
          <w:b/>
          <w:szCs w:val="22"/>
          <w:cs/>
        </w:rPr>
        <w:t>और</w:t>
      </w:r>
      <w:r w:rsidR="00CB1E46" w:rsidRPr="00CB1E46">
        <w:rPr>
          <w:rFonts w:cs="Mangal"/>
          <w:b/>
          <w:szCs w:val="22"/>
          <w:cs/>
        </w:rPr>
        <w:t xml:space="preserve"> </w:t>
      </w:r>
      <w:r w:rsidR="00CB1E46" w:rsidRPr="00CB1E46">
        <w:rPr>
          <w:rFonts w:ascii="Nirmala UI" w:hAnsi="Nirmala UI" w:cs="Nirmala UI" w:hint="cs"/>
          <w:b/>
          <w:szCs w:val="22"/>
          <w:cs/>
        </w:rPr>
        <w:t>प्रभावी</w:t>
      </w:r>
      <w:r w:rsidR="00CB1E46" w:rsidRPr="00CB1E46">
        <w:rPr>
          <w:rFonts w:cs="Mangal"/>
          <w:b/>
          <w:szCs w:val="22"/>
          <w:cs/>
        </w:rPr>
        <w:t xml:space="preserve"> </w:t>
      </w:r>
      <w:r w:rsidR="00CB1E46" w:rsidRPr="00CB1E46">
        <w:rPr>
          <w:rFonts w:ascii="Nirmala UI" w:hAnsi="Nirmala UI" w:cs="Nirmala UI" w:hint="cs"/>
          <w:b/>
          <w:szCs w:val="22"/>
          <w:cs/>
        </w:rPr>
        <w:t>है</w:t>
      </w:r>
      <w:r w:rsidR="00CB1E46" w:rsidRPr="00CB1E46">
        <w:rPr>
          <w:rFonts w:cs="Mangal"/>
          <w:b/>
          <w:szCs w:val="22"/>
          <w:cs/>
        </w:rPr>
        <w:t xml:space="preserve"> </w:t>
      </w:r>
      <w:r w:rsidR="00CB1E46" w:rsidRPr="00CB1E46">
        <w:rPr>
          <w:rFonts w:ascii="Nirmala UI" w:hAnsi="Nirmala UI" w:cs="Nirmala UI" w:hint="cs"/>
          <w:b/>
          <w:szCs w:val="22"/>
          <w:cs/>
        </w:rPr>
        <w:t>और</w:t>
      </w:r>
      <w:r w:rsidR="00CB1E46" w:rsidRPr="00CB1E46">
        <w:rPr>
          <w:rFonts w:cs="Mangal"/>
          <w:b/>
          <w:szCs w:val="22"/>
          <w:cs/>
        </w:rPr>
        <w:t xml:space="preserve"> </w:t>
      </w:r>
      <w:r w:rsidR="00CB1E46" w:rsidRPr="00CB1E46">
        <w:rPr>
          <w:rFonts w:ascii="Nirmala UI" w:hAnsi="Nirmala UI" w:cs="Nirmala UI" w:hint="cs"/>
          <w:b/>
          <w:szCs w:val="22"/>
          <w:cs/>
        </w:rPr>
        <w:t>देरी</w:t>
      </w:r>
      <w:r w:rsidR="00CB1E46" w:rsidRPr="00CB1E46">
        <w:rPr>
          <w:rFonts w:cstheme="minorHAnsi"/>
          <w:b/>
          <w:szCs w:val="22"/>
        </w:rPr>
        <w:t xml:space="preserve">, </w:t>
      </w:r>
      <w:r w:rsidR="00CB1E46" w:rsidRPr="00CB1E46">
        <w:rPr>
          <w:rFonts w:ascii="Nirmala UI" w:hAnsi="Nirmala UI" w:cs="Nirmala UI" w:hint="cs"/>
          <w:b/>
          <w:szCs w:val="22"/>
          <w:cs/>
        </w:rPr>
        <w:t>लालफीताशाही</w:t>
      </w:r>
      <w:r w:rsidR="00CB1E46" w:rsidRPr="00CB1E46">
        <w:rPr>
          <w:rFonts w:cs="Mangal"/>
          <w:b/>
          <w:szCs w:val="22"/>
          <w:cs/>
        </w:rPr>
        <w:t xml:space="preserve"> </w:t>
      </w:r>
      <w:r w:rsidR="00CB1E46" w:rsidRPr="00CB1E46">
        <w:rPr>
          <w:rFonts w:ascii="Nirmala UI" w:hAnsi="Nirmala UI" w:cs="Nirmala UI" w:hint="cs"/>
          <w:b/>
          <w:szCs w:val="22"/>
          <w:cs/>
        </w:rPr>
        <w:t>और</w:t>
      </w:r>
      <w:r w:rsidR="00CB1E46" w:rsidRPr="00CB1E46">
        <w:rPr>
          <w:rFonts w:cs="Mangal"/>
          <w:b/>
          <w:szCs w:val="22"/>
          <w:cs/>
        </w:rPr>
        <w:t xml:space="preserve"> </w:t>
      </w:r>
      <w:r w:rsidR="00CB1E46" w:rsidRPr="00CB1E46">
        <w:rPr>
          <w:rFonts w:ascii="Nirmala UI" w:hAnsi="Nirmala UI" w:cs="Nirmala UI" w:hint="cs"/>
          <w:b/>
          <w:szCs w:val="22"/>
          <w:cs/>
        </w:rPr>
        <w:t>औपचारिकताओं</w:t>
      </w:r>
      <w:r w:rsidR="00CB1E46" w:rsidRPr="00CB1E46">
        <w:rPr>
          <w:rFonts w:cs="Mangal"/>
          <w:b/>
          <w:szCs w:val="22"/>
          <w:cs/>
        </w:rPr>
        <w:t xml:space="preserve"> </w:t>
      </w:r>
      <w:r w:rsidR="00CB1E46" w:rsidRPr="00CB1E46">
        <w:rPr>
          <w:rFonts w:ascii="Nirmala UI" w:hAnsi="Nirmala UI" w:cs="Nirmala UI" w:hint="cs"/>
          <w:b/>
          <w:szCs w:val="22"/>
          <w:cs/>
        </w:rPr>
        <w:t>से</w:t>
      </w:r>
      <w:r w:rsidR="00CB1E46" w:rsidRPr="00CB1E46">
        <w:rPr>
          <w:rFonts w:cs="Mangal"/>
          <w:b/>
          <w:szCs w:val="22"/>
          <w:cs/>
        </w:rPr>
        <w:t xml:space="preserve"> </w:t>
      </w:r>
      <w:r w:rsidR="00CB1E46" w:rsidRPr="00CB1E46">
        <w:rPr>
          <w:rFonts w:ascii="Nirmala UI" w:hAnsi="Nirmala UI" w:cs="Nirmala UI" w:hint="cs"/>
          <w:b/>
          <w:szCs w:val="22"/>
          <w:cs/>
        </w:rPr>
        <w:t>बचने</w:t>
      </w:r>
      <w:r w:rsidR="00CB1E46" w:rsidRPr="00CB1E46">
        <w:rPr>
          <w:rFonts w:cs="Mangal"/>
          <w:b/>
          <w:szCs w:val="22"/>
          <w:cs/>
        </w:rPr>
        <w:t xml:space="preserve"> </w:t>
      </w:r>
      <w:r w:rsidR="00CB1E46" w:rsidRPr="00CB1E46">
        <w:rPr>
          <w:rFonts w:ascii="Nirmala UI" w:hAnsi="Nirmala UI" w:cs="Nirmala UI" w:hint="cs"/>
          <w:b/>
          <w:szCs w:val="22"/>
          <w:cs/>
        </w:rPr>
        <w:t>में</w:t>
      </w:r>
      <w:r w:rsidR="00CB1E46" w:rsidRPr="00CB1E46">
        <w:rPr>
          <w:rFonts w:cs="Mangal"/>
          <w:b/>
          <w:szCs w:val="22"/>
          <w:cs/>
        </w:rPr>
        <w:t xml:space="preserve"> </w:t>
      </w:r>
      <w:r w:rsidR="00CB1E46" w:rsidRPr="00CB1E46">
        <w:rPr>
          <w:rFonts w:ascii="Nirmala UI" w:hAnsi="Nirmala UI" w:cs="Nirmala UI" w:hint="cs"/>
          <w:b/>
          <w:szCs w:val="22"/>
          <w:cs/>
        </w:rPr>
        <w:t>सहायक</w:t>
      </w:r>
      <w:r w:rsidR="00CB1E46" w:rsidRPr="00CB1E46">
        <w:rPr>
          <w:rFonts w:cs="Mangal"/>
          <w:b/>
          <w:szCs w:val="22"/>
          <w:cs/>
        </w:rPr>
        <w:t xml:space="preserve"> </w:t>
      </w:r>
      <w:r w:rsidR="00CB1E46" w:rsidRPr="00CB1E46">
        <w:rPr>
          <w:rFonts w:ascii="Nirmala UI" w:hAnsi="Nirmala UI" w:cs="Nirmala UI" w:hint="cs"/>
          <w:b/>
          <w:szCs w:val="22"/>
          <w:cs/>
        </w:rPr>
        <w:t>है।</w:t>
      </w:r>
    </w:p>
    <w:p w14:paraId="28E7A0FD"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 xml:space="preserve"> III. </w:t>
      </w:r>
      <w:r w:rsidRPr="00CB1E46">
        <w:rPr>
          <w:rFonts w:ascii="Nirmala UI" w:hAnsi="Nirmala UI" w:cs="Nirmala UI" w:hint="cs"/>
          <w:b/>
          <w:szCs w:val="22"/>
          <w:cs/>
        </w:rPr>
        <w:t>यह</w:t>
      </w:r>
      <w:r w:rsidRPr="00CB1E46">
        <w:rPr>
          <w:rFonts w:cs="Mangal"/>
          <w:b/>
          <w:szCs w:val="22"/>
          <w:cs/>
        </w:rPr>
        <w:t xml:space="preserve"> </w:t>
      </w:r>
      <w:r w:rsidRPr="00CB1E46">
        <w:rPr>
          <w:rFonts w:ascii="Nirmala UI" w:hAnsi="Nirmala UI" w:cs="Nirmala UI" w:hint="cs"/>
          <w:b/>
          <w:szCs w:val="22"/>
          <w:cs/>
        </w:rPr>
        <w:t>तत्काल</w:t>
      </w:r>
      <w:r w:rsidRPr="00CB1E46">
        <w:rPr>
          <w:rFonts w:cs="Mangal"/>
          <w:b/>
          <w:szCs w:val="22"/>
          <w:cs/>
        </w:rPr>
        <w:t xml:space="preserve"> </w:t>
      </w:r>
      <w:r w:rsidRPr="00CB1E46">
        <w:rPr>
          <w:rFonts w:ascii="Nirmala UI" w:hAnsi="Nirmala UI" w:cs="Nirmala UI" w:hint="cs"/>
          <w:b/>
          <w:szCs w:val="22"/>
          <w:cs/>
        </w:rPr>
        <w:t>प्रतिक्रिया</w:t>
      </w:r>
      <w:r w:rsidRPr="00CB1E46">
        <w:rPr>
          <w:rFonts w:cs="Mangal"/>
          <w:b/>
          <w:szCs w:val="22"/>
          <w:cs/>
        </w:rPr>
        <w:t xml:space="preserve"> </w:t>
      </w:r>
      <w:r w:rsidRPr="00CB1E46">
        <w:rPr>
          <w:rFonts w:ascii="Nirmala UI" w:hAnsi="Nirmala UI" w:cs="Nirmala UI" w:hint="cs"/>
          <w:b/>
          <w:szCs w:val="22"/>
          <w:cs/>
        </w:rPr>
        <w:t>प्रदान</w:t>
      </w:r>
      <w:r w:rsidRPr="00CB1E46">
        <w:rPr>
          <w:rFonts w:cs="Mangal"/>
          <w:b/>
          <w:szCs w:val="22"/>
          <w:cs/>
        </w:rPr>
        <w:t xml:space="preserve"> </w:t>
      </w:r>
      <w:r w:rsidRPr="00CB1E46">
        <w:rPr>
          <w:rFonts w:ascii="Nirmala UI" w:hAnsi="Nirmala UI" w:cs="Nirmala UI" w:hint="cs"/>
          <w:b/>
          <w:szCs w:val="22"/>
          <w:cs/>
        </w:rPr>
        <w:t>करता</w:t>
      </w:r>
      <w:r w:rsidRPr="00CB1E46">
        <w:rPr>
          <w:rFonts w:cs="Mangal"/>
          <w:b/>
          <w:szCs w:val="22"/>
          <w:cs/>
        </w:rPr>
        <w:t xml:space="preserve"> </w:t>
      </w:r>
      <w:r w:rsidRPr="00CB1E46">
        <w:rPr>
          <w:rFonts w:ascii="Nirmala UI" w:hAnsi="Nirmala UI" w:cs="Nirmala UI" w:hint="cs"/>
          <w:b/>
          <w:szCs w:val="22"/>
          <w:cs/>
        </w:rPr>
        <w:t>है</w:t>
      </w:r>
      <w:r w:rsidRPr="00CB1E46">
        <w:rPr>
          <w:rFonts w:cstheme="minorHAnsi"/>
          <w:b/>
          <w:szCs w:val="22"/>
        </w:rPr>
        <w:t xml:space="preserve">, </w:t>
      </w:r>
      <w:r w:rsidRPr="00CB1E46">
        <w:rPr>
          <w:rFonts w:ascii="Nirmala UI" w:hAnsi="Nirmala UI" w:cs="Nirmala UI" w:hint="cs"/>
          <w:b/>
          <w:szCs w:val="22"/>
          <w:cs/>
        </w:rPr>
        <w:t>क्योंकि</w:t>
      </w:r>
      <w:r w:rsidRPr="00CB1E46">
        <w:rPr>
          <w:rFonts w:cs="Mangal"/>
          <w:b/>
          <w:szCs w:val="22"/>
          <w:cs/>
        </w:rPr>
        <w:t xml:space="preserve"> </w:t>
      </w:r>
      <w:r w:rsidRPr="00CB1E46">
        <w:rPr>
          <w:rFonts w:ascii="Nirmala UI" w:hAnsi="Nirmala UI" w:cs="Nirmala UI" w:hint="cs"/>
          <w:b/>
          <w:szCs w:val="22"/>
          <w:cs/>
        </w:rPr>
        <w:t>प्रश्न</w:t>
      </w:r>
      <w:r w:rsidRPr="00CB1E46">
        <w:rPr>
          <w:rFonts w:cs="Mangal"/>
          <w:b/>
          <w:szCs w:val="22"/>
          <w:cs/>
        </w:rPr>
        <w:t xml:space="preserve"> </w:t>
      </w:r>
      <w:r w:rsidRPr="00CB1E46">
        <w:rPr>
          <w:rFonts w:ascii="Nirmala UI" w:hAnsi="Nirmala UI" w:cs="Nirmala UI" w:hint="cs"/>
          <w:b/>
          <w:szCs w:val="22"/>
          <w:cs/>
        </w:rPr>
        <w:t>पूछे</w:t>
      </w:r>
      <w:r w:rsidRPr="00CB1E46">
        <w:rPr>
          <w:rFonts w:cs="Mangal"/>
          <w:b/>
          <w:szCs w:val="22"/>
          <w:cs/>
        </w:rPr>
        <w:t xml:space="preserve"> </w:t>
      </w:r>
      <w:r w:rsidRPr="00CB1E46">
        <w:rPr>
          <w:rFonts w:ascii="Nirmala UI" w:hAnsi="Nirmala UI" w:cs="Nirmala UI" w:hint="cs"/>
          <w:b/>
          <w:szCs w:val="22"/>
          <w:cs/>
        </w:rPr>
        <w:t>जा</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प्रेषित</w:t>
      </w:r>
      <w:r w:rsidRPr="00CB1E46">
        <w:rPr>
          <w:rFonts w:cs="Mangal"/>
          <w:b/>
          <w:szCs w:val="22"/>
          <w:cs/>
        </w:rPr>
        <w:t xml:space="preserve"> </w:t>
      </w:r>
      <w:r w:rsidRPr="00CB1E46">
        <w:rPr>
          <w:rFonts w:ascii="Nirmala UI" w:hAnsi="Nirmala UI" w:cs="Nirmala UI" w:hint="cs"/>
          <w:b/>
          <w:szCs w:val="22"/>
          <w:cs/>
        </w:rPr>
        <w:t>जानकारी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बारे</w:t>
      </w:r>
      <w:r w:rsidRPr="00CB1E46">
        <w:rPr>
          <w:rFonts w:cs="Mangal"/>
          <w:b/>
          <w:szCs w:val="22"/>
          <w:cs/>
        </w:rPr>
        <w:t xml:space="preserve"> </w:t>
      </w:r>
      <w:r w:rsidRPr="00CB1E46">
        <w:rPr>
          <w:rFonts w:ascii="Nirmala UI" w:hAnsi="Nirmala UI" w:cs="Nirmala UI" w:hint="cs"/>
          <w:b/>
          <w:szCs w:val="22"/>
          <w:cs/>
        </w:rPr>
        <w:t>में</w:t>
      </w:r>
      <w:r w:rsidRPr="00CB1E46">
        <w:rPr>
          <w:rFonts w:cs="Mangal"/>
          <w:b/>
          <w:szCs w:val="22"/>
          <w:cs/>
        </w:rPr>
        <w:t xml:space="preserve"> </w:t>
      </w:r>
      <w:r w:rsidRPr="00CB1E46">
        <w:rPr>
          <w:rFonts w:ascii="Nirmala UI" w:hAnsi="Nirmala UI" w:cs="Nirmala UI" w:hint="cs"/>
          <w:b/>
          <w:szCs w:val="22"/>
          <w:cs/>
        </w:rPr>
        <w:t>उत्तर</w:t>
      </w:r>
      <w:r w:rsidRPr="00CB1E46">
        <w:rPr>
          <w:rFonts w:cs="Mangal"/>
          <w:b/>
          <w:szCs w:val="22"/>
          <w:cs/>
        </w:rPr>
        <w:t xml:space="preserve"> </w:t>
      </w:r>
      <w:r w:rsidRPr="00CB1E46">
        <w:rPr>
          <w:rFonts w:ascii="Nirmala UI" w:hAnsi="Nirmala UI" w:cs="Nirmala UI" w:hint="cs"/>
          <w:b/>
          <w:szCs w:val="22"/>
          <w:cs/>
        </w:rPr>
        <w:t>प्राप्त</w:t>
      </w:r>
      <w:r w:rsidRPr="00CB1E46">
        <w:rPr>
          <w:rFonts w:cs="Mangal"/>
          <w:b/>
          <w:szCs w:val="22"/>
          <w:cs/>
        </w:rPr>
        <w:t xml:space="preserve"> </w:t>
      </w:r>
      <w:r w:rsidRPr="00CB1E46">
        <w:rPr>
          <w:rFonts w:ascii="Nirmala UI" w:hAnsi="Nirmala UI" w:cs="Nirmala UI" w:hint="cs"/>
          <w:b/>
          <w:szCs w:val="22"/>
          <w:cs/>
        </w:rPr>
        <w:t>किए</w:t>
      </w:r>
      <w:r w:rsidRPr="00CB1E46">
        <w:rPr>
          <w:rFonts w:cs="Mangal"/>
          <w:b/>
          <w:szCs w:val="22"/>
          <w:cs/>
        </w:rPr>
        <w:t xml:space="preserve"> </w:t>
      </w:r>
      <w:r w:rsidRPr="00CB1E46">
        <w:rPr>
          <w:rFonts w:ascii="Nirmala UI" w:hAnsi="Nirmala UI" w:cs="Nirmala UI" w:hint="cs"/>
          <w:b/>
          <w:szCs w:val="22"/>
          <w:cs/>
        </w:rPr>
        <w:t>जा</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p>
    <w:p w14:paraId="5917D13E" w14:textId="77777777" w:rsidR="00CB1E46" w:rsidRPr="00CB1E46" w:rsidRDefault="00CB1E46" w:rsidP="00CB1E46">
      <w:pPr>
        <w:shd w:val="clear" w:color="auto" w:fill="FFF2CC" w:themeFill="accent4" w:themeFillTint="33"/>
        <w:rPr>
          <w:rFonts w:cstheme="minorHAnsi"/>
          <w:b/>
          <w:szCs w:val="22"/>
        </w:rPr>
      </w:pPr>
      <w:r w:rsidRPr="00CB1E46">
        <w:rPr>
          <w:rFonts w:cstheme="minorHAnsi"/>
          <w:b/>
          <w:szCs w:val="22"/>
        </w:rPr>
        <w:t xml:space="preserve"> iv. </w:t>
      </w:r>
      <w:r w:rsidRPr="00CB1E46">
        <w:rPr>
          <w:rFonts w:ascii="Nirmala UI" w:hAnsi="Nirmala UI" w:cs="Nirmala UI" w:hint="cs"/>
          <w:b/>
          <w:szCs w:val="22"/>
          <w:cs/>
        </w:rPr>
        <w:t>चूंकि</w:t>
      </w:r>
      <w:r w:rsidRPr="00CB1E46">
        <w:rPr>
          <w:rFonts w:cs="Mangal"/>
          <w:b/>
          <w:szCs w:val="22"/>
          <w:cs/>
        </w:rPr>
        <w:t xml:space="preserve"> </w:t>
      </w:r>
      <w:r w:rsidRPr="00CB1E46">
        <w:rPr>
          <w:rFonts w:ascii="Nirmala UI" w:hAnsi="Nirmala UI" w:cs="Nirmala UI" w:hint="cs"/>
          <w:b/>
          <w:szCs w:val="22"/>
          <w:cs/>
        </w:rPr>
        <w:t>हर</w:t>
      </w:r>
      <w:r w:rsidRPr="00CB1E46">
        <w:rPr>
          <w:rFonts w:cs="Mangal"/>
          <w:b/>
          <w:szCs w:val="22"/>
          <w:cs/>
        </w:rPr>
        <w:t xml:space="preserve"> </w:t>
      </w:r>
      <w:r w:rsidRPr="00CB1E46">
        <w:rPr>
          <w:rFonts w:ascii="Nirmala UI" w:hAnsi="Nirmala UI" w:cs="Nirmala UI" w:hint="cs"/>
          <w:b/>
          <w:szCs w:val="22"/>
          <w:cs/>
        </w:rPr>
        <w:t>जानकारी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लिखित</w:t>
      </w:r>
      <w:r w:rsidRPr="00CB1E46">
        <w:rPr>
          <w:rFonts w:cs="Mangal"/>
          <w:b/>
          <w:szCs w:val="22"/>
          <w:cs/>
        </w:rPr>
        <w:t xml:space="preserve"> </w:t>
      </w:r>
      <w:r w:rsidRPr="00CB1E46">
        <w:rPr>
          <w:rFonts w:ascii="Nirmala UI" w:hAnsi="Nirmala UI" w:cs="Nirmala UI" w:hint="cs"/>
          <w:b/>
          <w:szCs w:val="22"/>
          <w:cs/>
        </w:rPr>
        <w:t>रूप</w:t>
      </w:r>
      <w:r w:rsidRPr="00CB1E46">
        <w:rPr>
          <w:rFonts w:cs="Mangal"/>
          <w:b/>
          <w:szCs w:val="22"/>
          <w:cs/>
        </w:rPr>
        <w:t xml:space="preserve"> </w:t>
      </w:r>
      <w:r w:rsidRPr="00CB1E46">
        <w:rPr>
          <w:rFonts w:ascii="Nirmala UI" w:hAnsi="Nirmala UI" w:cs="Nirmala UI" w:hint="cs"/>
          <w:b/>
          <w:szCs w:val="22"/>
          <w:cs/>
        </w:rPr>
        <w:t>में</w:t>
      </w:r>
      <w:r w:rsidRPr="00CB1E46">
        <w:rPr>
          <w:rFonts w:cs="Mangal"/>
          <w:b/>
          <w:szCs w:val="22"/>
          <w:cs/>
        </w:rPr>
        <w:t xml:space="preserve"> </w:t>
      </w:r>
      <w:r w:rsidRPr="00CB1E46">
        <w:rPr>
          <w:rFonts w:ascii="Nirmala UI" w:hAnsi="Nirmala UI" w:cs="Nirmala UI" w:hint="cs"/>
          <w:b/>
          <w:szCs w:val="22"/>
          <w:cs/>
        </w:rPr>
        <w:t>नहीं</w:t>
      </w:r>
      <w:r w:rsidRPr="00CB1E46">
        <w:rPr>
          <w:rFonts w:cs="Mangal"/>
          <w:b/>
          <w:szCs w:val="22"/>
          <w:cs/>
        </w:rPr>
        <w:t xml:space="preserve"> </w:t>
      </w:r>
      <w:r w:rsidRPr="00CB1E46">
        <w:rPr>
          <w:rFonts w:ascii="Nirmala UI" w:hAnsi="Nirmala UI" w:cs="Nirmala UI" w:hint="cs"/>
          <w:b/>
          <w:szCs w:val="22"/>
          <w:cs/>
        </w:rPr>
        <w:t>रखा</w:t>
      </w:r>
      <w:r w:rsidRPr="00CB1E46">
        <w:rPr>
          <w:rFonts w:cs="Mangal"/>
          <w:b/>
          <w:szCs w:val="22"/>
          <w:cs/>
        </w:rPr>
        <w:t xml:space="preserve"> </w:t>
      </w:r>
      <w:r w:rsidRPr="00CB1E46">
        <w:rPr>
          <w:rFonts w:ascii="Nirmala UI" w:hAnsi="Nirmala UI" w:cs="Nirmala UI" w:hint="cs"/>
          <w:b/>
          <w:szCs w:val="22"/>
          <w:cs/>
        </w:rPr>
        <w:t>जा</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r w:rsidRPr="00CB1E46">
        <w:rPr>
          <w:rFonts w:cstheme="minorHAnsi"/>
          <w:b/>
          <w:szCs w:val="22"/>
        </w:rPr>
        <w:t xml:space="preserve">, </w:t>
      </w:r>
      <w:r w:rsidRPr="00CB1E46">
        <w:rPr>
          <w:rFonts w:ascii="Nirmala UI" w:hAnsi="Nirmala UI" w:cs="Nirmala UI" w:hint="cs"/>
          <w:b/>
          <w:szCs w:val="22"/>
          <w:cs/>
        </w:rPr>
        <w:t>इसलिए</w:t>
      </w:r>
      <w:r w:rsidRPr="00CB1E46">
        <w:rPr>
          <w:rFonts w:cs="Mangal"/>
          <w:b/>
          <w:szCs w:val="22"/>
          <w:cs/>
        </w:rPr>
        <w:t xml:space="preserve"> </w:t>
      </w:r>
      <w:r w:rsidRPr="00CB1E46">
        <w:rPr>
          <w:rFonts w:ascii="Nirmala UI" w:hAnsi="Nirmala UI" w:cs="Nirmala UI" w:hint="cs"/>
          <w:b/>
          <w:szCs w:val="22"/>
          <w:cs/>
        </w:rPr>
        <w:t>इसका</w:t>
      </w:r>
      <w:r w:rsidRPr="00CB1E46">
        <w:rPr>
          <w:rFonts w:cs="Mangal"/>
          <w:b/>
          <w:szCs w:val="22"/>
          <w:cs/>
        </w:rPr>
        <w:t xml:space="preserve"> </w:t>
      </w:r>
      <w:r w:rsidRPr="00CB1E46">
        <w:rPr>
          <w:rFonts w:ascii="Nirmala UI" w:hAnsi="Nirmala UI" w:cs="Nirmala UI" w:hint="cs"/>
          <w:b/>
          <w:szCs w:val="22"/>
          <w:cs/>
        </w:rPr>
        <w:t>अधिकांश</w:t>
      </w:r>
      <w:r w:rsidRPr="00CB1E46">
        <w:rPr>
          <w:rFonts w:cs="Mangal"/>
          <w:b/>
          <w:szCs w:val="22"/>
          <w:cs/>
        </w:rPr>
        <w:t xml:space="preserve"> </w:t>
      </w:r>
      <w:r w:rsidRPr="00CB1E46">
        <w:rPr>
          <w:rFonts w:ascii="Nirmala UI" w:hAnsi="Nirmala UI" w:cs="Nirmala UI" w:hint="cs"/>
          <w:b/>
          <w:szCs w:val="22"/>
          <w:cs/>
        </w:rPr>
        <w:t>हिस्सा</w:t>
      </w:r>
      <w:r w:rsidRPr="00CB1E46">
        <w:rPr>
          <w:rFonts w:cs="Mangal"/>
          <w:b/>
          <w:szCs w:val="22"/>
          <w:cs/>
        </w:rPr>
        <w:t xml:space="preserve"> </w:t>
      </w:r>
      <w:r w:rsidRPr="00CB1E46">
        <w:rPr>
          <w:rFonts w:ascii="Nirmala UI" w:hAnsi="Nirmala UI" w:cs="Nirmala UI" w:hint="cs"/>
          <w:b/>
          <w:szCs w:val="22"/>
          <w:cs/>
        </w:rPr>
        <w:t>मौखिक</w:t>
      </w:r>
      <w:r w:rsidRPr="00CB1E46">
        <w:rPr>
          <w:rFonts w:cs="Mangal"/>
          <w:b/>
          <w:szCs w:val="22"/>
          <w:cs/>
        </w:rPr>
        <w:t xml:space="preserve"> </w:t>
      </w:r>
      <w:r w:rsidRPr="00CB1E46">
        <w:rPr>
          <w:rFonts w:ascii="Nirmala UI" w:hAnsi="Nirmala UI" w:cs="Nirmala UI" w:hint="cs"/>
          <w:b/>
          <w:szCs w:val="22"/>
          <w:cs/>
        </w:rPr>
        <w:t>निर्देशों</w:t>
      </w:r>
      <w:r w:rsidRPr="00CB1E46">
        <w:rPr>
          <w:rFonts w:cstheme="minorHAnsi"/>
          <w:b/>
          <w:szCs w:val="22"/>
        </w:rPr>
        <w:t xml:space="preserve">, </w:t>
      </w:r>
      <w:r w:rsidRPr="00CB1E46">
        <w:rPr>
          <w:rFonts w:ascii="Nirmala UI" w:hAnsi="Nirmala UI" w:cs="Nirmala UI" w:hint="cs"/>
          <w:b/>
          <w:szCs w:val="22"/>
          <w:cs/>
        </w:rPr>
        <w:t>आपसी</w:t>
      </w:r>
      <w:r w:rsidRPr="00CB1E46">
        <w:rPr>
          <w:rFonts w:cs="Mangal"/>
          <w:b/>
          <w:szCs w:val="22"/>
          <w:cs/>
        </w:rPr>
        <w:t xml:space="preserve"> </w:t>
      </w:r>
      <w:r w:rsidRPr="00CB1E46">
        <w:rPr>
          <w:rFonts w:ascii="Nirmala UI" w:hAnsi="Nirmala UI" w:cs="Nirmala UI" w:hint="cs"/>
          <w:b/>
          <w:szCs w:val="22"/>
          <w:cs/>
        </w:rPr>
        <w:t>चर्चा</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टेलीफोन</w:t>
      </w:r>
      <w:r w:rsidRPr="00CB1E46">
        <w:rPr>
          <w:rFonts w:cs="Mangal"/>
          <w:b/>
          <w:szCs w:val="22"/>
          <w:cs/>
        </w:rPr>
        <w:t xml:space="preserve"> </w:t>
      </w:r>
      <w:r w:rsidRPr="00CB1E46">
        <w:rPr>
          <w:rFonts w:ascii="Nirmala UI" w:hAnsi="Nirmala UI" w:cs="Nirmala UI" w:hint="cs"/>
          <w:b/>
          <w:szCs w:val="22"/>
          <w:cs/>
        </w:rPr>
        <w:t>पर</w:t>
      </w:r>
      <w:r w:rsidRPr="00CB1E46">
        <w:rPr>
          <w:rFonts w:cs="Mangal"/>
          <w:b/>
          <w:szCs w:val="22"/>
          <w:cs/>
        </w:rPr>
        <w:t xml:space="preserve"> </w:t>
      </w:r>
      <w:r w:rsidRPr="00CB1E46">
        <w:rPr>
          <w:rFonts w:ascii="Nirmala UI" w:hAnsi="Nirmala UI" w:cs="Nirmala UI" w:hint="cs"/>
          <w:b/>
          <w:szCs w:val="22"/>
          <w:cs/>
        </w:rPr>
        <w:t>बातचीत</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माध्यम</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दिया</w:t>
      </w:r>
      <w:r w:rsidRPr="00CB1E46">
        <w:rPr>
          <w:rFonts w:cs="Mangal"/>
          <w:b/>
          <w:szCs w:val="22"/>
          <w:cs/>
        </w:rPr>
        <w:t xml:space="preserve"> </w:t>
      </w:r>
      <w:r w:rsidRPr="00CB1E46">
        <w:rPr>
          <w:rFonts w:ascii="Nirmala UI" w:hAnsi="Nirmala UI" w:cs="Nirmala UI" w:hint="cs"/>
          <w:b/>
          <w:szCs w:val="22"/>
          <w:cs/>
        </w:rPr>
        <w:t>जाता</w:t>
      </w:r>
      <w:r w:rsidRPr="00CB1E46">
        <w:rPr>
          <w:rFonts w:cs="Mangal"/>
          <w:b/>
          <w:szCs w:val="22"/>
          <w:cs/>
        </w:rPr>
        <w:t xml:space="preserve"> </w:t>
      </w:r>
      <w:r w:rsidRPr="00CB1E46">
        <w:rPr>
          <w:rFonts w:ascii="Nirmala UI" w:hAnsi="Nirmala UI" w:cs="Nirmala UI" w:hint="cs"/>
          <w:b/>
          <w:szCs w:val="22"/>
          <w:cs/>
        </w:rPr>
        <w:t>है।</w:t>
      </w:r>
    </w:p>
    <w:p w14:paraId="01C30E5F" w14:textId="714521AF" w:rsidR="00CB1E46" w:rsidRPr="000259EB" w:rsidRDefault="00CB1E46" w:rsidP="00CB1E46">
      <w:pPr>
        <w:shd w:val="clear" w:color="auto" w:fill="FFF2CC" w:themeFill="accent4" w:themeFillTint="33"/>
        <w:rPr>
          <w:rFonts w:ascii="Nirmala UI" w:hAnsi="Nirmala UI" w:cs="Nirmala UI"/>
          <w:bCs/>
          <w:szCs w:val="22"/>
        </w:rPr>
      </w:pPr>
      <w:r w:rsidRPr="005B60E4">
        <w:rPr>
          <w:rFonts w:ascii="Nirmala UI" w:hAnsi="Nirmala UI" w:cs="Nirmala UI" w:hint="cs"/>
          <w:bCs/>
          <w:szCs w:val="22"/>
          <w:cs/>
        </w:rPr>
        <w:t>मौखिक</w:t>
      </w:r>
      <w:r w:rsidRPr="005B60E4">
        <w:rPr>
          <w:rFonts w:cs="Mangal"/>
          <w:bCs/>
          <w:szCs w:val="22"/>
          <w:cs/>
        </w:rPr>
        <w:t xml:space="preserve"> </w:t>
      </w:r>
      <w:r w:rsidR="000259EB" w:rsidRPr="000259EB">
        <w:rPr>
          <w:rFonts w:ascii="Nirmala UI" w:hAnsi="Nirmala UI" w:cs="Nirmala UI"/>
          <w:b/>
          <w:bCs/>
          <w:szCs w:val="22"/>
          <w:cs/>
        </w:rPr>
        <w:t xml:space="preserve"> संप्रेषण</w:t>
      </w:r>
      <w:r w:rsidR="000259EB">
        <w:rPr>
          <w:rFonts w:ascii="Nirmala UI" w:hAnsi="Nirmala UI" w:cs="Nirmala UI" w:hint="cs"/>
          <w:bCs/>
          <w:szCs w:val="22"/>
          <w:cs/>
        </w:rPr>
        <w:t xml:space="preserve"> </w:t>
      </w:r>
      <w:r w:rsidRPr="005B60E4">
        <w:rPr>
          <w:rFonts w:ascii="Nirmala UI" w:hAnsi="Nirmala UI" w:cs="Nirmala UI" w:hint="cs"/>
          <w:bCs/>
          <w:szCs w:val="22"/>
          <w:cs/>
        </w:rPr>
        <w:t>के</w:t>
      </w:r>
      <w:r w:rsidRPr="005B60E4">
        <w:rPr>
          <w:rFonts w:cs="Mangal"/>
          <w:bCs/>
          <w:szCs w:val="22"/>
          <w:cs/>
        </w:rPr>
        <w:t xml:space="preserve"> </w:t>
      </w:r>
      <w:r w:rsidRPr="005B60E4">
        <w:rPr>
          <w:rFonts w:ascii="Nirmala UI" w:hAnsi="Nirmala UI" w:cs="Nirmala UI" w:hint="cs"/>
          <w:bCs/>
          <w:szCs w:val="22"/>
          <w:cs/>
        </w:rPr>
        <w:t>नुकसान</w:t>
      </w:r>
      <w:r w:rsidRPr="005B60E4">
        <w:rPr>
          <w:rFonts w:cs="Mangal"/>
          <w:bCs/>
          <w:szCs w:val="22"/>
          <w:cs/>
        </w:rPr>
        <w:t>:</w:t>
      </w:r>
    </w:p>
    <w:p w14:paraId="330AF3A2" w14:textId="77777777" w:rsidR="00CB1E46" w:rsidRPr="00CB1E46" w:rsidRDefault="00CB1E46" w:rsidP="005B60E4">
      <w:pPr>
        <w:shd w:val="clear" w:color="auto" w:fill="FFF2CC" w:themeFill="accent4" w:themeFillTint="33"/>
        <w:jc w:val="both"/>
        <w:rPr>
          <w:rFonts w:cstheme="minorHAnsi"/>
          <w:b/>
          <w:szCs w:val="22"/>
        </w:rPr>
      </w:pPr>
      <w:r w:rsidRPr="00CB1E46">
        <w:rPr>
          <w:rFonts w:cstheme="minorHAnsi"/>
          <w:b/>
          <w:szCs w:val="22"/>
        </w:rPr>
        <w:t xml:space="preserve">i </w:t>
      </w:r>
      <w:r w:rsidRPr="00CB1E46">
        <w:rPr>
          <w:rFonts w:ascii="Nirmala UI" w:hAnsi="Nirmala UI" w:cs="Nirmala UI" w:hint="cs"/>
          <w:b/>
          <w:szCs w:val="22"/>
          <w:cs/>
        </w:rPr>
        <w:t>लंबी</w:t>
      </w:r>
      <w:r w:rsidRPr="00CB1E46">
        <w:rPr>
          <w:rFonts w:cstheme="minorHAnsi"/>
          <w:b/>
          <w:szCs w:val="22"/>
        </w:rPr>
        <w:t xml:space="preserve">, </w:t>
      </w:r>
      <w:r w:rsidRPr="00CB1E46">
        <w:rPr>
          <w:rFonts w:ascii="Nirmala UI" w:hAnsi="Nirmala UI" w:cs="Nirmala UI" w:hint="cs"/>
          <w:b/>
          <w:szCs w:val="22"/>
          <w:cs/>
        </w:rPr>
        <w:t>दूर</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महत्वपूर्ण</w:t>
      </w:r>
      <w:r w:rsidRPr="00CB1E46">
        <w:rPr>
          <w:rFonts w:cs="Mangal"/>
          <w:b/>
          <w:szCs w:val="22"/>
          <w:cs/>
        </w:rPr>
        <w:t xml:space="preserve"> </w:t>
      </w:r>
      <w:r w:rsidRPr="00CB1E46">
        <w:rPr>
          <w:rFonts w:ascii="Nirmala UI" w:hAnsi="Nirmala UI" w:cs="Nirmala UI" w:hint="cs"/>
          <w:b/>
          <w:szCs w:val="22"/>
          <w:cs/>
        </w:rPr>
        <w:t>जानकारी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मौखिक</w:t>
      </w:r>
      <w:r w:rsidRPr="00CB1E46">
        <w:rPr>
          <w:rFonts w:cs="Mangal"/>
          <w:b/>
          <w:szCs w:val="22"/>
          <w:cs/>
        </w:rPr>
        <w:t xml:space="preserve"> </w:t>
      </w:r>
      <w:r w:rsidRPr="00CB1E46">
        <w:rPr>
          <w:rFonts w:ascii="Nirmala UI" w:hAnsi="Nirmala UI" w:cs="Nirmala UI" w:hint="cs"/>
          <w:b/>
          <w:szCs w:val="22"/>
          <w:cs/>
        </w:rPr>
        <w:t>रूप</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प्रभावी</w:t>
      </w:r>
      <w:r w:rsidRPr="00CB1E46">
        <w:rPr>
          <w:rFonts w:cs="Mangal"/>
          <w:b/>
          <w:szCs w:val="22"/>
          <w:cs/>
        </w:rPr>
        <w:t xml:space="preserve"> </w:t>
      </w:r>
      <w:r w:rsidRPr="00CB1E46">
        <w:rPr>
          <w:rFonts w:ascii="Nirmala UI" w:hAnsi="Nirmala UI" w:cs="Nirmala UI" w:hint="cs"/>
          <w:b/>
          <w:szCs w:val="22"/>
          <w:cs/>
        </w:rPr>
        <w:t>ढंग</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नहीं</w:t>
      </w:r>
      <w:r w:rsidRPr="00CB1E46">
        <w:rPr>
          <w:rFonts w:cs="Mangal"/>
          <w:b/>
          <w:szCs w:val="22"/>
          <w:cs/>
        </w:rPr>
        <w:t xml:space="preserve"> </w:t>
      </w:r>
      <w:r w:rsidRPr="00CB1E46">
        <w:rPr>
          <w:rFonts w:ascii="Nirmala UI" w:hAnsi="Nirmala UI" w:cs="Nirmala UI" w:hint="cs"/>
          <w:b/>
          <w:szCs w:val="22"/>
          <w:cs/>
        </w:rPr>
        <w:t>बताया</w:t>
      </w:r>
      <w:r w:rsidRPr="00CB1E46">
        <w:rPr>
          <w:rFonts w:cs="Mangal"/>
          <w:b/>
          <w:szCs w:val="22"/>
          <w:cs/>
        </w:rPr>
        <w:t xml:space="preserve"> </w:t>
      </w:r>
      <w:r w:rsidRPr="00CB1E46">
        <w:rPr>
          <w:rFonts w:ascii="Nirmala UI" w:hAnsi="Nirmala UI" w:cs="Nirmala UI" w:hint="cs"/>
          <w:b/>
          <w:szCs w:val="22"/>
          <w:cs/>
        </w:rPr>
        <w:t>जा</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p>
    <w:p w14:paraId="46314C45" w14:textId="77777777" w:rsidR="00CB1E46" w:rsidRPr="00CB1E46" w:rsidRDefault="00CB1E46" w:rsidP="005B60E4">
      <w:pPr>
        <w:shd w:val="clear" w:color="auto" w:fill="FFF2CC" w:themeFill="accent4" w:themeFillTint="33"/>
        <w:jc w:val="both"/>
        <w:rPr>
          <w:rFonts w:cstheme="minorHAnsi"/>
          <w:b/>
          <w:szCs w:val="22"/>
        </w:rPr>
      </w:pPr>
      <w:proofErr w:type="gramStart"/>
      <w:r w:rsidRPr="00CB1E46">
        <w:rPr>
          <w:rFonts w:cstheme="minorHAnsi"/>
          <w:b/>
          <w:szCs w:val="22"/>
        </w:rPr>
        <w:t xml:space="preserve">ii  </w:t>
      </w:r>
      <w:r w:rsidRPr="00CB1E46">
        <w:rPr>
          <w:rFonts w:ascii="Nirmala UI" w:hAnsi="Nirmala UI" w:cs="Nirmala UI" w:hint="cs"/>
          <w:b/>
          <w:szCs w:val="22"/>
          <w:cs/>
        </w:rPr>
        <w:t>यदि</w:t>
      </w:r>
      <w:proofErr w:type="gramEnd"/>
      <w:r w:rsidRPr="00CB1E46">
        <w:rPr>
          <w:rFonts w:cs="Mangal"/>
          <w:b/>
          <w:szCs w:val="22"/>
          <w:cs/>
        </w:rPr>
        <w:t xml:space="preserve"> </w:t>
      </w:r>
      <w:r w:rsidRPr="00CB1E46">
        <w:rPr>
          <w:rFonts w:ascii="Nirmala UI" w:hAnsi="Nirmala UI" w:cs="Nirmala UI" w:hint="cs"/>
          <w:b/>
          <w:szCs w:val="22"/>
          <w:cs/>
        </w:rPr>
        <w:t>प्राप्तकर्ता</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प्रेषक</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बीच</w:t>
      </w:r>
      <w:r w:rsidRPr="00CB1E46">
        <w:rPr>
          <w:rFonts w:cs="Mangal"/>
          <w:b/>
          <w:szCs w:val="22"/>
          <w:cs/>
        </w:rPr>
        <w:t xml:space="preserve"> </w:t>
      </w:r>
      <w:r w:rsidRPr="00CB1E46">
        <w:rPr>
          <w:rFonts w:ascii="Nirmala UI" w:hAnsi="Nirmala UI" w:cs="Nirmala UI" w:hint="cs"/>
          <w:b/>
          <w:szCs w:val="22"/>
          <w:cs/>
        </w:rPr>
        <w:t>उदासीनता</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कोई</w:t>
      </w:r>
      <w:r w:rsidRPr="00CB1E46">
        <w:rPr>
          <w:rFonts w:cs="Mangal"/>
          <w:b/>
          <w:szCs w:val="22"/>
          <w:cs/>
        </w:rPr>
        <w:t xml:space="preserve"> </w:t>
      </w:r>
      <w:r w:rsidRPr="00CB1E46">
        <w:rPr>
          <w:rFonts w:ascii="Nirmala UI" w:hAnsi="Nirmala UI" w:cs="Nirmala UI" w:hint="cs"/>
          <w:b/>
          <w:szCs w:val="22"/>
          <w:cs/>
        </w:rPr>
        <w:t>कारण</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तो</w:t>
      </w:r>
      <w:r w:rsidRPr="00CB1E46">
        <w:rPr>
          <w:rFonts w:cs="Mangal"/>
          <w:b/>
          <w:szCs w:val="22"/>
          <w:cs/>
        </w:rPr>
        <w:t xml:space="preserve"> </w:t>
      </w:r>
      <w:r w:rsidRPr="00CB1E46">
        <w:rPr>
          <w:rFonts w:ascii="Nirmala UI" w:hAnsi="Nirmala UI" w:cs="Nirmala UI" w:hint="cs"/>
          <w:b/>
          <w:szCs w:val="22"/>
          <w:cs/>
        </w:rPr>
        <w:t>मौखिक</w:t>
      </w:r>
      <w:r w:rsidRPr="00CB1E46">
        <w:rPr>
          <w:rFonts w:cs="Mangal"/>
          <w:b/>
          <w:szCs w:val="22"/>
          <w:cs/>
        </w:rPr>
        <w:t xml:space="preserve"> </w:t>
      </w:r>
      <w:r w:rsidRPr="00CB1E46">
        <w:rPr>
          <w:rFonts w:ascii="Nirmala UI" w:hAnsi="Nirmala UI" w:cs="Nirmala UI" w:hint="cs"/>
          <w:b/>
          <w:szCs w:val="22"/>
          <w:cs/>
        </w:rPr>
        <w:t>बातचीत</w:t>
      </w:r>
      <w:r w:rsidRPr="00CB1E46">
        <w:rPr>
          <w:rFonts w:cs="Mangal"/>
          <w:b/>
          <w:szCs w:val="22"/>
          <w:cs/>
        </w:rPr>
        <w:t xml:space="preserve"> </w:t>
      </w:r>
      <w:r w:rsidRPr="00CB1E46">
        <w:rPr>
          <w:rFonts w:ascii="Nirmala UI" w:hAnsi="Nirmala UI" w:cs="Nirmala UI" w:hint="cs"/>
          <w:b/>
          <w:szCs w:val="22"/>
          <w:cs/>
        </w:rPr>
        <w:t>अक्सर</w:t>
      </w:r>
      <w:r w:rsidRPr="00CB1E46">
        <w:rPr>
          <w:rFonts w:cs="Mangal"/>
          <w:b/>
          <w:szCs w:val="22"/>
          <w:cs/>
        </w:rPr>
        <w:t xml:space="preserve"> </w:t>
      </w:r>
      <w:r w:rsidRPr="00CB1E46">
        <w:rPr>
          <w:rFonts w:ascii="Nirmala UI" w:hAnsi="Nirmala UI" w:cs="Nirmala UI" w:hint="cs"/>
          <w:b/>
          <w:szCs w:val="22"/>
          <w:cs/>
        </w:rPr>
        <w:t>विकृत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p>
    <w:p w14:paraId="6C47C94E" w14:textId="77777777" w:rsidR="00CB1E46" w:rsidRPr="00CB1E46" w:rsidRDefault="00CB1E46" w:rsidP="005B60E4">
      <w:pPr>
        <w:shd w:val="clear" w:color="auto" w:fill="FFF2CC" w:themeFill="accent4" w:themeFillTint="33"/>
        <w:jc w:val="both"/>
        <w:rPr>
          <w:rFonts w:cstheme="minorHAnsi"/>
          <w:b/>
          <w:szCs w:val="22"/>
        </w:rPr>
      </w:pPr>
      <w:r w:rsidRPr="00CB1E46">
        <w:rPr>
          <w:rFonts w:cstheme="minorHAnsi"/>
          <w:b/>
          <w:szCs w:val="22"/>
        </w:rPr>
        <w:t xml:space="preserve">iii.  </w:t>
      </w:r>
      <w:r w:rsidRPr="00CB1E46">
        <w:rPr>
          <w:rFonts w:ascii="Nirmala UI" w:hAnsi="Nirmala UI" w:cs="Nirmala UI" w:hint="cs"/>
          <w:b/>
          <w:szCs w:val="22"/>
          <w:cs/>
        </w:rPr>
        <w:t>जहां</w:t>
      </w:r>
      <w:r w:rsidRPr="00CB1E46">
        <w:rPr>
          <w:rFonts w:cs="Mangal"/>
          <w:b/>
          <w:szCs w:val="22"/>
          <w:cs/>
        </w:rPr>
        <w:t xml:space="preserve"> </w:t>
      </w:r>
      <w:r w:rsidRPr="00CB1E46">
        <w:rPr>
          <w:rFonts w:ascii="Nirmala UI" w:hAnsi="Nirmala UI" w:cs="Nirmala UI" w:hint="cs"/>
          <w:b/>
          <w:szCs w:val="22"/>
          <w:cs/>
        </w:rPr>
        <w:t>प्रपत्र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स्थायीता</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एकरूपता</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आवश्यकता</w:t>
      </w:r>
      <w:r w:rsidRPr="00CB1E46">
        <w:rPr>
          <w:rFonts w:cs="Mangal"/>
          <w:b/>
          <w:szCs w:val="22"/>
          <w:cs/>
        </w:rPr>
        <w:t xml:space="preserve"> </w:t>
      </w:r>
      <w:r w:rsidRPr="00CB1E46">
        <w:rPr>
          <w:rFonts w:ascii="Nirmala UI" w:hAnsi="Nirmala UI" w:cs="Nirmala UI" w:hint="cs"/>
          <w:b/>
          <w:szCs w:val="22"/>
          <w:cs/>
        </w:rPr>
        <w:t>होती</w:t>
      </w:r>
      <w:r w:rsidRPr="00CB1E46">
        <w:rPr>
          <w:rFonts w:cs="Mangal"/>
          <w:b/>
          <w:szCs w:val="22"/>
          <w:cs/>
        </w:rPr>
        <w:t xml:space="preserve"> </w:t>
      </w:r>
      <w:r w:rsidRPr="00CB1E46">
        <w:rPr>
          <w:rFonts w:ascii="Nirmala UI" w:hAnsi="Nirmala UI" w:cs="Nirmala UI" w:hint="cs"/>
          <w:b/>
          <w:szCs w:val="22"/>
          <w:cs/>
        </w:rPr>
        <w:t>है</w:t>
      </w:r>
      <w:r w:rsidRPr="00CB1E46">
        <w:rPr>
          <w:rFonts w:cstheme="minorHAnsi"/>
          <w:b/>
          <w:szCs w:val="22"/>
        </w:rPr>
        <w:t xml:space="preserve">, </w:t>
      </w:r>
      <w:r w:rsidRPr="00CB1E46">
        <w:rPr>
          <w:rFonts w:ascii="Nirmala UI" w:hAnsi="Nirmala UI" w:cs="Nirmala UI" w:hint="cs"/>
          <w:b/>
          <w:szCs w:val="22"/>
          <w:cs/>
        </w:rPr>
        <w:t>वहाँ</w:t>
      </w:r>
      <w:r w:rsidRPr="00CB1E46">
        <w:rPr>
          <w:rFonts w:cs="Mangal"/>
          <w:b/>
          <w:szCs w:val="22"/>
          <w:cs/>
        </w:rPr>
        <w:t xml:space="preserve"> </w:t>
      </w:r>
      <w:r w:rsidRPr="00CB1E46">
        <w:rPr>
          <w:rFonts w:ascii="Nirmala UI" w:hAnsi="Nirmala UI" w:cs="Nirmala UI" w:hint="cs"/>
          <w:b/>
          <w:szCs w:val="22"/>
          <w:cs/>
        </w:rPr>
        <w:t>यह</w:t>
      </w:r>
      <w:r w:rsidRPr="00CB1E46">
        <w:rPr>
          <w:rFonts w:cs="Mangal"/>
          <w:b/>
          <w:szCs w:val="22"/>
          <w:cs/>
        </w:rPr>
        <w:t xml:space="preserve"> </w:t>
      </w:r>
      <w:r w:rsidRPr="00CB1E46">
        <w:rPr>
          <w:rFonts w:ascii="Nirmala UI" w:hAnsi="Nirmala UI" w:cs="Nirmala UI" w:hint="cs"/>
          <w:b/>
          <w:szCs w:val="22"/>
          <w:cs/>
        </w:rPr>
        <w:t>अपर्याप्त</w:t>
      </w:r>
      <w:r w:rsidRPr="00CB1E46">
        <w:rPr>
          <w:rFonts w:cs="Mangal"/>
          <w:b/>
          <w:szCs w:val="22"/>
          <w:cs/>
        </w:rPr>
        <w:t xml:space="preserve"> </w:t>
      </w:r>
      <w:r w:rsidRPr="00CB1E46">
        <w:rPr>
          <w:rFonts w:ascii="Nirmala UI" w:hAnsi="Nirmala UI" w:cs="Nirmala UI" w:hint="cs"/>
          <w:b/>
          <w:szCs w:val="22"/>
          <w:cs/>
        </w:rPr>
        <w:t>है।</w:t>
      </w:r>
    </w:p>
    <w:p w14:paraId="1902B82A" w14:textId="77777777" w:rsidR="00CB1E46" w:rsidRPr="00CB1E46" w:rsidRDefault="00CB1E46" w:rsidP="005B60E4">
      <w:pPr>
        <w:shd w:val="clear" w:color="auto" w:fill="FFF2CC" w:themeFill="accent4" w:themeFillTint="33"/>
        <w:jc w:val="both"/>
        <w:rPr>
          <w:rFonts w:cstheme="minorHAnsi"/>
          <w:b/>
          <w:szCs w:val="22"/>
        </w:rPr>
      </w:pPr>
      <w:r w:rsidRPr="00CB1E46">
        <w:rPr>
          <w:rFonts w:cstheme="minorHAnsi"/>
          <w:b/>
          <w:szCs w:val="22"/>
        </w:rPr>
        <w:t xml:space="preserve">iv. </w:t>
      </w:r>
      <w:r w:rsidRPr="00CB1E46">
        <w:rPr>
          <w:rFonts w:ascii="Nirmala UI" w:hAnsi="Nirmala UI" w:cs="Nirmala UI" w:hint="cs"/>
          <w:b/>
          <w:szCs w:val="22"/>
          <w:cs/>
        </w:rPr>
        <w:t>स्थिति</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अन्य</w:t>
      </w:r>
      <w:r w:rsidRPr="00CB1E46">
        <w:rPr>
          <w:rFonts w:cs="Mangal"/>
          <w:b/>
          <w:szCs w:val="22"/>
          <w:cs/>
        </w:rPr>
        <w:t xml:space="preserve"> </w:t>
      </w:r>
      <w:r w:rsidRPr="00CB1E46">
        <w:rPr>
          <w:rFonts w:ascii="Nirmala UI" w:hAnsi="Nirmala UI" w:cs="Nirmala UI" w:hint="cs"/>
          <w:b/>
          <w:szCs w:val="22"/>
          <w:cs/>
        </w:rPr>
        <w:t>भौतिक</w:t>
      </w:r>
      <w:r w:rsidRPr="00CB1E46">
        <w:rPr>
          <w:rFonts w:cs="Mangal"/>
          <w:b/>
          <w:szCs w:val="22"/>
          <w:cs/>
        </w:rPr>
        <w:t xml:space="preserve"> </w:t>
      </w:r>
      <w:r w:rsidRPr="00CB1E46">
        <w:rPr>
          <w:rFonts w:ascii="Nirmala UI" w:hAnsi="Nirmala UI" w:cs="Nirmala UI" w:hint="cs"/>
          <w:b/>
          <w:szCs w:val="22"/>
          <w:cs/>
        </w:rPr>
        <w:t>या</w:t>
      </w:r>
      <w:r w:rsidRPr="00CB1E46">
        <w:rPr>
          <w:rFonts w:cs="Mangal"/>
          <w:b/>
          <w:szCs w:val="22"/>
          <w:cs/>
        </w:rPr>
        <w:t xml:space="preserve"> </w:t>
      </w:r>
      <w:r w:rsidRPr="00CB1E46">
        <w:rPr>
          <w:rFonts w:ascii="Nirmala UI" w:hAnsi="Nirmala UI" w:cs="Nirmala UI" w:hint="cs"/>
          <w:b/>
          <w:szCs w:val="22"/>
          <w:cs/>
        </w:rPr>
        <w:t>व्यक्तिगत</w:t>
      </w:r>
      <w:r w:rsidRPr="00CB1E46">
        <w:rPr>
          <w:rFonts w:cs="Mangal"/>
          <w:b/>
          <w:szCs w:val="22"/>
          <w:cs/>
        </w:rPr>
        <w:t xml:space="preserve"> </w:t>
      </w:r>
      <w:r w:rsidRPr="00CB1E46">
        <w:rPr>
          <w:rFonts w:ascii="Nirmala UI" w:hAnsi="Nirmala UI" w:cs="Nirmala UI" w:hint="cs"/>
          <w:b/>
          <w:szCs w:val="22"/>
          <w:cs/>
        </w:rPr>
        <w:t>बाधाओं</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परिणामस्वरूप</w:t>
      </w:r>
      <w:r w:rsidRPr="00CB1E46">
        <w:rPr>
          <w:rFonts w:cs="Mangal"/>
          <w:b/>
          <w:szCs w:val="22"/>
          <w:cs/>
        </w:rPr>
        <w:t xml:space="preserve"> </w:t>
      </w:r>
      <w:r w:rsidRPr="00CB1E46">
        <w:rPr>
          <w:rFonts w:ascii="Nirmala UI" w:hAnsi="Nirmala UI" w:cs="Nirmala UI" w:hint="cs"/>
          <w:b/>
          <w:szCs w:val="22"/>
          <w:cs/>
        </w:rPr>
        <w:t>विभिन्न</w:t>
      </w:r>
      <w:r w:rsidRPr="00CB1E46">
        <w:rPr>
          <w:rFonts w:cs="Mangal"/>
          <w:b/>
          <w:szCs w:val="22"/>
          <w:cs/>
        </w:rPr>
        <w:t xml:space="preserve"> </w:t>
      </w:r>
      <w:r w:rsidRPr="00CB1E46">
        <w:rPr>
          <w:rFonts w:ascii="Nirmala UI" w:hAnsi="Nirmala UI" w:cs="Nirmala UI" w:hint="cs"/>
          <w:b/>
          <w:szCs w:val="22"/>
          <w:cs/>
        </w:rPr>
        <w:t>संप्रेषण</w:t>
      </w:r>
      <w:r w:rsidRPr="00CB1E46">
        <w:rPr>
          <w:rFonts w:cs="Mangal"/>
          <w:b/>
          <w:szCs w:val="22"/>
          <w:cs/>
        </w:rPr>
        <w:t xml:space="preserve"> </w:t>
      </w:r>
      <w:r w:rsidRPr="00CB1E46">
        <w:rPr>
          <w:rFonts w:ascii="Nirmala UI" w:hAnsi="Nirmala UI" w:cs="Nirmala UI" w:hint="cs"/>
          <w:b/>
          <w:szCs w:val="22"/>
          <w:cs/>
        </w:rPr>
        <w:t>अंतरालों</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कारण</w:t>
      </w:r>
      <w:r w:rsidRPr="00CB1E46">
        <w:rPr>
          <w:rFonts w:cs="Mangal"/>
          <w:b/>
          <w:szCs w:val="22"/>
          <w:cs/>
        </w:rPr>
        <w:t xml:space="preserve"> </w:t>
      </w:r>
      <w:r w:rsidRPr="00CB1E46">
        <w:rPr>
          <w:rFonts w:ascii="Nirmala UI" w:hAnsi="Nirmala UI" w:cs="Nirmala UI" w:hint="cs"/>
          <w:b/>
          <w:szCs w:val="22"/>
          <w:cs/>
        </w:rPr>
        <w:t>संप्रेषण</w:t>
      </w:r>
      <w:r w:rsidRPr="00CB1E46">
        <w:rPr>
          <w:rFonts w:cs="Mangal"/>
          <w:b/>
          <w:szCs w:val="22"/>
          <w:cs/>
        </w:rPr>
        <w:t xml:space="preserve"> </w:t>
      </w:r>
      <w:r w:rsidRPr="00CB1E46">
        <w:rPr>
          <w:rFonts w:ascii="Nirmala UI" w:hAnsi="Nirmala UI" w:cs="Nirmala UI" w:hint="cs"/>
          <w:b/>
          <w:szCs w:val="22"/>
          <w:cs/>
        </w:rPr>
        <w:t>अधूरा</w:t>
      </w:r>
      <w:r w:rsidRPr="00CB1E46">
        <w:rPr>
          <w:rFonts w:cs="Mangal"/>
          <w:b/>
          <w:szCs w:val="22"/>
          <w:cs/>
        </w:rPr>
        <w:t xml:space="preserve"> </w:t>
      </w:r>
      <w:r w:rsidRPr="00CB1E46">
        <w:rPr>
          <w:rFonts w:ascii="Nirmala UI" w:hAnsi="Nirmala UI" w:cs="Nirmala UI" w:hint="cs"/>
          <w:b/>
          <w:szCs w:val="22"/>
          <w:cs/>
        </w:rPr>
        <w:t>भी</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p>
    <w:p w14:paraId="185FDC6E" w14:textId="77777777" w:rsidR="00CB1E46" w:rsidRPr="00CB1E46" w:rsidRDefault="00CB1E46" w:rsidP="005B60E4">
      <w:pPr>
        <w:shd w:val="clear" w:color="auto" w:fill="FFF2CC" w:themeFill="accent4" w:themeFillTint="33"/>
        <w:jc w:val="both"/>
        <w:rPr>
          <w:rFonts w:cstheme="minorHAnsi"/>
          <w:b/>
          <w:szCs w:val="22"/>
        </w:rPr>
      </w:pPr>
      <w:r w:rsidRPr="00CB1E46">
        <w:rPr>
          <w:rFonts w:cstheme="minorHAnsi"/>
          <w:b/>
          <w:szCs w:val="22"/>
        </w:rPr>
        <w:t xml:space="preserve">v. </w:t>
      </w:r>
      <w:r w:rsidRPr="00CB1E46">
        <w:rPr>
          <w:rFonts w:ascii="Nirmala UI" w:hAnsi="Nirmala UI" w:cs="Nirmala UI" w:hint="cs"/>
          <w:b/>
          <w:szCs w:val="22"/>
          <w:cs/>
        </w:rPr>
        <w:t>सहज</w:t>
      </w:r>
      <w:r w:rsidRPr="00CB1E46">
        <w:rPr>
          <w:rFonts w:cs="Mangal"/>
          <w:b/>
          <w:szCs w:val="22"/>
          <w:cs/>
        </w:rPr>
        <w:t xml:space="preserve"> </w:t>
      </w:r>
      <w:r w:rsidRPr="00CB1E46">
        <w:rPr>
          <w:rFonts w:ascii="Nirmala UI" w:hAnsi="Nirmala UI" w:cs="Nirmala UI" w:hint="cs"/>
          <w:b/>
          <w:szCs w:val="22"/>
          <w:cs/>
        </w:rPr>
        <w:t>प्रतिक्रियाओं</w:t>
      </w:r>
      <w:r w:rsidRPr="00CB1E46">
        <w:rPr>
          <w:rFonts w:cs="Mangal"/>
          <w:b/>
          <w:szCs w:val="22"/>
          <w:cs/>
        </w:rPr>
        <w:t xml:space="preserve"> </w:t>
      </w:r>
      <w:r w:rsidRPr="00CB1E46">
        <w:rPr>
          <w:rFonts w:ascii="Nirmala UI" w:hAnsi="Nirmala UI" w:cs="Nirmala UI" w:hint="cs"/>
          <w:b/>
          <w:szCs w:val="22"/>
          <w:cs/>
        </w:rPr>
        <w:t>पर</w:t>
      </w:r>
      <w:r w:rsidRPr="00CB1E46">
        <w:rPr>
          <w:rFonts w:cs="Mangal"/>
          <w:b/>
          <w:szCs w:val="22"/>
          <w:cs/>
        </w:rPr>
        <w:t xml:space="preserve"> </w:t>
      </w:r>
      <w:r w:rsidRPr="00CB1E46">
        <w:rPr>
          <w:rFonts w:ascii="Nirmala UI" w:hAnsi="Nirmala UI" w:cs="Nirmala UI" w:hint="cs"/>
          <w:b/>
          <w:szCs w:val="22"/>
          <w:cs/>
        </w:rPr>
        <w:t>सावधानीपूर्वक</w:t>
      </w:r>
      <w:r w:rsidRPr="00CB1E46">
        <w:rPr>
          <w:rFonts w:cs="Mangal"/>
          <w:b/>
          <w:szCs w:val="22"/>
          <w:cs/>
        </w:rPr>
        <w:t xml:space="preserve"> </w:t>
      </w:r>
      <w:r w:rsidRPr="00CB1E46">
        <w:rPr>
          <w:rFonts w:ascii="Nirmala UI" w:hAnsi="Nirmala UI" w:cs="Nirmala UI" w:hint="cs"/>
          <w:b/>
          <w:szCs w:val="22"/>
          <w:cs/>
        </w:rPr>
        <w:t>विचार</w:t>
      </w:r>
      <w:r w:rsidRPr="00CB1E46">
        <w:rPr>
          <w:rFonts w:cs="Mangal"/>
          <w:b/>
          <w:szCs w:val="22"/>
          <w:cs/>
        </w:rPr>
        <w:t xml:space="preserve"> </w:t>
      </w:r>
      <w:r w:rsidRPr="00CB1E46">
        <w:rPr>
          <w:rFonts w:ascii="Nirmala UI" w:hAnsi="Nirmala UI" w:cs="Nirmala UI" w:hint="cs"/>
          <w:b/>
          <w:szCs w:val="22"/>
          <w:cs/>
        </w:rPr>
        <w:t>नहीं</w:t>
      </w:r>
      <w:r w:rsidRPr="00CB1E46">
        <w:rPr>
          <w:rFonts w:cs="Mangal"/>
          <w:b/>
          <w:szCs w:val="22"/>
          <w:cs/>
        </w:rPr>
        <w:t xml:space="preserve"> </w:t>
      </w:r>
      <w:r w:rsidRPr="00CB1E46">
        <w:rPr>
          <w:rFonts w:ascii="Nirmala UI" w:hAnsi="Nirmala UI" w:cs="Nirmala UI" w:hint="cs"/>
          <w:b/>
          <w:szCs w:val="22"/>
          <w:cs/>
        </w:rPr>
        <w:t>किया</w:t>
      </w:r>
      <w:r w:rsidRPr="00CB1E46">
        <w:rPr>
          <w:rFonts w:cs="Mangal"/>
          <w:b/>
          <w:szCs w:val="22"/>
          <w:cs/>
        </w:rPr>
        <w:t xml:space="preserve"> </w:t>
      </w:r>
      <w:r w:rsidRPr="00CB1E46">
        <w:rPr>
          <w:rFonts w:ascii="Nirmala UI" w:hAnsi="Nirmala UI" w:cs="Nirmala UI" w:hint="cs"/>
          <w:b/>
          <w:szCs w:val="22"/>
          <w:cs/>
        </w:rPr>
        <w:t>जा</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बोले</w:t>
      </w:r>
      <w:r w:rsidRPr="00CB1E46">
        <w:rPr>
          <w:rFonts w:cs="Mangal"/>
          <w:b/>
          <w:szCs w:val="22"/>
          <w:cs/>
        </w:rPr>
        <w:t xml:space="preserve"> </w:t>
      </w:r>
      <w:r w:rsidRPr="00CB1E46">
        <w:rPr>
          <w:rFonts w:ascii="Nirmala UI" w:hAnsi="Nirmala UI" w:cs="Nirmala UI" w:hint="cs"/>
          <w:b/>
          <w:szCs w:val="22"/>
          <w:cs/>
        </w:rPr>
        <w:t>गए</w:t>
      </w:r>
      <w:r w:rsidRPr="00CB1E46">
        <w:rPr>
          <w:rFonts w:cs="Mangal"/>
          <w:b/>
          <w:szCs w:val="22"/>
          <w:cs/>
        </w:rPr>
        <w:t xml:space="preserve"> </w:t>
      </w:r>
      <w:r w:rsidRPr="00CB1E46">
        <w:rPr>
          <w:rFonts w:ascii="Nirmala UI" w:hAnsi="Nirmala UI" w:cs="Nirmala UI" w:hint="cs"/>
          <w:b/>
          <w:szCs w:val="22"/>
          <w:cs/>
        </w:rPr>
        <w:t>शब्दों</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लिखित</w:t>
      </w:r>
      <w:r w:rsidRPr="00CB1E46">
        <w:rPr>
          <w:rFonts w:cs="Mangal"/>
          <w:b/>
          <w:szCs w:val="22"/>
          <w:cs/>
        </w:rPr>
        <w:t xml:space="preserve"> </w:t>
      </w:r>
      <w:r w:rsidRPr="00CB1E46">
        <w:rPr>
          <w:rFonts w:ascii="Nirmala UI" w:hAnsi="Nirmala UI" w:cs="Nirmala UI" w:hint="cs"/>
          <w:b/>
          <w:szCs w:val="22"/>
          <w:cs/>
        </w:rPr>
        <w:t>शब्दों</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तुलना</w:t>
      </w:r>
      <w:r w:rsidRPr="00CB1E46">
        <w:rPr>
          <w:rFonts w:cs="Mangal"/>
          <w:b/>
          <w:szCs w:val="22"/>
          <w:cs/>
        </w:rPr>
        <w:t xml:space="preserve"> </w:t>
      </w:r>
      <w:r w:rsidRPr="00CB1E46">
        <w:rPr>
          <w:rFonts w:ascii="Nirmala UI" w:hAnsi="Nirmala UI" w:cs="Nirmala UI" w:hint="cs"/>
          <w:b/>
          <w:szCs w:val="22"/>
          <w:cs/>
        </w:rPr>
        <w:t>में</w:t>
      </w:r>
      <w:r w:rsidRPr="00CB1E46">
        <w:rPr>
          <w:rFonts w:cs="Mangal"/>
          <w:b/>
          <w:szCs w:val="22"/>
          <w:cs/>
        </w:rPr>
        <w:t xml:space="preserve"> </w:t>
      </w:r>
      <w:r w:rsidRPr="00CB1E46">
        <w:rPr>
          <w:rFonts w:ascii="Nirmala UI" w:hAnsi="Nirmala UI" w:cs="Nirmala UI" w:hint="cs"/>
          <w:b/>
          <w:szCs w:val="22"/>
          <w:cs/>
        </w:rPr>
        <w:t>अधिक</w:t>
      </w:r>
      <w:r w:rsidRPr="00CB1E46">
        <w:rPr>
          <w:rFonts w:cs="Mangal"/>
          <w:b/>
          <w:szCs w:val="22"/>
          <w:cs/>
        </w:rPr>
        <w:t xml:space="preserve"> </w:t>
      </w:r>
      <w:r w:rsidRPr="00CB1E46">
        <w:rPr>
          <w:rFonts w:ascii="Nirmala UI" w:hAnsi="Nirmala UI" w:cs="Nirmala UI" w:hint="cs"/>
          <w:b/>
          <w:szCs w:val="22"/>
          <w:cs/>
        </w:rPr>
        <w:t>आसानी</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गलत</w:t>
      </w:r>
      <w:r w:rsidRPr="00CB1E46">
        <w:rPr>
          <w:rFonts w:cs="Mangal"/>
          <w:b/>
          <w:szCs w:val="22"/>
          <w:cs/>
        </w:rPr>
        <w:t xml:space="preserve"> </w:t>
      </w:r>
      <w:r w:rsidRPr="00CB1E46">
        <w:rPr>
          <w:rFonts w:ascii="Nirmala UI" w:hAnsi="Nirmala UI" w:cs="Nirmala UI" w:hint="cs"/>
          <w:b/>
          <w:szCs w:val="22"/>
          <w:cs/>
        </w:rPr>
        <w:t>समझा</w:t>
      </w:r>
      <w:r w:rsidRPr="00CB1E46">
        <w:rPr>
          <w:rFonts w:cs="Mangal"/>
          <w:b/>
          <w:szCs w:val="22"/>
          <w:cs/>
        </w:rPr>
        <w:t xml:space="preserve"> </w:t>
      </w:r>
      <w:r w:rsidRPr="00CB1E46">
        <w:rPr>
          <w:rFonts w:ascii="Nirmala UI" w:hAnsi="Nirmala UI" w:cs="Nirmala UI" w:hint="cs"/>
          <w:b/>
          <w:szCs w:val="22"/>
          <w:cs/>
        </w:rPr>
        <w:t>जा</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p>
    <w:p w14:paraId="30983224" w14:textId="77777777" w:rsidR="00CB1E46" w:rsidRPr="00CB1E46" w:rsidRDefault="00CB1E46" w:rsidP="005B60E4">
      <w:pPr>
        <w:shd w:val="clear" w:color="auto" w:fill="FFF2CC" w:themeFill="accent4" w:themeFillTint="33"/>
        <w:jc w:val="both"/>
        <w:rPr>
          <w:rFonts w:cstheme="minorHAnsi"/>
          <w:b/>
          <w:szCs w:val="22"/>
        </w:rPr>
      </w:pPr>
      <w:r w:rsidRPr="00CB1E46">
        <w:rPr>
          <w:rFonts w:cstheme="minorHAnsi"/>
          <w:b/>
          <w:szCs w:val="22"/>
        </w:rPr>
        <w:t xml:space="preserve">vi. </w:t>
      </w:r>
      <w:r w:rsidRPr="00CB1E46">
        <w:rPr>
          <w:rFonts w:ascii="Nirmala UI" w:hAnsi="Nirmala UI" w:cs="Nirmala UI" w:hint="cs"/>
          <w:b/>
          <w:szCs w:val="22"/>
          <w:cs/>
        </w:rPr>
        <w:t>इसके</w:t>
      </w:r>
      <w:r w:rsidRPr="00CB1E46">
        <w:rPr>
          <w:rFonts w:cs="Mangal"/>
          <w:b/>
          <w:szCs w:val="22"/>
          <w:cs/>
        </w:rPr>
        <w:t xml:space="preserve"> </w:t>
      </w:r>
      <w:r w:rsidRPr="00CB1E46">
        <w:rPr>
          <w:rFonts w:ascii="Nirmala UI" w:hAnsi="Nirmala UI" w:cs="Nirmala UI" w:hint="cs"/>
          <w:b/>
          <w:szCs w:val="22"/>
          <w:cs/>
        </w:rPr>
        <w:t>लिए</w:t>
      </w:r>
      <w:r w:rsidRPr="00CB1E46">
        <w:rPr>
          <w:rFonts w:cs="Mangal"/>
          <w:b/>
          <w:szCs w:val="22"/>
          <w:cs/>
        </w:rPr>
        <w:t xml:space="preserve"> </w:t>
      </w:r>
      <w:r w:rsidRPr="00CB1E46">
        <w:rPr>
          <w:rFonts w:ascii="Nirmala UI" w:hAnsi="Nirmala UI" w:cs="Nirmala UI" w:hint="cs"/>
          <w:b/>
          <w:szCs w:val="22"/>
          <w:cs/>
        </w:rPr>
        <w:t>व्यक्ति</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पास</w:t>
      </w:r>
      <w:r w:rsidRPr="00CB1E46">
        <w:rPr>
          <w:rFonts w:cs="Mangal"/>
          <w:b/>
          <w:szCs w:val="22"/>
          <w:cs/>
        </w:rPr>
        <w:t xml:space="preserve"> </w:t>
      </w:r>
      <w:r w:rsidRPr="00CB1E46">
        <w:rPr>
          <w:rFonts w:ascii="Nirmala UI" w:hAnsi="Nirmala UI" w:cs="Nirmala UI" w:hint="cs"/>
          <w:b/>
          <w:szCs w:val="22"/>
          <w:cs/>
        </w:rPr>
        <w:t>अच्छा</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प्रभावी</w:t>
      </w:r>
      <w:r w:rsidRPr="00CB1E46">
        <w:rPr>
          <w:rFonts w:cs="Mangal"/>
          <w:b/>
          <w:szCs w:val="22"/>
          <w:cs/>
        </w:rPr>
        <w:t xml:space="preserve"> </w:t>
      </w:r>
      <w:r w:rsidRPr="00CB1E46">
        <w:rPr>
          <w:rFonts w:ascii="Nirmala UI" w:hAnsi="Nirmala UI" w:cs="Nirmala UI" w:hint="cs"/>
          <w:b/>
          <w:szCs w:val="22"/>
          <w:cs/>
        </w:rPr>
        <w:t>संचार</w:t>
      </w:r>
      <w:r w:rsidRPr="00CB1E46">
        <w:rPr>
          <w:rFonts w:cs="Mangal"/>
          <w:b/>
          <w:szCs w:val="22"/>
          <w:cs/>
        </w:rPr>
        <w:t xml:space="preserve"> </w:t>
      </w:r>
      <w:r w:rsidRPr="00CB1E46">
        <w:rPr>
          <w:rFonts w:ascii="Nirmala UI" w:hAnsi="Nirmala UI" w:cs="Nirmala UI" w:hint="cs"/>
          <w:b/>
          <w:szCs w:val="22"/>
          <w:cs/>
        </w:rPr>
        <w:t>कौशल</w:t>
      </w:r>
      <w:r w:rsidRPr="00CB1E46">
        <w:rPr>
          <w:rFonts w:cs="Mangal"/>
          <w:b/>
          <w:szCs w:val="22"/>
          <w:cs/>
        </w:rPr>
        <w:t xml:space="preserve"> </w:t>
      </w:r>
      <w:r w:rsidRPr="00CB1E46">
        <w:rPr>
          <w:rFonts w:ascii="Nirmala UI" w:hAnsi="Nirmala UI" w:cs="Nirmala UI" w:hint="cs"/>
          <w:b/>
          <w:szCs w:val="22"/>
          <w:cs/>
        </w:rPr>
        <w:t>होना</w:t>
      </w:r>
      <w:r w:rsidRPr="00CB1E46">
        <w:rPr>
          <w:rFonts w:cs="Mangal"/>
          <w:b/>
          <w:szCs w:val="22"/>
          <w:cs/>
        </w:rPr>
        <w:t xml:space="preserve"> </w:t>
      </w:r>
      <w:r w:rsidRPr="00CB1E46">
        <w:rPr>
          <w:rFonts w:ascii="Nirmala UI" w:hAnsi="Nirmala UI" w:cs="Nirmala UI" w:hint="cs"/>
          <w:b/>
          <w:szCs w:val="22"/>
          <w:cs/>
        </w:rPr>
        <w:t>आवश्यक</w:t>
      </w:r>
      <w:r w:rsidRPr="00CB1E46">
        <w:rPr>
          <w:rFonts w:cs="Mangal"/>
          <w:b/>
          <w:szCs w:val="22"/>
          <w:cs/>
        </w:rPr>
        <w:t xml:space="preserve"> </w:t>
      </w:r>
      <w:r w:rsidRPr="00CB1E46">
        <w:rPr>
          <w:rFonts w:ascii="Nirmala UI" w:hAnsi="Nirmala UI" w:cs="Nirmala UI" w:hint="cs"/>
          <w:b/>
          <w:szCs w:val="22"/>
          <w:cs/>
        </w:rPr>
        <w:t>है।</w:t>
      </w:r>
    </w:p>
    <w:p w14:paraId="59C8622C" w14:textId="77777777" w:rsidR="00CB1E46" w:rsidRPr="00CB1E46" w:rsidRDefault="00CB1E46" w:rsidP="00CB1E46">
      <w:pPr>
        <w:shd w:val="clear" w:color="auto" w:fill="FFF2CC" w:themeFill="accent4" w:themeFillTint="33"/>
        <w:rPr>
          <w:rFonts w:cstheme="minorHAnsi"/>
          <w:b/>
          <w:szCs w:val="22"/>
        </w:rPr>
      </w:pPr>
    </w:p>
    <w:p w14:paraId="776B1CAE" w14:textId="1F18861F" w:rsidR="00CB1E46" w:rsidRPr="00920DFC" w:rsidRDefault="00CB1E46" w:rsidP="005B60E4">
      <w:pPr>
        <w:shd w:val="clear" w:color="auto" w:fill="FFF2CC" w:themeFill="accent4" w:themeFillTint="33"/>
        <w:jc w:val="both"/>
        <w:rPr>
          <w:rFonts w:cstheme="minorHAnsi"/>
          <w:bCs/>
          <w:szCs w:val="22"/>
        </w:rPr>
      </w:pPr>
      <w:r w:rsidRPr="00920DFC">
        <w:rPr>
          <w:rFonts w:ascii="Nirmala UI" w:hAnsi="Nirmala UI" w:cs="Nirmala UI" w:hint="cs"/>
          <w:bCs/>
          <w:szCs w:val="22"/>
          <w:cs/>
        </w:rPr>
        <w:t>सांकेतिक</w:t>
      </w:r>
      <w:r w:rsidR="000259EB" w:rsidRPr="000259EB">
        <w:rPr>
          <w:rFonts w:ascii="Nirmala UI" w:hAnsi="Nirmala UI" w:cs="Nirmala UI"/>
          <w:b/>
          <w:bCs/>
          <w:szCs w:val="22"/>
          <w:cs/>
        </w:rPr>
        <w:t xml:space="preserve"> </w:t>
      </w:r>
      <w:r w:rsidR="000259EB" w:rsidRPr="000259EB">
        <w:rPr>
          <w:rFonts w:ascii="Nirmala UI" w:hAnsi="Nirmala UI" w:cs="Nirmala UI"/>
          <w:b/>
          <w:bCs/>
          <w:szCs w:val="22"/>
          <w:cs/>
        </w:rPr>
        <w:t>संप्रेषण</w:t>
      </w:r>
    </w:p>
    <w:p w14:paraId="63383239" w14:textId="77777777" w:rsidR="00CB1E46" w:rsidRPr="00CB1E46" w:rsidRDefault="00CB1E46" w:rsidP="005B60E4">
      <w:pPr>
        <w:shd w:val="clear" w:color="auto" w:fill="FFF2CC" w:themeFill="accent4" w:themeFillTint="33"/>
        <w:jc w:val="both"/>
        <w:rPr>
          <w:rFonts w:cstheme="minorHAnsi"/>
          <w:b/>
          <w:szCs w:val="22"/>
        </w:rPr>
      </w:pPr>
      <w:r w:rsidRPr="00CB1E46">
        <w:rPr>
          <w:rFonts w:cs="Mangal"/>
          <w:b/>
          <w:szCs w:val="22"/>
          <w:cs/>
        </w:rPr>
        <w:t xml:space="preserve"> </w:t>
      </w:r>
      <w:r w:rsidRPr="00CB1E46">
        <w:rPr>
          <w:rFonts w:ascii="Nirmala UI" w:hAnsi="Nirmala UI" w:cs="Nirmala UI" w:hint="cs"/>
          <w:b/>
          <w:szCs w:val="22"/>
          <w:cs/>
        </w:rPr>
        <w:t>एक</w:t>
      </w:r>
      <w:r w:rsidRPr="00CB1E46">
        <w:rPr>
          <w:rFonts w:cs="Mangal"/>
          <w:b/>
          <w:szCs w:val="22"/>
          <w:cs/>
        </w:rPr>
        <w:t xml:space="preserve"> </w:t>
      </w:r>
      <w:r w:rsidRPr="00CB1E46">
        <w:rPr>
          <w:rFonts w:ascii="Nirmala UI" w:hAnsi="Nirmala UI" w:cs="Nirmala UI" w:hint="cs"/>
          <w:b/>
          <w:szCs w:val="22"/>
          <w:cs/>
        </w:rPr>
        <w:t>संदेश</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कभी</w:t>
      </w:r>
      <w:r w:rsidRPr="00CB1E46">
        <w:rPr>
          <w:rFonts w:cs="Mangal"/>
          <w:b/>
          <w:szCs w:val="22"/>
          <w:cs/>
        </w:rPr>
        <w:t>-</w:t>
      </w:r>
      <w:r w:rsidRPr="00CB1E46">
        <w:rPr>
          <w:rFonts w:ascii="Nirmala UI" w:hAnsi="Nirmala UI" w:cs="Nirmala UI" w:hint="cs"/>
          <w:b/>
          <w:szCs w:val="22"/>
          <w:cs/>
        </w:rPr>
        <w:t>कभी</w:t>
      </w:r>
      <w:r w:rsidRPr="00CB1E46">
        <w:rPr>
          <w:rFonts w:cs="Mangal"/>
          <w:b/>
          <w:szCs w:val="22"/>
          <w:cs/>
        </w:rPr>
        <w:t xml:space="preserve"> </w:t>
      </w:r>
      <w:r w:rsidRPr="00CB1E46">
        <w:rPr>
          <w:rFonts w:ascii="Nirmala UI" w:hAnsi="Nirmala UI" w:cs="Nirmala UI" w:hint="cs"/>
          <w:b/>
          <w:szCs w:val="22"/>
          <w:cs/>
        </w:rPr>
        <w:t>शब्दों</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सहायता</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बिना</w:t>
      </w:r>
      <w:r w:rsidRPr="00CB1E46">
        <w:rPr>
          <w:rFonts w:cs="Mangal"/>
          <w:b/>
          <w:szCs w:val="22"/>
          <w:cs/>
        </w:rPr>
        <w:t xml:space="preserve"> </w:t>
      </w:r>
      <w:r w:rsidRPr="00CB1E46">
        <w:rPr>
          <w:rFonts w:ascii="Nirmala UI" w:hAnsi="Nirmala UI" w:cs="Nirmala UI" w:hint="cs"/>
          <w:b/>
          <w:szCs w:val="22"/>
          <w:cs/>
        </w:rPr>
        <w:t>व्यक्त</w:t>
      </w:r>
      <w:r w:rsidRPr="00CB1E46">
        <w:rPr>
          <w:rFonts w:cs="Mangal"/>
          <w:b/>
          <w:szCs w:val="22"/>
          <w:cs/>
        </w:rPr>
        <w:t xml:space="preserve"> </w:t>
      </w:r>
      <w:r w:rsidRPr="00CB1E46">
        <w:rPr>
          <w:rFonts w:ascii="Nirmala UI" w:hAnsi="Nirmala UI" w:cs="Nirmala UI" w:hint="cs"/>
          <w:b/>
          <w:szCs w:val="22"/>
          <w:cs/>
        </w:rPr>
        <w:t>किया</w:t>
      </w:r>
      <w:r w:rsidRPr="00CB1E46">
        <w:rPr>
          <w:rFonts w:cs="Mangal"/>
          <w:b/>
          <w:szCs w:val="22"/>
          <w:cs/>
        </w:rPr>
        <w:t xml:space="preserve"> </w:t>
      </w:r>
      <w:r w:rsidRPr="00CB1E46">
        <w:rPr>
          <w:rFonts w:ascii="Nirmala UI" w:hAnsi="Nirmala UI" w:cs="Nirmala UI" w:hint="cs"/>
          <w:b/>
          <w:szCs w:val="22"/>
          <w:cs/>
        </w:rPr>
        <w:t>जा</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सांकेतिक</w:t>
      </w:r>
      <w:r w:rsidRPr="00CB1E46">
        <w:rPr>
          <w:rFonts w:cs="Mangal"/>
          <w:b/>
          <w:szCs w:val="22"/>
          <w:cs/>
        </w:rPr>
        <w:t xml:space="preserve"> </w:t>
      </w:r>
      <w:r w:rsidRPr="00CB1E46">
        <w:rPr>
          <w:rFonts w:ascii="Nirmala UI" w:hAnsi="Nirmala UI" w:cs="Nirmala UI" w:hint="cs"/>
          <w:b/>
          <w:szCs w:val="22"/>
          <w:cs/>
        </w:rPr>
        <w:t>संचार</w:t>
      </w:r>
      <w:r w:rsidRPr="00CB1E46">
        <w:rPr>
          <w:rFonts w:cs="Mangal"/>
          <w:b/>
          <w:szCs w:val="22"/>
          <w:cs/>
        </w:rPr>
        <w:t xml:space="preserve"> </w:t>
      </w:r>
      <w:r w:rsidRPr="00CB1E46">
        <w:rPr>
          <w:rFonts w:ascii="Nirmala UI" w:hAnsi="Nirmala UI" w:cs="Nirmala UI" w:hint="cs"/>
          <w:b/>
          <w:szCs w:val="22"/>
          <w:cs/>
        </w:rPr>
        <w:t>शब्दों</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उपयोग</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बिना</w:t>
      </w:r>
      <w:r w:rsidRPr="00CB1E46">
        <w:rPr>
          <w:rFonts w:cs="Mangal"/>
          <w:b/>
          <w:szCs w:val="22"/>
          <w:cs/>
        </w:rPr>
        <w:t xml:space="preserve"> </w:t>
      </w:r>
      <w:r w:rsidRPr="00CB1E46">
        <w:rPr>
          <w:rFonts w:ascii="Nirmala UI" w:hAnsi="Nirmala UI" w:cs="Nirmala UI" w:hint="cs"/>
          <w:b/>
          <w:szCs w:val="22"/>
          <w:cs/>
        </w:rPr>
        <w:t>संचार</w:t>
      </w:r>
      <w:r w:rsidRPr="00CB1E46">
        <w:rPr>
          <w:rFonts w:cs="Mangal"/>
          <w:b/>
          <w:szCs w:val="22"/>
          <w:cs/>
        </w:rPr>
        <w:t xml:space="preserve"> </w:t>
      </w:r>
      <w:r w:rsidRPr="00CB1E46">
        <w:rPr>
          <w:rFonts w:ascii="Nirmala UI" w:hAnsi="Nirmala UI" w:cs="Nirmala UI" w:hint="cs"/>
          <w:b/>
          <w:szCs w:val="22"/>
          <w:cs/>
        </w:rPr>
        <w:t>करने</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प्रक्रिया</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इसे</w:t>
      </w:r>
      <w:r w:rsidRPr="00CB1E46">
        <w:rPr>
          <w:rFonts w:cs="Mangal"/>
          <w:b/>
          <w:szCs w:val="22"/>
          <w:cs/>
        </w:rPr>
        <w:t xml:space="preserve"> </w:t>
      </w:r>
      <w:r w:rsidRPr="00CB1E46">
        <w:rPr>
          <w:rFonts w:ascii="Nirmala UI" w:hAnsi="Nirmala UI" w:cs="Nirmala UI" w:hint="cs"/>
          <w:b/>
          <w:szCs w:val="22"/>
          <w:cs/>
        </w:rPr>
        <w:t>गैर</w:t>
      </w:r>
      <w:r w:rsidRPr="00CB1E46">
        <w:rPr>
          <w:rFonts w:cs="Mangal"/>
          <w:b/>
          <w:szCs w:val="22"/>
          <w:cs/>
        </w:rPr>
        <w:t>-</w:t>
      </w:r>
      <w:r w:rsidRPr="00CB1E46">
        <w:rPr>
          <w:rFonts w:ascii="Nirmala UI" w:hAnsi="Nirmala UI" w:cs="Nirmala UI" w:hint="cs"/>
          <w:b/>
          <w:szCs w:val="22"/>
          <w:cs/>
        </w:rPr>
        <w:t>शब्द</w:t>
      </w:r>
      <w:r w:rsidRPr="00CB1E46">
        <w:rPr>
          <w:rFonts w:cs="Mangal"/>
          <w:b/>
          <w:szCs w:val="22"/>
          <w:cs/>
        </w:rPr>
        <w:t xml:space="preserve"> </w:t>
      </w:r>
      <w:r w:rsidRPr="00CB1E46">
        <w:rPr>
          <w:rFonts w:ascii="Nirmala UI" w:hAnsi="Nirmala UI" w:cs="Nirmala UI" w:hint="cs"/>
          <w:b/>
          <w:szCs w:val="22"/>
          <w:cs/>
        </w:rPr>
        <w:t>मानवीय</w:t>
      </w:r>
      <w:r w:rsidRPr="00CB1E46">
        <w:rPr>
          <w:rFonts w:cs="Mangal"/>
          <w:b/>
          <w:szCs w:val="22"/>
          <w:cs/>
        </w:rPr>
        <w:t xml:space="preserve"> </w:t>
      </w:r>
      <w:r w:rsidRPr="00CB1E46">
        <w:rPr>
          <w:rFonts w:ascii="Nirmala UI" w:hAnsi="Nirmala UI" w:cs="Nirmala UI" w:hint="cs"/>
          <w:b/>
          <w:szCs w:val="22"/>
          <w:cs/>
        </w:rPr>
        <w:t>प्रतिक्रियाओं</w:t>
      </w:r>
      <w:r w:rsidRPr="00CB1E46">
        <w:rPr>
          <w:rFonts w:cs="Mangal"/>
          <w:b/>
          <w:szCs w:val="22"/>
          <w:cs/>
        </w:rPr>
        <w:t xml:space="preserve"> </w:t>
      </w:r>
      <w:r w:rsidRPr="00CB1E46">
        <w:rPr>
          <w:rFonts w:ascii="Nirmala UI" w:hAnsi="Nirmala UI" w:cs="Nirmala UI" w:hint="cs"/>
          <w:b/>
          <w:szCs w:val="22"/>
          <w:cs/>
        </w:rPr>
        <w:t>जैसे</w:t>
      </w:r>
      <w:r w:rsidRPr="00CB1E46">
        <w:rPr>
          <w:rFonts w:cs="Mangal"/>
          <w:b/>
          <w:szCs w:val="22"/>
          <w:cs/>
        </w:rPr>
        <w:t xml:space="preserve"> </w:t>
      </w:r>
      <w:r w:rsidRPr="00CB1E46">
        <w:rPr>
          <w:rFonts w:ascii="Nirmala UI" w:hAnsi="Nirmala UI" w:cs="Nirmala UI" w:hint="cs"/>
          <w:b/>
          <w:szCs w:val="22"/>
          <w:cs/>
        </w:rPr>
        <w:t>चेहरे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भाव</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हावभाव</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वातावरण</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कथित</w:t>
      </w:r>
      <w:r w:rsidRPr="00CB1E46">
        <w:rPr>
          <w:rFonts w:cs="Mangal"/>
          <w:b/>
          <w:szCs w:val="22"/>
          <w:cs/>
        </w:rPr>
        <w:t xml:space="preserve"> </w:t>
      </w:r>
      <w:r w:rsidRPr="00CB1E46">
        <w:rPr>
          <w:rFonts w:ascii="Nirmala UI" w:hAnsi="Nirmala UI" w:cs="Nirmala UI" w:hint="cs"/>
          <w:b/>
          <w:szCs w:val="22"/>
          <w:cs/>
        </w:rPr>
        <w:t>विशेषताओं</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रूप</w:t>
      </w:r>
      <w:r w:rsidRPr="00CB1E46">
        <w:rPr>
          <w:rFonts w:cs="Mangal"/>
          <w:b/>
          <w:szCs w:val="22"/>
          <w:cs/>
        </w:rPr>
        <w:t xml:space="preserve"> </w:t>
      </w:r>
      <w:r w:rsidRPr="00CB1E46">
        <w:rPr>
          <w:rFonts w:ascii="Nirmala UI" w:hAnsi="Nirmala UI" w:cs="Nirmala UI" w:hint="cs"/>
          <w:b/>
          <w:szCs w:val="22"/>
          <w:cs/>
        </w:rPr>
        <w:t>में</w:t>
      </w:r>
      <w:r w:rsidRPr="00CB1E46">
        <w:rPr>
          <w:rFonts w:cs="Mangal"/>
          <w:b/>
          <w:szCs w:val="22"/>
          <w:cs/>
        </w:rPr>
        <w:t xml:space="preserve"> </w:t>
      </w:r>
      <w:r w:rsidRPr="00CB1E46">
        <w:rPr>
          <w:rFonts w:ascii="Nirmala UI" w:hAnsi="Nirmala UI" w:cs="Nirmala UI" w:hint="cs"/>
          <w:b/>
          <w:szCs w:val="22"/>
          <w:cs/>
        </w:rPr>
        <w:t>परिभाषित</w:t>
      </w:r>
      <w:r w:rsidRPr="00CB1E46">
        <w:rPr>
          <w:rFonts w:cs="Mangal"/>
          <w:b/>
          <w:szCs w:val="22"/>
          <w:cs/>
        </w:rPr>
        <w:t xml:space="preserve"> </w:t>
      </w:r>
      <w:r w:rsidRPr="00CB1E46">
        <w:rPr>
          <w:rFonts w:ascii="Nirmala UI" w:hAnsi="Nirmala UI" w:cs="Nirmala UI" w:hint="cs"/>
          <w:b/>
          <w:szCs w:val="22"/>
          <w:cs/>
        </w:rPr>
        <w:t>किया</w:t>
      </w:r>
      <w:r w:rsidRPr="00CB1E46">
        <w:rPr>
          <w:rFonts w:cs="Mangal"/>
          <w:b/>
          <w:szCs w:val="22"/>
          <w:cs/>
        </w:rPr>
        <w:t xml:space="preserve"> </w:t>
      </w:r>
      <w:r w:rsidRPr="00CB1E46">
        <w:rPr>
          <w:rFonts w:ascii="Nirmala UI" w:hAnsi="Nirmala UI" w:cs="Nirmala UI" w:hint="cs"/>
          <w:b/>
          <w:szCs w:val="22"/>
          <w:cs/>
        </w:rPr>
        <w:t>जाता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जिसके</w:t>
      </w:r>
      <w:r w:rsidRPr="00CB1E46">
        <w:rPr>
          <w:rFonts w:cs="Mangal"/>
          <w:b/>
          <w:szCs w:val="22"/>
          <w:cs/>
        </w:rPr>
        <w:t xml:space="preserve"> </w:t>
      </w:r>
      <w:r w:rsidRPr="00CB1E46">
        <w:rPr>
          <w:rFonts w:ascii="Nirmala UI" w:hAnsi="Nirmala UI" w:cs="Nirmala UI" w:hint="cs"/>
          <w:b/>
          <w:szCs w:val="22"/>
          <w:cs/>
        </w:rPr>
        <w:t>माध्यम</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मानव</w:t>
      </w:r>
      <w:r w:rsidRPr="00CB1E46">
        <w:rPr>
          <w:rFonts w:cs="Mangal"/>
          <w:b/>
          <w:szCs w:val="22"/>
          <w:cs/>
        </w:rPr>
        <w:t xml:space="preserve"> </w:t>
      </w:r>
      <w:r w:rsidRPr="00CB1E46">
        <w:rPr>
          <w:rFonts w:ascii="Nirmala UI" w:hAnsi="Nirmala UI" w:cs="Nirmala UI" w:hint="cs"/>
          <w:b/>
          <w:szCs w:val="22"/>
          <w:cs/>
        </w:rPr>
        <w:t>मौखिक</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सांकेतिक</w:t>
      </w:r>
      <w:r w:rsidRPr="00CB1E46">
        <w:rPr>
          <w:rFonts w:cs="Mangal"/>
          <w:b/>
          <w:szCs w:val="22"/>
          <w:cs/>
        </w:rPr>
        <w:t xml:space="preserve"> </w:t>
      </w:r>
      <w:r w:rsidRPr="00CB1E46">
        <w:rPr>
          <w:rFonts w:ascii="Nirmala UI" w:hAnsi="Nirmala UI" w:cs="Nirmala UI" w:hint="cs"/>
          <w:b/>
          <w:szCs w:val="22"/>
          <w:cs/>
        </w:rPr>
        <w:t>संदेश</w:t>
      </w:r>
      <w:r w:rsidRPr="00CB1E46">
        <w:rPr>
          <w:rFonts w:cs="Mangal"/>
          <w:b/>
          <w:szCs w:val="22"/>
          <w:cs/>
        </w:rPr>
        <w:t xml:space="preserve"> </w:t>
      </w:r>
      <w:r w:rsidRPr="00CB1E46">
        <w:rPr>
          <w:rFonts w:ascii="Nirmala UI" w:hAnsi="Nirmala UI" w:cs="Nirmala UI" w:hint="cs"/>
          <w:b/>
          <w:szCs w:val="22"/>
          <w:cs/>
        </w:rPr>
        <w:t>प्रसारित</w:t>
      </w:r>
      <w:r w:rsidRPr="00CB1E46">
        <w:rPr>
          <w:rFonts w:cs="Mangal"/>
          <w:b/>
          <w:szCs w:val="22"/>
          <w:cs/>
        </w:rPr>
        <w:t xml:space="preserve"> </w:t>
      </w:r>
      <w:r w:rsidRPr="00CB1E46">
        <w:rPr>
          <w:rFonts w:ascii="Nirmala UI" w:hAnsi="Nirmala UI" w:cs="Nirmala UI" w:hint="cs"/>
          <w:b/>
          <w:szCs w:val="22"/>
          <w:cs/>
        </w:rPr>
        <w:t>होते</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अशाब्दिक</w:t>
      </w:r>
      <w:r w:rsidRPr="00CB1E46">
        <w:rPr>
          <w:rFonts w:cs="Mangal"/>
          <w:b/>
          <w:szCs w:val="22"/>
          <w:cs/>
        </w:rPr>
        <w:t xml:space="preserve"> </w:t>
      </w:r>
      <w:r w:rsidRPr="00CB1E46">
        <w:rPr>
          <w:rFonts w:ascii="Nirmala UI" w:hAnsi="Nirmala UI" w:cs="Nirmala UI" w:hint="cs"/>
          <w:b/>
          <w:szCs w:val="22"/>
          <w:cs/>
        </w:rPr>
        <w:t>संचार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मौन</w:t>
      </w:r>
      <w:r w:rsidRPr="00CB1E46">
        <w:rPr>
          <w:rFonts w:cs="Mangal"/>
          <w:b/>
          <w:szCs w:val="22"/>
          <w:cs/>
        </w:rPr>
        <w:t xml:space="preserve"> </w:t>
      </w:r>
      <w:r w:rsidRPr="00CB1E46">
        <w:rPr>
          <w:rFonts w:ascii="Nirmala UI" w:hAnsi="Nirmala UI" w:cs="Nirmala UI" w:hint="cs"/>
          <w:b/>
          <w:szCs w:val="22"/>
          <w:cs/>
        </w:rPr>
        <w:t>भाषा</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रूप</w:t>
      </w:r>
      <w:r w:rsidRPr="00CB1E46">
        <w:rPr>
          <w:rFonts w:cs="Mangal"/>
          <w:b/>
          <w:szCs w:val="22"/>
          <w:cs/>
        </w:rPr>
        <w:t xml:space="preserve"> </w:t>
      </w:r>
      <w:r w:rsidRPr="00CB1E46">
        <w:rPr>
          <w:rFonts w:ascii="Nirmala UI" w:hAnsi="Nirmala UI" w:cs="Nirmala UI" w:hint="cs"/>
          <w:b/>
          <w:szCs w:val="22"/>
          <w:cs/>
        </w:rPr>
        <w:t>में</w:t>
      </w:r>
      <w:r w:rsidRPr="00CB1E46">
        <w:rPr>
          <w:rFonts w:cs="Mangal"/>
          <w:b/>
          <w:szCs w:val="22"/>
          <w:cs/>
        </w:rPr>
        <w:t xml:space="preserve"> </w:t>
      </w:r>
      <w:r w:rsidRPr="00CB1E46">
        <w:rPr>
          <w:rFonts w:ascii="Nirmala UI" w:hAnsi="Nirmala UI" w:cs="Nirmala UI" w:hint="cs"/>
          <w:b/>
          <w:szCs w:val="22"/>
          <w:cs/>
        </w:rPr>
        <w:t>भी</w:t>
      </w:r>
      <w:r w:rsidRPr="00CB1E46">
        <w:rPr>
          <w:rFonts w:cs="Mangal"/>
          <w:b/>
          <w:szCs w:val="22"/>
          <w:cs/>
        </w:rPr>
        <w:t xml:space="preserve"> </w:t>
      </w:r>
      <w:r w:rsidRPr="00CB1E46">
        <w:rPr>
          <w:rFonts w:ascii="Nirmala UI" w:hAnsi="Nirmala UI" w:cs="Nirmala UI" w:hint="cs"/>
          <w:b/>
          <w:szCs w:val="22"/>
          <w:cs/>
        </w:rPr>
        <w:t>जाना</w:t>
      </w:r>
      <w:r w:rsidRPr="00CB1E46">
        <w:rPr>
          <w:rFonts w:cs="Mangal"/>
          <w:b/>
          <w:szCs w:val="22"/>
          <w:cs/>
        </w:rPr>
        <w:t xml:space="preserve"> </w:t>
      </w:r>
      <w:r w:rsidRPr="00CB1E46">
        <w:rPr>
          <w:rFonts w:ascii="Nirmala UI" w:hAnsi="Nirmala UI" w:cs="Nirmala UI" w:hint="cs"/>
          <w:b/>
          <w:szCs w:val="22"/>
          <w:cs/>
        </w:rPr>
        <w:t>जाता</w:t>
      </w:r>
      <w:r w:rsidRPr="00CB1E46">
        <w:rPr>
          <w:rFonts w:cs="Mangal"/>
          <w:b/>
          <w:szCs w:val="22"/>
          <w:cs/>
        </w:rPr>
        <w:t xml:space="preserve"> </w:t>
      </w:r>
      <w:r w:rsidRPr="00CB1E46">
        <w:rPr>
          <w:rFonts w:ascii="Nirmala UI" w:hAnsi="Nirmala UI" w:cs="Nirmala UI" w:hint="cs"/>
          <w:b/>
          <w:szCs w:val="22"/>
          <w:cs/>
        </w:rPr>
        <w:t>है।</w:t>
      </w:r>
    </w:p>
    <w:p w14:paraId="7DEBAE03" w14:textId="77777777" w:rsidR="00CB1E46" w:rsidRPr="00CB1E46" w:rsidRDefault="00CB1E46" w:rsidP="005B60E4">
      <w:pPr>
        <w:shd w:val="clear" w:color="auto" w:fill="FFF2CC" w:themeFill="accent4" w:themeFillTint="33"/>
        <w:jc w:val="both"/>
        <w:rPr>
          <w:rFonts w:cstheme="minorHAnsi"/>
          <w:b/>
          <w:szCs w:val="22"/>
        </w:rPr>
      </w:pPr>
      <w:r w:rsidRPr="00CB1E46">
        <w:rPr>
          <w:rFonts w:ascii="Nirmala UI" w:hAnsi="Nirmala UI" w:cs="Nirmala UI" w:hint="cs"/>
          <w:b/>
          <w:szCs w:val="22"/>
          <w:cs/>
        </w:rPr>
        <w:t>इसमें</w:t>
      </w:r>
      <w:r w:rsidRPr="00CB1E46">
        <w:rPr>
          <w:rFonts w:cs="Mangal"/>
          <w:b/>
          <w:szCs w:val="22"/>
          <w:cs/>
        </w:rPr>
        <w:t xml:space="preserve"> </w:t>
      </w:r>
      <w:r w:rsidRPr="00CB1E46">
        <w:rPr>
          <w:rFonts w:ascii="Nirmala UI" w:hAnsi="Nirmala UI" w:cs="Nirmala UI" w:hint="cs"/>
          <w:b/>
          <w:szCs w:val="22"/>
          <w:cs/>
        </w:rPr>
        <w:t>संदेश</w:t>
      </w:r>
      <w:r w:rsidRPr="00CB1E46">
        <w:rPr>
          <w:rFonts w:cs="Mangal"/>
          <w:b/>
          <w:szCs w:val="22"/>
          <w:cs/>
        </w:rPr>
        <w:t xml:space="preserve"> </w:t>
      </w:r>
      <w:r w:rsidRPr="00CB1E46">
        <w:rPr>
          <w:rFonts w:ascii="Nirmala UI" w:hAnsi="Nirmala UI" w:cs="Nirmala UI" w:hint="cs"/>
          <w:b/>
          <w:szCs w:val="22"/>
          <w:cs/>
        </w:rPr>
        <w:t>देने</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लिए</w:t>
      </w:r>
      <w:r w:rsidRPr="00CB1E46">
        <w:rPr>
          <w:rFonts w:cs="Mangal"/>
          <w:b/>
          <w:szCs w:val="22"/>
          <w:cs/>
        </w:rPr>
        <w:t xml:space="preserve"> </w:t>
      </w:r>
      <w:r w:rsidRPr="00CB1E46">
        <w:rPr>
          <w:rFonts w:ascii="Nirmala UI" w:hAnsi="Nirmala UI" w:cs="Nirmala UI" w:hint="cs"/>
          <w:b/>
          <w:szCs w:val="22"/>
          <w:cs/>
        </w:rPr>
        <w:t>संकेतों</w:t>
      </w:r>
      <w:r w:rsidRPr="00CB1E46">
        <w:rPr>
          <w:rFonts w:cstheme="minorHAnsi"/>
          <w:b/>
          <w:szCs w:val="22"/>
        </w:rPr>
        <w:t xml:space="preserve">, </w:t>
      </w:r>
      <w:r w:rsidRPr="00CB1E46">
        <w:rPr>
          <w:rFonts w:ascii="Nirmala UI" w:hAnsi="Nirmala UI" w:cs="Nirmala UI" w:hint="cs"/>
          <w:b/>
          <w:szCs w:val="22"/>
          <w:cs/>
        </w:rPr>
        <w:t>हावभाव</w:t>
      </w:r>
      <w:r w:rsidRPr="00CB1E46">
        <w:rPr>
          <w:rFonts w:cstheme="minorHAnsi"/>
          <w:b/>
          <w:szCs w:val="22"/>
        </w:rPr>
        <w:t xml:space="preserve">, </w:t>
      </w:r>
      <w:r w:rsidRPr="00CB1E46">
        <w:rPr>
          <w:rFonts w:ascii="Nirmala UI" w:hAnsi="Nirmala UI" w:cs="Nirmala UI" w:hint="cs"/>
          <w:b/>
          <w:szCs w:val="22"/>
          <w:cs/>
        </w:rPr>
        <w:t>मुखर</w:t>
      </w:r>
      <w:r w:rsidRPr="00CB1E46">
        <w:rPr>
          <w:rFonts w:cs="Mangal"/>
          <w:b/>
          <w:szCs w:val="22"/>
          <w:cs/>
        </w:rPr>
        <w:t xml:space="preserve"> </w:t>
      </w:r>
      <w:r w:rsidRPr="00CB1E46">
        <w:rPr>
          <w:rFonts w:ascii="Nirmala UI" w:hAnsi="Nirmala UI" w:cs="Nirmala UI" w:hint="cs"/>
          <w:b/>
          <w:szCs w:val="22"/>
          <w:cs/>
        </w:rPr>
        <w:t>विशेषताओं</w:t>
      </w:r>
      <w:r w:rsidRPr="00CB1E46">
        <w:rPr>
          <w:rFonts w:cstheme="minorHAnsi"/>
          <w:b/>
          <w:szCs w:val="22"/>
        </w:rPr>
        <w:t xml:space="preserve">, </w:t>
      </w:r>
      <w:r w:rsidRPr="00CB1E46">
        <w:rPr>
          <w:rFonts w:ascii="Nirmala UI" w:hAnsi="Nirmala UI" w:cs="Nirmala UI" w:hint="cs"/>
          <w:b/>
          <w:szCs w:val="22"/>
          <w:cs/>
        </w:rPr>
        <w:t>चेहरे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भाव</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प्रेषक</w:t>
      </w:r>
      <w:r w:rsidRPr="00CB1E46">
        <w:rPr>
          <w:rFonts w:cs="Mangal"/>
          <w:b/>
          <w:szCs w:val="22"/>
          <w:cs/>
        </w:rPr>
        <w:t xml:space="preserve"> </w:t>
      </w:r>
      <w:r w:rsidRPr="00CB1E46">
        <w:rPr>
          <w:rFonts w:ascii="Nirmala UI" w:hAnsi="Nirmala UI" w:cs="Nirmala UI" w:hint="cs"/>
          <w:b/>
          <w:szCs w:val="22"/>
          <w:cs/>
        </w:rPr>
        <w:t>औरप्राप्तकर्ता</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बीच</w:t>
      </w:r>
      <w:r w:rsidRPr="00CB1E46">
        <w:rPr>
          <w:rFonts w:cs="Mangal"/>
          <w:b/>
          <w:szCs w:val="22"/>
          <w:cs/>
        </w:rPr>
        <w:t xml:space="preserve"> </w:t>
      </w:r>
      <w:r w:rsidRPr="00CB1E46">
        <w:rPr>
          <w:rFonts w:ascii="Nirmala UI" w:hAnsi="Nirmala UI" w:cs="Nirmala UI" w:hint="cs"/>
          <w:b/>
          <w:szCs w:val="22"/>
          <w:cs/>
        </w:rPr>
        <w:t>स्थानिक</w:t>
      </w:r>
      <w:r w:rsidRPr="00CB1E46">
        <w:rPr>
          <w:rFonts w:cs="Mangal"/>
          <w:b/>
          <w:szCs w:val="22"/>
          <w:cs/>
        </w:rPr>
        <w:t xml:space="preserve"> </w:t>
      </w:r>
      <w:r w:rsidRPr="00CB1E46">
        <w:rPr>
          <w:rFonts w:ascii="Nirmala UI" w:hAnsi="Nirmala UI" w:cs="Nirmala UI" w:hint="cs"/>
          <w:b/>
          <w:szCs w:val="22"/>
          <w:cs/>
        </w:rPr>
        <w:t>संबंध</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उपयोग</w:t>
      </w:r>
      <w:r w:rsidRPr="00CB1E46">
        <w:rPr>
          <w:rFonts w:cs="Mangal"/>
          <w:b/>
          <w:szCs w:val="22"/>
          <w:cs/>
        </w:rPr>
        <w:t xml:space="preserve"> </w:t>
      </w:r>
      <w:r w:rsidRPr="00CB1E46">
        <w:rPr>
          <w:rFonts w:ascii="Nirmala UI" w:hAnsi="Nirmala UI" w:cs="Nirmala UI" w:hint="cs"/>
          <w:b/>
          <w:szCs w:val="22"/>
          <w:cs/>
        </w:rPr>
        <w:t>शामिल</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उदाहरण</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लिए</w:t>
      </w:r>
      <w:r w:rsidRPr="00CB1E46">
        <w:rPr>
          <w:rFonts w:cstheme="minorHAnsi"/>
          <w:b/>
          <w:szCs w:val="22"/>
        </w:rPr>
        <w:t xml:space="preserve">, </w:t>
      </w:r>
      <w:r w:rsidRPr="00CB1E46">
        <w:rPr>
          <w:rFonts w:ascii="Nirmala UI" w:hAnsi="Nirmala UI" w:cs="Nirmala UI" w:hint="cs"/>
          <w:b/>
          <w:szCs w:val="22"/>
          <w:cs/>
        </w:rPr>
        <w:t>एक</w:t>
      </w:r>
      <w:r w:rsidRPr="00CB1E46">
        <w:rPr>
          <w:rFonts w:cs="Mangal"/>
          <w:b/>
          <w:szCs w:val="22"/>
          <w:cs/>
        </w:rPr>
        <w:t xml:space="preserve"> </w:t>
      </w:r>
      <w:r w:rsidRPr="00CB1E46">
        <w:rPr>
          <w:rFonts w:ascii="Nirmala UI" w:hAnsi="Nirmala UI" w:cs="Nirmala UI" w:hint="cs"/>
          <w:b/>
          <w:szCs w:val="22"/>
          <w:cs/>
        </w:rPr>
        <w:t>मुस्कान</w:t>
      </w:r>
      <w:r w:rsidRPr="00CB1E46">
        <w:rPr>
          <w:rFonts w:cstheme="minorHAnsi"/>
          <w:b/>
          <w:szCs w:val="22"/>
        </w:rPr>
        <w:t xml:space="preserve">, </w:t>
      </w:r>
      <w:r w:rsidRPr="00CB1E46">
        <w:rPr>
          <w:rFonts w:ascii="Nirmala UI" w:hAnsi="Nirmala UI" w:cs="Nirmala UI" w:hint="cs"/>
          <w:b/>
          <w:szCs w:val="22"/>
          <w:cs/>
        </w:rPr>
        <w:t>नज़र</w:t>
      </w:r>
      <w:r w:rsidRPr="00CB1E46">
        <w:rPr>
          <w:rFonts w:cstheme="minorHAnsi"/>
          <w:b/>
          <w:szCs w:val="22"/>
        </w:rPr>
        <w:t xml:space="preserve">, </w:t>
      </w:r>
      <w:r w:rsidRPr="00CB1E46">
        <w:rPr>
          <w:rFonts w:ascii="Nirmala UI" w:hAnsi="Nirmala UI" w:cs="Nirmala UI" w:hint="cs"/>
          <w:b/>
          <w:szCs w:val="22"/>
          <w:cs/>
        </w:rPr>
        <w:t>घूरना</w:t>
      </w:r>
      <w:r w:rsidRPr="00CB1E46">
        <w:rPr>
          <w:rFonts w:cs="Mangal"/>
          <w:b/>
          <w:szCs w:val="22"/>
          <w:cs/>
        </w:rPr>
        <w:t xml:space="preserve"> </w:t>
      </w:r>
      <w:r w:rsidRPr="00CB1E46">
        <w:rPr>
          <w:rFonts w:ascii="Nirmala UI" w:hAnsi="Nirmala UI" w:cs="Nirmala UI" w:hint="cs"/>
          <w:b/>
          <w:szCs w:val="22"/>
          <w:cs/>
        </w:rPr>
        <w:t>या</w:t>
      </w:r>
      <w:r w:rsidRPr="00CB1E46">
        <w:rPr>
          <w:rFonts w:cs="Mangal"/>
          <w:b/>
          <w:szCs w:val="22"/>
          <w:cs/>
        </w:rPr>
        <w:t xml:space="preserve"> </w:t>
      </w:r>
      <w:r w:rsidRPr="00CB1E46">
        <w:rPr>
          <w:rFonts w:ascii="Nirmala UI" w:hAnsi="Nirmala UI" w:cs="Nirmala UI" w:hint="cs"/>
          <w:b/>
          <w:szCs w:val="22"/>
          <w:cs/>
        </w:rPr>
        <w:t>विभिन्न</w:t>
      </w:r>
      <w:r w:rsidRPr="00CB1E46">
        <w:rPr>
          <w:rFonts w:cs="Mangal"/>
          <w:b/>
          <w:szCs w:val="22"/>
          <w:cs/>
        </w:rPr>
        <w:t xml:space="preserve"> </w:t>
      </w:r>
      <w:r w:rsidRPr="00CB1E46">
        <w:rPr>
          <w:rFonts w:ascii="Nirmala UI" w:hAnsi="Nirmala UI" w:cs="Nirmala UI" w:hint="cs"/>
          <w:b/>
          <w:szCs w:val="22"/>
          <w:cs/>
        </w:rPr>
        <w:t>प्रकार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हाव</w:t>
      </w:r>
      <w:r w:rsidRPr="00CB1E46">
        <w:rPr>
          <w:rFonts w:cs="Mangal"/>
          <w:b/>
          <w:szCs w:val="22"/>
          <w:cs/>
        </w:rPr>
        <w:t xml:space="preserve"> </w:t>
      </w:r>
      <w:r w:rsidRPr="00CB1E46">
        <w:rPr>
          <w:rFonts w:ascii="Nirmala UI" w:hAnsi="Nirmala UI" w:cs="Nirmala UI" w:hint="cs"/>
          <w:b/>
          <w:szCs w:val="22"/>
          <w:cs/>
        </w:rPr>
        <w:t>भाव</w:t>
      </w:r>
      <w:r w:rsidRPr="00CB1E46">
        <w:rPr>
          <w:rFonts w:cs="Mangal"/>
          <w:b/>
          <w:szCs w:val="22"/>
          <w:cs/>
        </w:rPr>
        <w:t xml:space="preserve">  </w:t>
      </w:r>
      <w:r w:rsidRPr="00CB1E46">
        <w:rPr>
          <w:rFonts w:ascii="Nirmala UI" w:hAnsi="Nirmala UI" w:cs="Nirmala UI" w:hint="cs"/>
          <w:b/>
          <w:szCs w:val="22"/>
          <w:cs/>
        </w:rPr>
        <w:t>अलग</w:t>
      </w:r>
      <w:r w:rsidRPr="00CB1E46">
        <w:rPr>
          <w:rFonts w:cs="Mangal"/>
          <w:b/>
          <w:szCs w:val="22"/>
          <w:cs/>
        </w:rPr>
        <w:t>-</w:t>
      </w:r>
      <w:r w:rsidRPr="00CB1E46">
        <w:rPr>
          <w:rFonts w:ascii="Nirmala UI" w:hAnsi="Nirmala UI" w:cs="Nirmala UI" w:hint="cs"/>
          <w:b/>
          <w:szCs w:val="22"/>
          <w:cs/>
        </w:rPr>
        <w:t>अलग</w:t>
      </w:r>
      <w:r w:rsidRPr="00CB1E46">
        <w:rPr>
          <w:rFonts w:cs="Mangal"/>
          <w:b/>
          <w:szCs w:val="22"/>
          <w:cs/>
        </w:rPr>
        <w:t xml:space="preserve"> </w:t>
      </w:r>
      <w:r w:rsidRPr="00CB1E46">
        <w:rPr>
          <w:rFonts w:ascii="Nirmala UI" w:hAnsi="Nirmala UI" w:cs="Nirmala UI" w:hint="cs"/>
          <w:b/>
          <w:szCs w:val="22"/>
          <w:cs/>
        </w:rPr>
        <w:t>अर्थ</w:t>
      </w:r>
      <w:r w:rsidRPr="00CB1E46">
        <w:rPr>
          <w:rFonts w:cs="Mangal"/>
          <w:b/>
          <w:szCs w:val="22"/>
          <w:cs/>
        </w:rPr>
        <w:t xml:space="preserve"> </w:t>
      </w:r>
      <w:r w:rsidRPr="00CB1E46">
        <w:rPr>
          <w:rFonts w:ascii="Nirmala UI" w:hAnsi="Nirmala UI" w:cs="Nirmala UI" w:hint="cs"/>
          <w:b/>
          <w:szCs w:val="22"/>
          <w:cs/>
        </w:rPr>
        <w:t>व्यक्त</w:t>
      </w:r>
      <w:r w:rsidRPr="00CB1E46">
        <w:rPr>
          <w:rFonts w:cs="Mangal"/>
          <w:b/>
          <w:szCs w:val="22"/>
          <w:cs/>
        </w:rPr>
        <w:t xml:space="preserve"> </w:t>
      </w:r>
      <w:r w:rsidRPr="00CB1E46">
        <w:rPr>
          <w:rFonts w:ascii="Nirmala UI" w:hAnsi="Nirmala UI" w:cs="Nirmala UI" w:hint="cs"/>
          <w:b/>
          <w:szCs w:val="22"/>
          <w:cs/>
        </w:rPr>
        <w:t>करते</w:t>
      </w:r>
      <w:r w:rsidRPr="00CB1E46">
        <w:rPr>
          <w:rFonts w:cs="Mangal"/>
          <w:b/>
          <w:szCs w:val="22"/>
          <w:cs/>
        </w:rPr>
        <w:t xml:space="preserve"> </w:t>
      </w:r>
      <w:r w:rsidRPr="00CB1E46">
        <w:rPr>
          <w:rFonts w:ascii="Nirmala UI" w:hAnsi="Nirmala UI" w:cs="Nirmala UI" w:hint="cs"/>
          <w:b/>
          <w:szCs w:val="22"/>
          <w:cs/>
        </w:rPr>
        <w:t>हैं।</w:t>
      </w:r>
    </w:p>
    <w:p w14:paraId="557FAC37" w14:textId="77777777" w:rsidR="00CB1E46" w:rsidRPr="00920DFC" w:rsidRDefault="00CB1E46" w:rsidP="00CB1E46">
      <w:pPr>
        <w:shd w:val="clear" w:color="auto" w:fill="FFF2CC" w:themeFill="accent4" w:themeFillTint="33"/>
        <w:rPr>
          <w:rFonts w:cstheme="minorHAnsi"/>
          <w:bCs/>
          <w:szCs w:val="22"/>
        </w:rPr>
      </w:pPr>
      <w:r w:rsidRPr="00920DFC">
        <w:rPr>
          <w:rFonts w:ascii="Nirmala UI" w:hAnsi="Nirmala UI" w:cs="Nirmala UI" w:hint="cs"/>
          <w:bCs/>
          <w:szCs w:val="22"/>
          <w:cs/>
        </w:rPr>
        <w:lastRenderedPageBreak/>
        <w:t>गैर</w:t>
      </w:r>
      <w:r w:rsidRPr="00920DFC">
        <w:rPr>
          <w:rFonts w:cs="Mangal"/>
          <w:bCs/>
          <w:szCs w:val="22"/>
          <w:cs/>
        </w:rPr>
        <w:t>-</w:t>
      </w:r>
      <w:r w:rsidRPr="00920DFC">
        <w:rPr>
          <w:rFonts w:ascii="Nirmala UI" w:hAnsi="Nirmala UI" w:cs="Nirmala UI" w:hint="cs"/>
          <w:bCs/>
          <w:szCs w:val="22"/>
          <w:cs/>
        </w:rPr>
        <w:t>मौखिक</w:t>
      </w:r>
      <w:r w:rsidRPr="00920DFC">
        <w:rPr>
          <w:rFonts w:cs="Mangal"/>
          <w:bCs/>
          <w:szCs w:val="22"/>
          <w:cs/>
        </w:rPr>
        <w:t xml:space="preserve"> </w:t>
      </w:r>
      <w:r w:rsidRPr="00920DFC">
        <w:rPr>
          <w:rFonts w:ascii="Nirmala UI" w:hAnsi="Nirmala UI" w:cs="Nirmala UI" w:hint="cs"/>
          <w:bCs/>
          <w:szCs w:val="22"/>
          <w:cs/>
        </w:rPr>
        <w:t>संप्रेषण</w:t>
      </w:r>
      <w:r w:rsidRPr="00920DFC">
        <w:rPr>
          <w:rFonts w:cs="Mangal"/>
          <w:bCs/>
          <w:szCs w:val="22"/>
          <w:cs/>
        </w:rPr>
        <w:t xml:space="preserve">  </w:t>
      </w:r>
      <w:r w:rsidRPr="00920DFC">
        <w:rPr>
          <w:rFonts w:ascii="Nirmala UI" w:hAnsi="Nirmala UI" w:cs="Nirmala UI" w:hint="cs"/>
          <w:bCs/>
          <w:szCs w:val="22"/>
          <w:cs/>
        </w:rPr>
        <w:t>के</w:t>
      </w:r>
      <w:r w:rsidRPr="00920DFC">
        <w:rPr>
          <w:rFonts w:cs="Mangal"/>
          <w:bCs/>
          <w:szCs w:val="22"/>
          <w:cs/>
        </w:rPr>
        <w:t xml:space="preserve"> </w:t>
      </w:r>
      <w:r w:rsidRPr="00920DFC">
        <w:rPr>
          <w:rFonts w:ascii="Nirmala UI" w:hAnsi="Nirmala UI" w:cs="Nirmala UI" w:hint="cs"/>
          <w:bCs/>
          <w:szCs w:val="22"/>
          <w:cs/>
        </w:rPr>
        <w:t>घटक</w:t>
      </w:r>
    </w:p>
    <w:p w14:paraId="1DFE8F07" w14:textId="77777777" w:rsidR="00CB1E46" w:rsidRPr="00CB1E46" w:rsidRDefault="00CB1E46" w:rsidP="005B60E4">
      <w:pPr>
        <w:shd w:val="clear" w:color="auto" w:fill="FFF2CC" w:themeFill="accent4" w:themeFillTint="33"/>
        <w:jc w:val="both"/>
        <w:rPr>
          <w:rFonts w:cstheme="minorHAnsi"/>
          <w:b/>
          <w:szCs w:val="22"/>
        </w:rPr>
      </w:pPr>
      <w:proofErr w:type="gramStart"/>
      <w:r w:rsidRPr="00CB1E46">
        <w:rPr>
          <w:rFonts w:cstheme="minorHAnsi"/>
          <w:b/>
          <w:szCs w:val="22"/>
        </w:rPr>
        <w:t xml:space="preserve">i  </w:t>
      </w:r>
      <w:r w:rsidRPr="00CB1E46">
        <w:rPr>
          <w:rFonts w:ascii="Nirmala UI" w:hAnsi="Nirmala UI" w:cs="Nirmala UI" w:hint="cs"/>
          <w:b/>
          <w:szCs w:val="22"/>
          <w:cs/>
        </w:rPr>
        <w:t>शरीर</w:t>
      </w:r>
      <w:proofErr w:type="gramEnd"/>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भाषा</w:t>
      </w:r>
      <w:r w:rsidRPr="00CB1E46">
        <w:rPr>
          <w:rFonts w:cs="Mangal"/>
          <w:b/>
          <w:szCs w:val="22"/>
          <w:cs/>
        </w:rPr>
        <w:t xml:space="preserve"> </w:t>
      </w:r>
      <w:r w:rsidRPr="00CB1E46">
        <w:rPr>
          <w:rFonts w:ascii="Nirmala UI" w:hAnsi="Nirmala UI" w:cs="Nirmala UI" w:hint="cs"/>
          <w:b/>
          <w:szCs w:val="22"/>
          <w:cs/>
        </w:rPr>
        <w:t>जैसे</w:t>
      </w:r>
      <w:r w:rsidRPr="00CB1E46">
        <w:rPr>
          <w:rFonts w:cs="Mangal"/>
          <w:b/>
          <w:szCs w:val="22"/>
          <w:cs/>
        </w:rPr>
        <w:t xml:space="preserve"> </w:t>
      </w:r>
      <w:r w:rsidRPr="00CB1E46">
        <w:rPr>
          <w:rFonts w:ascii="Nirmala UI" w:hAnsi="Nirmala UI" w:cs="Nirmala UI" w:hint="cs"/>
          <w:b/>
          <w:szCs w:val="22"/>
          <w:cs/>
        </w:rPr>
        <w:t>चेहरे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भाव</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हावभाव</w:t>
      </w:r>
      <w:r w:rsidRPr="00CB1E46">
        <w:rPr>
          <w:rFonts w:cs="Mangal"/>
          <w:b/>
          <w:szCs w:val="22"/>
          <w:cs/>
        </w:rPr>
        <w:t xml:space="preserve">- </w:t>
      </w:r>
      <w:r w:rsidRPr="00CB1E46">
        <w:rPr>
          <w:rFonts w:ascii="Nirmala UI" w:hAnsi="Nirmala UI" w:cs="Nirmala UI" w:hint="cs"/>
          <w:b/>
          <w:szCs w:val="22"/>
          <w:cs/>
        </w:rPr>
        <w:t>या</w:t>
      </w:r>
      <w:r w:rsidRPr="00CB1E46">
        <w:rPr>
          <w:rFonts w:cstheme="minorHAnsi"/>
          <w:b/>
          <w:szCs w:val="22"/>
        </w:rPr>
        <w:t xml:space="preserve">, </w:t>
      </w:r>
      <w:r w:rsidRPr="00CB1E46">
        <w:rPr>
          <w:rFonts w:ascii="Nirmala UI" w:hAnsi="Nirmala UI" w:cs="Nirmala UI" w:hint="cs"/>
          <w:b/>
          <w:szCs w:val="22"/>
          <w:cs/>
        </w:rPr>
        <w:t>अधिक</w:t>
      </w:r>
      <w:r w:rsidRPr="00CB1E46">
        <w:rPr>
          <w:rFonts w:cs="Mangal"/>
          <w:b/>
          <w:szCs w:val="22"/>
          <w:cs/>
        </w:rPr>
        <w:t xml:space="preserve"> </w:t>
      </w:r>
      <w:r w:rsidRPr="00CB1E46">
        <w:rPr>
          <w:rFonts w:ascii="Nirmala UI" w:hAnsi="Nirmala UI" w:cs="Nirmala UI" w:hint="cs"/>
          <w:b/>
          <w:szCs w:val="22"/>
          <w:cs/>
        </w:rPr>
        <w:t>औपचारिक</w:t>
      </w:r>
      <w:r w:rsidRPr="00CB1E46">
        <w:rPr>
          <w:rFonts w:cs="Mangal"/>
          <w:b/>
          <w:szCs w:val="22"/>
          <w:cs/>
        </w:rPr>
        <w:t xml:space="preserve"> </w:t>
      </w:r>
      <w:r w:rsidRPr="00CB1E46">
        <w:rPr>
          <w:rFonts w:ascii="Nirmala UI" w:hAnsi="Nirmala UI" w:cs="Nirmala UI" w:hint="cs"/>
          <w:b/>
          <w:szCs w:val="22"/>
          <w:cs/>
        </w:rPr>
        <w:t>रूप</w:t>
      </w:r>
      <w:r w:rsidRPr="00CB1E46">
        <w:rPr>
          <w:rFonts w:cs="Mangal"/>
          <w:b/>
          <w:szCs w:val="22"/>
          <w:cs/>
        </w:rPr>
        <w:t xml:space="preserve"> </w:t>
      </w:r>
      <w:r w:rsidRPr="00CB1E46">
        <w:rPr>
          <w:rFonts w:ascii="Nirmala UI" w:hAnsi="Nirmala UI" w:cs="Nirmala UI" w:hint="cs"/>
          <w:b/>
          <w:szCs w:val="22"/>
          <w:cs/>
        </w:rPr>
        <w:t>से</w:t>
      </w:r>
      <w:r w:rsidRPr="00CB1E46">
        <w:rPr>
          <w:rFonts w:cstheme="minorHAnsi"/>
          <w:b/>
          <w:szCs w:val="22"/>
        </w:rPr>
        <w:t xml:space="preserve">, </w:t>
      </w:r>
      <w:r w:rsidRPr="00CB1E46">
        <w:rPr>
          <w:rFonts w:ascii="Nirmala UI" w:hAnsi="Nirmala UI" w:cs="Nirmala UI" w:hint="cs"/>
          <w:b/>
          <w:szCs w:val="22"/>
          <w:cs/>
        </w:rPr>
        <w:t>सांकेतिक</w:t>
      </w:r>
      <w:r w:rsidRPr="00CB1E46">
        <w:rPr>
          <w:rFonts w:cs="Mangal"/>
          <w:b/>
          <w:szCs w:val="22"/>
          <w:cs/>
        </w:rPr>
        <w:t xml:space="preserve">  </w:t>
      </w:r>
      <w:r w:rsidRPr="00CB1E46">
        <w:rPr>
          <w:rFonts w:ascii="Nirmala UI" w:hAnsi="Nirmala UI" w:cs="Nirmala UI" w:hint="cs"/>
          <w:b/>
          <w:szCs w:val="22"/>
          <w:cs/>
        </w:rPr>
        <w:t>व्यवहार</w:t>
      </w:r>
      <w:r w:rsidRPr="00CB1E46">
        <w:rPr>
          <w:rFonts w:cs="Mangal"/>
          <w:b/>
          <w:szCs w:val="22"/>
          <w:cs/>
        </w:rPr>
        <w:t xml:space="preserve"> </w:t>
      </w:r>
      <w:r w:rsidRPr="00CB1E46">
        <w:rPr>
          <w:rFonts w:ascii="Nirmala UI" w:hAnsi="Nirmala UI" w:cs="Nirmala UI" w:hint="cs"/>
          <w:b/>
          <w:szCs w:val="22"/>
          <w:cs/>
        </w:rPr>
        <w:t>या</w:t>
      </w:r>
      <w:r w:rsidRPr="00CB1E46">
        <w:rPr>
          <w:rFonts w:cs="Mangal"/>
          <w:b/>
          <w:szCs w:val="22"/>
          <w:cs/>
        </w:rPr>
        <w:t xml:space="preserve"> </w:t>
      </w:r>
      <w:r w:rsidRPr="00CB1E46">
        <w:rPr>
          <w:rFonts w:ascii="Nirmala UI" w:hAnsi="Nirmala UI" w:cs="Nirmala UI" w:hint="cs"/>
          <w:b/>
          <w:szCs w:val="22"/>
          <w:cs/>
        </w:rPr>
        <w:t>तो</w:t>
      </w:r>
      <w:r w:rsidRPr="00CB1E46">
        <w:rPr>
          <w:rFonts w:cs="Mangal"/>
          <w:b/>
          <w:szCs w:val="22"/>
          <w:cs/>
        </w:rPr>
        <w:t xml:space="preserve"> </w:t>
      </w:r>
      <w:r w:rsidRPr="00CB1E46">
        <w:rPr>
          <w:rFonts w:ascii="Nirmala UI" w:hAnsi="Nirmala UI" w:cs="Nirmala UI" w:hint="cs"/>
          <w:b/>
          <w:szCs w:val="22"/>
          <w:cs/>
        </w:rPr>
        <w:t>शरीर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किसी</w:t>
      </w:r>
      <w:r w:rsidRPr="00CB1E46">
        <w:rPr>
          <w:rFonts w:cs="Mangal"/>
          <w:b/>
          <w:szCs w:val="22"/>
          <w:cs/>
        </w:rPr>
        <w:t xml:space="preserve"> </w:t>
      </w:r>
      <w:r w:rsidRPr="00CB1E46">
        <w:rPr>
          <w:rFonts w:ascii="Nirmala UI" w:hAnsi="Nirmala UI" w:cs="Nirmala UI" w:hint="cs"/>
          <w:b/>
          <w:szCs w:val="22"/>
          <w:cs/>
        </w:rPr>
        <w:t>भी</w:t>
      </w:r>
      <w:r w:rsidRPr="00CB1E46">
        <w:rPr>
          <w:rFonts w:cs="Mangal"/>
          <w:b/>
          <w:szCs w:val="22"/>
          <w:cs/>
        </w:rPr>
        <w:t xml:space="preserve"> </w:t>
      </w:r>
      <w:r w:rsidRPr="00CB1E46">
        <w:rPr>
          <w:rFonts w:ascii="Nirmala UI" w:hAnsi="Nirmala UI" w:cs="Nirmala UI" w:hint="cs"/>
          <w:b/>
          <w:szCs w:val="22"/>
          <w:cs/>
        </w:rPr>
        <w:t>हिस्से</w:t>
      </w:r>
      <w:r w:rsidRPr="00CB1E46">
        <w:rPr>
          <w:rFonts w:cs="Mangal"/>
          <w:b/>
          <w:szCs w:val="22"/>
          <w:cs/>
        </w:rPr>
        <w:t xml:space="preserve"> </w:t>
      </w:r>
      <w:r w:rsidRPr="00CB1E46">
        <w:rPr>
          <w:rFonts w:ascii="Nirmala UI" w:hAnsi="Nirmala UI" w:cs="Nirmala UI" w:hint="cs"/>
          <w:b/>
          <w:szCs w:val="22"/>
          <w:cs/>
        </w:rPr>
        <w:t>या</w:t>
      </w:r>
      <w:r w:rsidRPr="00CB1E46">
        <w:rPr>
          <w:rFonts w:cs="Mangal"/>
          <w:b/>
          <w:szCs w:val="22"/>
          <w:cs/>
        </w:rPr>
        <w:t xml:space="preserve"> </w:t>
      </w:r>
      <w:r w:rsidRPr="00CB1E46">
        <w:rPr>
          <w:rFonts w:ascii="Nirmala UI" w:hAnsi="Nirmala UI" w:cs="Nirmala UI" w:hint="cs"/>
          <w:b/>
          <w:szCs w:val="22"/>
          <w:cs/>
        </w:rPr>
        <w:t>पूरे</w:t>
      </w:r>
      <w:r w:rsidRPr="00CB1E46">
        <w:rPr>
          <w:rFonts w:cs="Mangal"/>
          <w:b/>
          <w:szCs w:val="22"/>
          <w:cs/>
        </w:rPr>
        <w:t xml:space="preserve"> </w:t>
      </w:r>
      <w:r w:rsidRPr="00CB1E46">
        <w:rPr>
          <w:rFonts w:ascii="Nirmala UI" w:hAnsi="Nirmala UI" w:cs="Nirmala UI" w:hint="cs"/>
          <w:b/>
          <w:szCs w:val="22"/>
          <w:cs/>
        </w:rPr>
        <w:t>शरीर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गतिविधि</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संबंधित</w:t>
      </w:r>
      <w:r w:rsidRPr="00CB1E46">
        <w:rPr>
          <w:rFonts w:cs="Mangal"/>
          <w:b/>
          <w:szCs w:val="22"/>
          <w:cs/>
        </w:rPr>
        <w:t xml:space="preserve"> </w:t>
      </w:r>
      <w:r w:rsidRPr="00CB1E46">
        <w:rPr>
          <w:rFonts w:ascii="Nirmala UI" w:hAnsi="Nirmala UI" w:cs="Nirmala UI" w:hint="cs"/>
          <w:b/>
          <w:szCs w:val="22"/>
          <w:cs/>
        </w:rPr>
        <w:t>है</w:t>
      </w:r>
      <w:r w:rsidRPr="00CB1E46">
        <w:rPr>
          <w:rFonts w:cstheme="minorHAnsi"/>
          <w:b/>
          <w:szCs w:val="22"/>
        </w:rPr>
        <w:t xml:space="preserve">, </w:t>
      </w:r>
      <w:r w:rsidRPr="00CB1E46">
        <w:rPr>
          <w:rFonts w:ascii="Nirmala UI" w:hAnsi="Nirmala UI" w:cs="Nirmala UI" w:hint="cs"/>
          <w:b/>
          <w:szCs w:val="22"/>
          <w:cs/>
        </w:rPr>
        <w:t>।</w:t>
      </w:r>
    </w:p>
    <w:p w14:paraId="49C1B93D" w14:textId="77777777" w:rsidR="00CB1E46" w:rsidRPr="00CB1E46" w:rsidRDefault="00CB1E46" w:rsidP="005B60E4">
      <w:pPr>
        <w:shd w:val="clear" w:color="auto" w:fill="FFF2CC" w:themeFill="accent4" w:themeFillTint="33"/>
        <w:jc w:val="both"/>
        <w:rPr>
          <w:rFonts w:cstheme="minorHAnsi"/>
          <w:b/>
          <w:szCs w:val="22"/>
        </w:rPr>
      </w:pPr>
      <w:r w:rsidRPr="00CB1E46">
        <w:rPr>
          <w:rFonts w:cstheme="minorHAnsi"/>
          <w:b/>
          <w:szCs w:val="22"/>
        </w:rPr>
        <w:t xml:space="preserve">ii </w:t>
      </w:r>
      <w:r w:rsidRPr="00CB1E46">
        <w:rPr>
          <w:rFonts w:ascii="Nirmala UI" w:hAnsi="Nirmala UI" w:cs="Nirmala UI" w:hint="cs"/>
          <w:b/>
          <w:szCs w:val="22"/>
          <w:cs/>
        </w:rPr>
        <w:t>शारीरिक</w:t>
      </w:r>
      <w:r w:rsidRPr="00CB1E46">
        <w:rPr>
          <w:rFonts w:cs="Mangal"/>
          <w:b/>
          <w:szCs w:val="22"/>
          <w:cs/>
        </w:rPr>
        <w:t xml:space="preserve"> </w:t>
      </w:r>
      <w:r w:rsidRPr="00CB1E46">
        <w:rPr>
          <w:rFonts w:ascii="Nirmala UI" w:hAnsi="Nirmala UI" w:cs="Nirmala UI" w:hint="cs"/>
          <w:b/>
          <w:szCs w:val="22"/>
          <w:cs/>
        </w:rPr>
        <w:t>भाषा</w:t>
      </w:r>
      <w:r w:rsidRPr="00CB1E46">
        <w:rPr>
          <w:rFonts w:cs="Mangal"/>
          <w:b/>
          <w:szCs w:val="22"/>
          <w:cs/>
        </w:rPr>
        <w:t xml:space="preserve"> </w:t>
      </w:r>
      <w:r w:rsidRPr="00CB1E46">
        <w:rPr>
          <w:rFonts w:ascii="Nirmala UI" w:hAnsi="Nirmala UI" w:cs="Nirmala UI" w:hint="cs"/>
          <w:b/>
          <w:szCs w:val="22"/>
          <w:cs/>
        </w:rPr>
        <w:t>अचेतन</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सचेत</w:t>
      </w:r>
      <w:r w:rsidRPr="00CB1E46">
        <w:rPr>
          <w:rFonts w:cs="Mangal"/>
          <w:b/>
          <w:szCs w:val="22"/>
          <w:cs/>
        </w:rPr>
        <w:t xml:space="preserve"> </w:t>
      </w:r>
      <w:r w:rsidRPr="00CB1E46">
        <w:rPr>
          <w:rFonts w:ascii="Nirmala UI" w:hAnsi="Nirmala UI" w:cs="Nirmala UI" w:hint="cs"/>
          <w:b/>
          <w:szCs w:val="22"/>
          <w:cs/>
        </w:rPr>
        <w:t>संचरण</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भावनाओं</w:t>
      </w:r>
      <w:r w:rsidRPr="00CB1E46">
        <w:rPr>
          <w:rFonts w:cstheme="minorHAnsi"/>
          <w:b/>
          <w:szCs w:val="22"/>
        </w:rPr>
        <w:t xml:space="preserve">, </w:t>
      </w:r>
      <w:r w:rsidRPr="00CB1E46">
        <w:rPr>
          <w:rFonts w:ascii="Nirmala UI" w:hAnsi="Nirmala UI" w:cs="Nirmala UI" w:hint="cs"/>
          <w:b/>
          <w:szCs w:val="22"/>
          <w:cs/>
        </w:rPr>
        <w:t>दृष्टिकोणों</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मनोदशाओं</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व्याख्या</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w:t>
      </w:r>
    </w:p>
    <w:p w14:paraId="27EC2DC2" w14:textId="77777777" w:rsidR="00CB1E46" w:rsidRPr="00CB1E46" w:rsidRDefault="00CB1E46" w:rsidP="005B60E4">
      <w:pPr>
        <w:shd w:val="clear" w:color="auto" w:fill="FFF2CC" w:themeFill="accent4" w:themeFillTint="33"/>
        <w:ind w:left="567"/>
        <w:jc w:val="both"/>
        <w:rPr>
          <w:rFonts w:cstheme="minorHAnsi"/>
          <w:b/>
          <w:szCs w:val="22"/>
        </w:rPr>
      </w:pPr>
      <w:r w:rsidRPr="00CB1E46">
        <w:rPr>
          <w:rFonts w:cstheme="minorHAnsi"/>
          <w:b/>
          <w:szCs w:val="22"/>
        </w:rPr>
        <w:t xml:space="preserve">• </w:t>
      </w:r>
      <w:r w:rsidRPr="00CB1E46">
        <w:rPr>
          <w:rFonts w:ascii="Nirmala UI" w:hAnsi="Nirmala UI" w:cs="Nirmala UI" w:hint="cs"/>
          <w:b/>
          <w:szCs w:val="22"/>
          <w:cs/>
        </w:rPr>
        <w:t>शरीर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मुद्रा</w:t>
      </w:r>
      <w:r w:rsidRPr="00CB1E46">
        <w:rPr>
          <w:rFonts w:cstheme="minorHAnsi"/>
          <w:b/>
          <w:szCs w:val="22"/>
        </w:rPr>
        <w:t xml:space="preserve">, </w:t>
      </w:r>
      <w:r w:rsidRPr="00CB1E46">
        <w:rPr>
          <w:rFonts w:ascii="Nirmala UI" w:hAnsi="Nirmala UI" w:cs="Nirmala UI" w:hint="cs"/>
          <w:b/>
          <w:szCs w:val="22"/>
          <w:cs/>
        </w:rPr>
        <w:t>गति</w:t>
      </w:r>
      <w:r w:rsidRPr="00CB1E46">
        <w:rPr>
          <w:rFonts w:cstheme="minorHAnsi"/>
          <w:b/>
          <w:szCs w:val="22"/>
        </w:rPr>
        <w:t xml:space="preserve">, </w:t>
      </w:r>
      <w:r w:rsidRPr="00CB1E46">
        <w:rPr>
          <w:rFonts w:ascii="Nirmala UI" w:hAnsi="Nirmala UI" w:cs="Nirmala UI" w:hint="cs"/>
          <w:b/>
          <w:szCs w:val="22"/>
          <w:cs/>
        </w:rPr>
        <w:t>शारीरिक</w:t>
      </w:r>
      <w:r w:rsidRPr="00CB1E46">
        <w:rPr>
          <w:rFonts w:cs="Mangal"/>
          <w:b/>
          <w:szCs w:val="22"/>
          <w:cs/>
        </w:rPr>
        <w:t xml:space="preserve"> </w:t>
      </w:r>
      <w:r w:rsidRPr="00CB1E46">
        <w:rPr>
          <w:rFonts w:ascii="Nirmala UI" w:hAnsi="Nirmala UI" w:cs="Nirmala UI" w:hint="cs"/>
          <w:b/>
          <w:szCs w:val="22"/>
          <w:cs/>
        </w:rPr>
        <w:t>स्थिति</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अन्य</w:t>
      </w:r>
      <w:r w:rsidRPr="00CB1E46">
        <w:rPr>
          <w:rFonts w:cs="Mangal"/>
          <w:b/>
          <w:szCs w:val="22"/>
          <w:cs/>
        </w:rPr>
        <w:t xml:space="preserve"> </w:t>
      </w:r>
      <w:r w:rsidRPr="00CB1E46">
        <w:rPr>
          <w:rFonts w:ascii="Nirmala UI" w:hAnsi="Nirmala UI" w:cs="Nirmala UI" w:hint="cs"/>
          <w:b/>
          <w:szCs w:val="22"/>
          <w:cs/>
        </w:rPr>
        <w:t>निकायों</w:t>
      </w:r>
      <w:r w:rsidRPr="00CB1E46">
        <w:rPr>
          <w:rFonts w:cstheme="minorHAnsi"/>
          <w:b/>
          <w:szCs w:val="22"/>
        </w:rPr>
        <w:t xml:space="preserve">, </w:t>
      </w:r>
      <w:r w:rsidRPr="00CB1E46">
        <w:rPr>
          <w:rFonts w:ascii="Nirmala UI" w:hAnsi="Nirmala UI" w:cs="Nirmala UI" w:hint="cs"/>
          <w:b/>
          <w:szCs w:val="22"/>
          <w:cs/>
        </w:rPr>
        <w:t>वस्तुओं</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परिवेश</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संबन्धित</w:t>
      </w:r>
      <w:r w:rsidRPr="00CB1E46">
        <w:rPr>
          <w:rFonts w:cs="Mangal"/>
          <w:b/>
          <w:szCs w:val="22"/>
          <w:cs/>
        </w:rPr>
        <w:t xml:space="preserve"> </w:t>
      </w:r>
    </w:p>
    <w:p w14:paraId="2AA421BA" w14:textId="77777777" w:rsidR="00CB1E46" w:rsidRPr="00CB1E46" w:rsidRDefault="00CB1E46" w:rsidP="005B60E4">
      <w:pPr>
        <w:shd w:val="clear" w:color="auto" w:fill="FFF2CC" w:themeFill="accent4" w:themeFillTint="33"/>
        <w:ind w:left="567"/>
        <w:jc w:val="both"/>
        <w:rPr>
          <w:rFonts w:cstheme="minorHAnsi"/>
          <w:b/>
          <w:szCs w:val="22"/>
        </w:rPr>
      </w:pPr>
      <w:r w:rsidRPr="00CB1E46">
        <w:rPr>
          <w:rFonts w:cstheme="minorHAnsi"/>
          <w:b/>
          <w:szCs w:val="22"/>
        </w:rPr>
        <w:t xml:space="preserve">• </w:t>
      </w:r>
      <w:r w:rsidRPr="00CB1E46">
        <w:rPr>
          <w:rFonts w:ascii="Nirmala UI" w:hAnsi="Nirmala UI" w:cs="Nirmala UI" w:hint="cs"/>
          <w:b/>
          <w:szCs w:val="22"/>
          <w:cs/>
        </w:rPr>
        <w:t>चेहरे</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भाव</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आंखों</w:t>
      </w:r>
      <w:r w:rsidRPr="00CB1E46">
        <w:rPr>
          <w:rFonts w:cs="Mangal"/>
          <w:b/>
          <w:szCs w:val="22"/>
          <w:cs/>
        </w:rPr>
        <w:t xml:space="preserve"> </w:t>
      </w:r>
      <w:r w:rsidRPr="00CB1E46">
        <w:rPr>
          <w:rFonts w:ascii="Nirmala UI" w:hAnsi="Nirmala UI" w:cs="Nirmala UI" w:hint="cs"/>
          <w:b/>
          <w:szCs w:val="22"/>
          <w:cs/>
        </w:rPr>
        <w:t>के</w:t>
      </w:r>
      <w:r w:rsidRPr="00CB1E46">
        <w:rPr>
          <w:rFonts w:cs="Mangal"/>
          <w:b/>
          <w:szCs w:val="22"/>
          <w:cs/>
        </w:rPr>
        <w:t xml:space="preserve"> </w:t>
      </w:r>
      <w:r w:rsidRPr="00CB1E46">
        <w:rPr>
          <w:rFonts w:ascii="Nirmala UI" w:hAnsi="Nirmala UI" w:cs="Nirmala UI" w:hint="cs"/>
          <w:b/>
          <w:szCs w:val="22"/>
          <w:cs/>
        </w:rPr>
        <w:t>माध्यम</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संप्रेषण</w:t>
      </w:r>
      <w:r w:rsidRPr="00CB1E46">
        <w:rPr>
          <w:rFonts w:cs="Mangal"/>
          <w:b/>
          <w:szCs w:val="22"/>
          <w:cs/>
        </w:rPr>
        <w:t xml:space="preserve"> </w:t>
      </w:r>
    </w:p>
    <w:p w14:paraId="75AEA386" w14:textId="77777777" w:rsidR="00CB1E46" w:rsidRPr="00CB1E46" w:rsidRDefault="00CB1E46" w:rsidP="005B60E4">
      <w:pPr>
        <w:shd w:val="clear" w:color="auto" w:fill="FFF2CC" w:themeFill="accent4" w:themeFillTint="33"/>
        <w:jc w:val="both"/>
        <w:rPr>
          <w:rFonts w:cstheme="minorHAnsi"/>
          <w:b/>
          <w:szCs w:val="22"/>
        </w:rPr>
      </w:pPr>
    </w:p>
    <w:p w14:paraId="3A491A34" w14:textId="77777777" w:rsidR="00CB1E46" w:rsidRDefault="00CB1E46" w:rsidP="005B60E4">
      <w:pPr>
        <w:shd w:val="clear" w:color="auto" w:fill="FFF2CC" w:themeFill="accent4" w:themeFillTint="33"/>
        <w:jc w:val="both"/>
        <w:rPr>
          <w:rFonts w:ascii="Nirmala UI" w:hAnsi="Nirmala UI" w:cs="Nirmala UI"/>
          <w:b/>
          <w:szCs w:val="22"/>
        </w:rPr>
      </w:pPr>
      <w:r w:rsidRPr="00CB1E46">
        <w:rPr>
          <w:rFonts w:cstheme="minorHAnsi"/>
          <w:b/>
          <w:szCs w:val="22"/>
        </w:rPr>
        <w:t xml:space="preserve">iii. </w:t>
      </w:r>
      <w:r w:rsidRPr="00CB1E46">
        <w:rPr>
          <w:rFonts w:ascii="Nirmala UI" w:hAnsi="Nirmala UI" w:cs="Nirmala UI" w:hint="cs"/>
          <w:b/>
          <w:szCs w:val="22"/>
          <w:cs/>
        </w:rPr>
        <w:t>यह</w:t>
      </w:r>
      <w:r w:rsidRPr="00CB1E46">
        <w:rPr>
          <w:rFonts w:cs="Mangal"/>
          <w:b/>
          <w:szCs w:val="22"/>
          <w:cs/>
        </w:rPr>
        <w:t xml:space="preserve"> </w:t>
      </w:r>
      <w:r w:rsidRPr="00CB1E46">
        <w:rPr>
          <w:rFonts w:ascii="Nirmala UI" w:hAnsi="Nirmala UI" w:cs="Nirmala UI" w:hint="cs"/>
          <w:b/>
          <w:szCs w:val="22"/>
          <w:cs/>
        </w:rPr>
        <w:t>संचरण</w:t>
      </w:r>
      <w:r w:rsidRPr="00CB1E46">
        <w:rPr>
          <w:rFonts w:cs="Mangal"/>
          <w:b/>
          <w:szCs w:val="22"/>
          <w:cs/>
        </w:rPr>
        <w:t xml:space="preserve"> </w:t>
      </w:r>
      <w:r w:rsidRPr="00CB1E46">
        <w:rPr>
          <w:rFonts w:ascii="Nirmala UI" w:hAnsi="Nirmala UI" w:cs="Nirmala UI" w:hint="cs"/>
          <w:b/>
          <w:szCs w:val="22"/>
          <w:cs/>
        </w:rPr>
        <w:t>और</w:t>
      </w:r>
      <w:r w:rsidRPr="00CB1E46">
        <w:rPr>
          <w:rFonts w:cs="Mangal"/>
          <w:b/>
          <w:szCs w:val="22"/>
          <w:cs/>
        </w:rPr>
        <w:t xml:space="preserve"> </w:t>
      </w:r>
      <w:r w:rsidRPr="00CB1E46">
        <w:rPr>
          <w:rFonts w:ascii="Nirmala UI" w:hAnsi="Nirmala UI" w:cs="Nirmala UI" w:hint="cs"/>
          <w:b/>
          <w:szCs w:val="22"/>
          <w:cs/>
        </w:rPr>
        <w:t>व्याख्या</w:t>
      </w:r>
      <w:r w:rsidRPr="00CB1E46">
        <w:rPr>
          <w:rFonts w:cs="Mangal"/>
          <w:b/>
          <w:szCs w:val="22"/>
          <w:cs/>
        </w:rPr>
        <w:t xml:space="preserve"> </w:t>
      </w:r>
      <w:r w:rsidRPr="00CB1E46">
        <w:rPr>
          <w:rFonts w:ascii="Nirmala UI" w:hAnsi="Nirmala UI" w:cs="Nirmala UI" w:hint="cs"/>
          <w:b/>
          <w:szCs w:val="22"/>
          <w:cs/>
        </w:rPr>
        <w:t>बोले</w:t>
      </w:r>
      <w:r w:rsidRPr="00CB1E46">
        <w:rPr>
          <w:rFonts w:cs="Mangal"/>
          <w:b/>
          <w:szCs w:val="22"/>
          <w:cs/>
        </w:rPr>
        <w:t xml:space="preserve"> </w:t>
      </w:r>
      <w:r w:rsidRPr="00CB1E46">
        <w:rPr>
          <w:rFonts w:ascii="Nirmala UI" w:hAnsi="Nirmala UI" w:cs="Nirmala UI" w:hint="cs"/>
          <w:b/>
          <w:szCs w:val="22"/>
          <w:cs/>
        </w:rPr>
        <w:t>गए</w:t>
      </w:r>
      <w:r w:rsidRPr="00CB1E46">
        <w:rPr>
          <w:rFonts w:cs="Mangal"/>
          <w:b/>
          <w:szCs w:val="22"/>
          <w:cs/>
        </w:rPr>
        <w:t xml:space="preserve"> </w:t>
      </w:r>
      <w:r w:rsidRPr="00CB1E46">
        <w:rPr>
          <w:rFonts w:ascii="Nirmala UI" w:hAnsi="Nirmala UI" w:cs="Nirmala UI" w:hint="cs"/>
          <w:b/>
          <w:szCs w:val="22"/>
          <w:cs/>
        </w:rPr>
        <w:t>शब्दों</w:t>
      </w:r>
      <w:r w:rsidRPr="00CB1E46">
        <w:rPr>
          <w:rFonts w:cs="Mangal"/>
          <w:b/>
          <w:szCs w:val="22"/>
          <w:cs/>
        </w:rPr>
        <w:t xml:space="preserve"> </w:t>
      </w:r>
      <w:r w:rsidRPr="00CB1E46">
        <w:rPr>
          <w:rFonts w:ascii="Nirmala UI" w:hAnsi="Nirmala UI" w:cs="Nirmala UI" w:hint="cs"/>
          <w:b/>
          <w:szCs w:val="22"/>
          <w:cs/>
        </w:rPr>
        <w:t>से</w:t>
      </w:r>
      <w:r w:rsidRPr="00CB1E46">
        <w:rPr>
          <w:rFonts w:cs="Mangal"/>
          <w:b/>
          <w:szCs w:val="22"/>
          <w:cs/>
        </w:rPr>
        <w:t xml:space="preserve"> </w:t>
      </w:r>
      <w:r w:rsidRPr="00CB1E46">
        <w:rPr>
          <w:rFonts w:ascii="Nirmala UI" w:hAnsi="Nirmala UI" w:cs="Nirmala UI" w:hint="cs"/>
          <w:b/>
          <w:szCs w:val="22"/>
          <w:cs/>
        </w:rPr>
        <w:t>काफी</w:t>
      </w:r>
      <w:r w:rsidRPr="00CB1E46">
        <w:rPr>
          <w:rFonts w:cs="Mangal"/>
          <w:b/>
          <w:szCs w:val="22"/>
          <w:cs/>
        </w:rPr>
        <w:t xml:space="preserve"> </w:t>
      </w:r>
      <w:r w:rsidRPr="00CB1E46">
        <w:rPr>
          <w:rFonts w:ascii="Nirmala UI" w:hAnsi="Nirmala UI" w:cs="Nirmala UI" w:hint="cs"/>
          <w:b/>
          <w:szCs w:val="22"/>
          <w:cs/>
        </w:rPr>
        <w:t>भिन्न</w:t>
      </w:r>
      <w:r w:rsidRPr="00CB1E46">
        <w:rPr>
          <w:rFonts w:cs="Mangal"/>
          <w:b/>
          <w:szCs w:val="22"/>
          <w:cs/>
        </w:rPr>
        <w:t xml:space="preserve"> </w:t>
      </w:r>
      <w:r w:rsidRPr="00CB1E46">
        <w:rPr>
          <w:rFonts w:ascii="Nirmala UI" w:hAnsi="Nirmala UI" w:cs="Nirmala UI" w:hint="cs"/>
          <w:b/>
          <w:szCs w:val="22"/>
          <w:cs/>
        </w:rPr>
        <w:t>हो</w:t>
      </w:r>
      <w:r w:rsidRPr="00CB1E46">
        <w:rPr>
          <w:rFonts w:cs="Mangal"/>
          <w:b/>
          <w:szCs w:val="22"/>
          <w:cs/>
        </w:rPr>
        <w:t xml:space="preserve"> </w:t>
      </w:r>
      <w:r w:rsidRPr="00CB1E46">
        <w:rPr>
          <w:rFonts w:ascii="Nirmala UI" w:hAnsi="Nirmala UI" w:cs="Nirmala UI" w:hint="cs"/>
          <w:b/>
          <w:szCs w:val="22"/>
          <w:cs/>
        </w:rPr>
        <w:t>सकती</w:t>
      </w:r>
      <w:r w:rsidRPr="00CB1E46">
        <w:rPr>
          <w:rFonts w:cs="Mangal"/>
          <w:b/>
          <w:szCs w:val="22"/>
          <w:cs/>
        </w:rPr>
        <w:t xml:space="preserve"> </w:t>
      </w:r>
      <w:r w:rsidRPr="00CB1E46">
        <w:rPr>
          <w:rFonts w:ascii="Nirmala UI" w:hAnsi="Nirmala UI" w:cs="Nirmala UI" w:hint="cs"/>
          <w:b/>
          <w:szCs w:val="22"/>
          <w:cs/>
        </w:rPr>
        <w:t>है।</w:t>
      </w:r>
    </w:p>
    <w:p w14:paraId="486B7F7C" w14:textId="77777777" w:rsidR="00CB1E46" w:rsidRPr="005B60E4" w:rsidRDefault="00CB1E46" w:rsidP="00CB1E46">
      <w:pPr>
        <w:shd w:val="clear" w:color="auto" w:fill="FFF2CC" w:themeFill="accent4" w:themeFillTint="33"/>
        <w:rPr>
          <w:rFonts w:ascii="Nirmala UI" w:hAnsi="Nirmala UI" w:cs="Nirmala UI"/>
          <w:bCs/>
          <w:szCs w:val="22"/>
        </w:rPr>
      </w:pPr>
    </w:p>
    <w:p w14:paraId="549B2277" w14:textId="77777777" w:rsidR="00CB1E46" w:rsidRPr="005B60E4" w:rsidRDefault="00CB1E46" w:rsidP="00E70B6E">
      <w:pPr>
        <w:shd w:val="clear" w:color="auto" w:fill="FFF2CC" w:themeFill="accent4" w:themeFillTint="33"/>
        <w:rPr>
          <w:rFonts w:cstheme="minorHAnsi"/>
          <w:bCs/>
          <w:szCs w:val="22"/>
          <w:lang w:val="en-US"/>
        </w:rPr>
      </w:pPr>
      <w:r w:rsidRPr="005B60E4">
        <w:rPr>
          <w:rFonts w:ascii="Nirmala UI" w:hAnsi="Nirmala UI" w:cs="Nirmala UI" w:hint="cs"/>
          <w:bCs/>
          <w:szCs w:val="22"/>
          <w:cs/>
          <w:lang w:val="en-US"/>
        </w:rPr>
        <w:t>शरीर</w:t>
      </w:r>
      <w:r w:rsidRPr="005B60E4">
        <w:rPr>
          <w:rFonts w:cs="Mangal"/>
          <w:bCs/>
          <w:szCs w:val="22"/>
          <w:cs/>
          <w:lang w:val="en-US"/>
        </w:rPr>
        <w:t xml:space="preserve"> </w:t>
      </w:r>
      <w:r w:rsidRPr="005B60E4">
        <w:rPr>
          <w:rFonts w:ascii="Nirmala UI" w:hAnsi="Nirmala UI" w:cs="Nirmala UI" w:hint="cs"/>
          <w:bCs/>
          <w:szCs w:val="22"/>
          <w:cs/>
          <w:lang w:val="en-US"/>
        </w:rPr>
        <w:t>की</w:t>
      </w:r>
      <w:r w:rsidRPr="005B60E4">
        <w:rPr>
          <w:rFonts w:cs="Mangal"/>
          <w:bCs/>
          <w:szCs w:val="22"/>
          <w:cs/>
          <w:lang w:val="en-US"/>
        </w:rPr>
        <w:t xml:space="preserve"> </w:t>
      </w:r>
      <w:r w:rsidRPr="005B60E4">
        <w:rPr>
          <w:rFonts w:ascii="Nirmala UI" w:hAnsi="Nirmala UI" w:cs="Nirmala UI" w:hint="cs"/>
          <w:bCs/>
          <w:szCs w:val="22"/>
          <w:cs/>
          <w:lang w:val="en-US"/>
        </w:rPr>
        <w:t>विभिन्न</w:t>
      </w:r>
      <w:r w:rsidRPr="005B60E4">
        <w:rPr>
          <w:rFonts w:cs="Mangal"/>
          <w:bCs/>
          <w:szCs w:val="22"/>
          <w:cs/>
          <w:lang w:val="en-US"/>
        </w:rPr>
        <w:t xml:space="preserve"> </w:t>
      </w:r>
      <w:r w:rsidRPr="005B60E4">
        <w:rPr>
          <w:rFonts w:ascii="Nirmala UI" w:hAnsi="Nirmala UI" w:cs="Nirmala UI" w:hint="cs"/>
          <w:bCs/>
          <w:szCs w:val="22"/>
          <w:cs/>
          <w:lang w:val="en-US"/>
        </w:rPr>
        <w:t>हलचलें</w:t>
      </w:r>
      <w:r w:rsidRPr="005B60E4">
        <w:rPr>
          <w:rFonts w:cs="Mangal"/>
          <w:bCs/>
          <w:szCs w:val="22"/>
          <w:cs/>
          <w:lang w:val="en-US"/>
        </w:rPr>
        <w:t xml:space="preserve"> </w:t>
      </w:r>
      <w:r w:rsidRPr="005B60E4">
        <w:rPr>
          <w:rFonts w:ascii="Nirmala UI" w:hAnsi="Nirmala UI" w:cs="Nirmala UI" w:hint="cs"/>
          <w:bCs/>
          <w:szCs w:val="22"/>
          <w:cs/>
          <w:lang w:val="en-US"/>
        </w:rPr>
        <w:t>क्या</w:t>
      </w:r>
      <w:r w:rsidRPr="005B60E4">
        <w:rPr>
          <w:rFonts w:cs="Mangal"/>
          <w:bCs/>
          <w:szCs w:val="22"/>
          <w:cs/>
          <w:lang w:val="en-US"/>
        </w:rPr>
        <w:t xml:space="preserve"> </w:t>
      </w:r>
      <w:r w:rsidRPr="005B60E4">
        <w:rPr>
          <w:rFonts w:ascii="Nirmala UI" w:hAnsi="Nirmala UI" w:cs="Nirmala UI" w:hint="cs"/>
          <w:bCs/>
          <w:szCs w:val="22"/>
          <w:cs/>
          <w:lang w:val="en-US"/>
        </w:rPr>
        <w:t>बताती</w:t>
      </w:r>
      <w:r w:rsidRPr="005B60E4">
        <w:rPr>
          <w:rFonts w:cs="Mangal"/>
          <w:bCs/>
          <w:szCs w:val="22"/>
          <w:cs/>
          <w:lang w:val="en-US"/>
        </w:rPr>
        <w:t xml:space="preserve"> </w:t>
      </w:r>
      <w:r w:rsidRPr="005B60E4">
        <w:rPr>
          <w:rFonts w:ascii="Nirmala UI" w:hAnsi="Nirmala UI" w:cs="Nirmala UI" w:hint="cs"/>
          <w:bCs/>
          <w:szCs w:val="22"/>
          <w:cs/>
          <w:lang w:val="en-US"/>
        </w:rPr>
        <w:t>हैं</w:t>
      </w:r>
      <w:r w:rsidRPr="005B60E4">
        <w:rPr>
          <w:rFonts w:cstheme="minorHAnsi"/>
          <w:bCs/>
          <w:szCs w:val="22"/>
          <w:lang w:val="en-US"/>
        </w:rPr>
        <w:t>?</w:t>
      </w:r>
    </w:p>
    <w:p w14:paraId="5E862521" w14:textId="43D08093" w:rsidR="00CB1E46" w:rsidRPr="00CB1E46" w:rsidRDefault="00CB1E46" w:rsidP="00CB1E46">
      <w:pPr>
        <w:pStyle w:val="ListParagraph"/>
        <w:numPr>
          <w:ilvl w:val="0"/>
          <w:numId w:val="14"/>
        </w:numPr>
        <w:shd w:val="clear" w:color="auto" w:fill="FFF2CC" w:themeFill="accent4" w:themeFillTint="33"/>
        <w:rPr>
          <w:rFonts w:cstheme="minorHAnsi"/>
          <w:b/>
          <w:szCs w:val="22"/>
          <w:lang w:val="en-US"/>
        </w:rPr>
      </w:pPr>
      <w:r w:rsidRPr="00CB1E46">
        <w:rPr>
          <w:rFonts w:ascii="Nirmala UI" w:hAnsi="Nirmala UI" w:cs="Nirmala UI" w:hint="cs"/>
          <w:b/>
          <w:szCs w:val="22"/>
          <w:cs/>
          <w:lang w:val="en-US"/>
        </w:rPr>
        <w:t>शरीर</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प्रत्येक</w:t>
      </w:r>
      <w:r w:rsidRPr="00CB1E46">
        <w:rPr>
          <w:rFonts w:cs="Mangal"/>
          <w:b/>
          <w:szCs w:val="22"/>
          <w:cs/>
          <w:lang w:val="en-US"/>
        </w:rPr>
        <w:t xml:space="preserve"> </w:t>
      </w:r>
      <w:r w:rsidRPr="00CB1E46">
        <w:rPr>
          <w:rFonts w:ascii="Nirmala UI" w:hAnsi="Nirmala UI" w:cs="Nirmala UI" w:hint="cs"/>
          <w:b/>
          <w:szCs w:val="22"/>
          <w:cs/>
          <w:lang w:val="en-US"/>
        </w:rPr>
        <w:t>गतिविधि</w:t>
      </w:r>
      <w:r w:rsidRPr="00CB1E46">
        <w:rPr>
          <w:rFonts w:cs="Mangal"/>
          <w:b/>
          <w:szCs w:val="22"/>
          <w:cs/>
          <w:lang w:val="en-US"/>
        </w:rPr>
        <w:t xml:space="preserve"> </w:t>
      </w:r>
      <w:r w:rsidRPr="00CB1E46">
        <w:rPr>
          <w:rFonts w:ascii="Nirmala UI" w:hAnsi="Nirmala UI" w:cs="Nirmala UI" w:hint="cs"/>
          <w:b/>
          <w:szCs w:val="22"/>
          <w:cs/>
          <w:lang w:val="en-US"/>
        </w:rPr>
        <w:t>एक</w:t>
      </w:r>
      <w:r w:rsidRPr="00CB1E46">
        <w:rPr>
          <w:rFonts w:cs="Mangal"/>
          <w:b/>
          <w:szCs w:val="22"/>
          <w:cs/>
          <w:lang w:val="en-US"/>
        </w:rPr>
        <w:t xml:space="preserve"> </w:t>
      </w:r>
      <w:r w:rsidRPr="00CB1E46">
        <w:rPr>
          <w:rFonts w:ascii="Nirmala UI" w:hAnsi="Nirmala UI" w:cs="Nirmala UI" w:hint="cs"/>
          <w:b/>
          <w:szCs w:val="22"/>
          <w:cs/>
          <w:lang w:val="en-US"/>
        </w:rPr>
        <w:t>निश्चित</w:t>
      </w:r>
      <w:r w:rsidRPr="00CB1E46">
        <w:rPr>
          <w:rFonts w:cs="Mangal"/>
          <w:b/>
          <w:szCs w:val="22"/>
          <w:cs/>
          <w:lang w:val="en-US"/>
        </w:rPr>
        <w:t xml:space="preserve"> </w:t>
      </w:r>
      <w:r w:rsidRPr="00CB1E46">
        <w:rPr>
          <w:rFonts w:ascii="Nirmala UI" w:hAnsi="Nirmala UI" w:cs="Nirmala UI" w:hint="cs"/>
          <w:b/>
          <w:szCs w:val="22"/>
          <w:cs/>
          <w:lang w:val="en-US"/>
        </w:rPr>
        <w:t>अर्थ</w:t>
      </w:r>
      <w:r w:rsidRPr="00CB1E46">
        <w:rPr>
          <w:rFonts w:cs="Mangal"/>
          <w:b/>
          <w:szCs w:val="22"/>
          <w:cs/>
          <w:lang w:val="en-US"/>
        </w:rPr>
        <w:t xml:space="preserve"> </w:t>
      </w:r>
      <w:r w:rsidRPr="00CB1E46">
        <w:rPr>
          <w:rFonts w:ascii="Nirmala UI" w:hAnsi="Nirmala UI" w:cs="Nirmala UI" w:hint="cs"/>
          <w:b/>
          <w:szCs w:val="22"/>
          <w:cs/>
          <w:lang w:val="en-US"/>
        </w:rPr>
        <w:t>व्यक्त</w:t>
      </w:r>
      <w:r w:rsidRPr="00CB1E46">
        <w:rPr>
          <w:rFonts w:cs="Mangal"/>
          <w:b/>
          <w:szCs w:val="22"/>
          <w:cs/>
          <w:lang w:val="en-US"/>
        </w:rPr>
        <w:t xml:space="preserve"> </w:t>
      </w:r>
      <w:r w:rsidRPr="00CB1E46">
        <w:rPr>
          <w:rFonts w:ascii="Nirmala UI" w:hAnsi="Nirmala UI" w:cs="Nirmala UI" w:hint="cs"/>
          <w:b/>
          <w:szCs w:val="22"/>
          <w:cs/>
          <w:lang w:val="en-US"/>
        </w:rPr>
        <w:t>करती</w:t>
      </w:r>
      <w:r w:rsidRPr="00CB1E46">
        <w:rPr>
          <w:rFonts w:cs="Mangal"/>
          <w:b/>
          <w:szCs w:val="22"/>
          <w:cs/>
          <w:lang w:val="en-US"/>
        </w:rPr>
        <w:t xml:space="preserve"> </w:t>
      </w:r>
      <w:r w:rsidRPr="00CB1E46">
        <w:rPr>
          <w:rFonts w:ascii="Nirmala UI" w:hAnsi="Nirmala UI" w:cs="Nirmala UI" w:hint="cs"/>
          <w:b/>
          <w:szCs w:val="22"/>
          <w:cs/>
          <w:lang w:val="en-US"/>
        </w:rPr>
        <w:t>है।</w:t>
      </w:r>
    </w:p>
    <w:p w14:paraId="5B4B48BD" w14:textId="3714B8E5" w:rsidR="00CB1E46" w:rsidRPr="00CB1E46" w:rsidRDefault="00CB1E46" w:rsidP="00CB1E46">
      <w:pPr>
        <w:pStyle w:val="ListParagraph"/>
        <w:numPr>
          <w:ilvl w:val="0"/>
          <w:numId w:val="14"/>
        </w:numPr>
        <w:shd w:val="clear" w:color="auto" w:fill="FFF2CC" w:themeFill="accent4" w:themeFillTint="33"/>
        <w:rPr>
          <w:rFonts w:cstheme="minorHAnsi"/>
          <w:b/>
          <w:szCs w:val="22"/>
          <w:lang w:val="en-US"/>
        </w:rPr>
      </w:pPr>
      <w:r w:rsidRPr="00CB1E46">
        <w:rPr>
          <w:rFonts w:ascii="Nirmala UI" w:hAnsi="Nirmala UI" w:cs="Nirmala UI" w:hint="cs"/>
          <w:b/>
          <w:szCs w:val="22"/>
          <w:cs/>
          <w:lang w:val="en-US"/>
        </w:rPr>
        <w:t>भौं</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ऊपर</w:t>
      </w:r>
      <w:r w:rsidRPr="00CB1E46">
        <w:rPr>
          <w:rFonts w:cs="Mangal"/>
          <w:b/>
          <w:szCs w:val="22"/>
          <w:cs/>
          <w:lang w:val="en-US"/>
        </w:rPr>
        <w:t xml:space="preserve"> </w:t>
      </w:r>
      <w:r w:rsidRPr="00CB1E46">
        <w:rPr>
          <w:rFonts w:ascii="Nirmala UI" w:hAnsi="Nirmala UI" w:cs="Nirmala UI" w:hint="cs"/>
          <w:b/>
          <w:szCs w:val="22"/>
          <w:cs/>
          <w:lang w:val="en-US"/>
        </w:rPr>
        <w:t>उठाना</w:t>
      </w:r>
      <w:r w:rsidRPr="00CB1E46">
        <w:rPr>
          <w:rFonts w:cs="Mangal"/>
          <w:b/>
          <w:szCs w:val="22"/>
          <w:cs/>
          <w:lang w:val="en-US"/>
        </w:rPr>
        <w:t xml:space="preserve"> </w:t>
      </w:r>
      <w:r w:rsidRPr="00CB1E46">
        <w:rPr>
          <w:rFonts w:ascii="Nirmala UI" w:hAnsi="Nirmala UI" w:cs="Nirmala UI" w:hint="cs"/>
          <w:b/>
          <w:szCs w:val="22"/>
          <w:cs/>
          <w:lang w:val="en-US"/>
        </w:rPr>
        <w:t>अविश्वास</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संकेत</w:t>
      </w:r>
      <w:r w:rsidRPr="00CB1E46">
        <w:rPr>
          <w:rFonts w:cs="Mangal"/>
          <w:b/>
          <w:szCs w:val="22"/>
          <w:cs/>
          <w:lang w:val="en-US"/>
        </w:rPr>
        <w:t xml:space="preserve"> </w:t>
      </w:r>
      <w:r w:rsidRPr="00CB1E46">
        <w:rPr>
          <w:rFonts w:ascii="Nirmala UI" w:hAnsi="Nirmala UI" w:cs="Nirmala UI" w:hint="cs"/>
          <w:b/>
          <w:szCs w:val="22"/>
          <w:cs/>
          <w:lang w:val="en-US"/>
        </w:rPr>
        <w:t>देता</w:t>
      </w:r>
      <w:r w:rsidRPr="00CB1E46">
        <w:rPr>
          <w:rFonts w:cs="Mangal"/>
          <w:b/>
          <w:szCs w:val="22"/>
          <w:cs/>
          <w:lang w:val="en-US"/>
        </w:rPr>
        <w:t xml:space="preserve"> </w:t>
      </w:r>
      <w:r w:rsidRPr="00CB1E46">
        <w:rPr>
          <w:rFonts w:ascii="Nirmala UI" w:hAnsi="Nirmala UI" w:cs="Nirmala UI" w:hint="cs"/>
          <w:b/>
          <w:szCs w:val="22"/>
          <w:cs/>
          <w:lang w:val="en-US"/>
        </w:rPr>
        <w:t>है</w:t>
      </w:r>
    </w:p>
    <w:p w14:paraId="72326E1F" w14:textId="24CF2746" w:rsidR="00CB1E46" w:rsidRPr="00CB1E46" w:rsidRDefault="00CB1E46" w:rsidP="00CB1E46">
      <w:pPr>
        <w:pStyle w:val="ListParagraph"/>
        <w:numPr>
          <w:ilvl w:val="0"/>
          <w:numId w:val="14"/>
        </w:numPr>
        <w:shd w:val="clear" w:color="auto" w:fill="FFF2CC" w:themeFill="accent4" w:themeFillTint="33"/>
        <w:rPr>
          <w:rFonts w:cstheme="minorHAnsi"/>
          <w:b/>
          <w:szCs w:val="22"/>
          <w:lang w:val="en-US"/>
        </w:rPr>
      </w:pPr>
      <w:r w:rsidRPr="00CB1E46">
        <w:rPr>
          <w:rFonts w:cstheme="minorHAnsi"/>
          <w:b/>
          <w:szCs w:val="22"/>
          <w:lang w:val="en-US"/>
        </w:rPr>
        <w:t xml:space="preserve"> </w:t>
      </w:r>
      <w:r w:rsidRPr="00CB1E46">
        <w:rPr>
          <w:rFonts w:ascii="Nirmala UI" w:hAnsi="Nirmala UI" w:cs="Nirmala UI" w:hint="cs"/>
          <w:b/>
          <w:szCs w:val="22"/>
          <w:cs/>
          <w:lang w:val="en-US"/>
        </w:rPr>
        <w:t>नाक</w:t>
      </w:r>
      <w:r w:rsidRPr="00CB1E46">
        <w:rPr>
          <w:rFonts w:cs="Mangal"/>
          <w:b/>
          <w:szCs w:val="22"/>
          <w:cs/>
          <w:lang w:val="en-US"/>
        </w:rPr>
        <w:t xml:space="preserve"> </w:t>
      </w:r>
      <w:r w:rsidRPr="00CB1E46">
        <w:rPr>
          <w:rFonts w:ascii="Nirmala UI" w:hAnsi="Nirmala UI" w:cs="Nirmala UI" w:hint="cs"/>
          <w:b/>
          <w:szCs w:val="22"/>
          <w:cs/>
          <w:lang w:val="en-US"/>
        </w:rPr>
        <w:t>रगड़ना</w:t>
      </w:r>
      <w:r w:rsidRPr="00CB1E46">
        <w:rPr>
          <w:rFonts w:cs="Mangal"/>
          <w:b/>
          <w:szCs w:val="22"/>
          <w:cs/>
          <w:lang w:val="en-US"/>
        </w:rPr>
        <w:t xml:space="preserve"> </w:t>
      </w:r>
      <w:r w:rsidRPr="00CB1E46">
        <w:rPr>
          <w:rFonts w:ascii="Nirmala UI" w:hAnsi="Nirmala UI" w:cs="Nirmala UI" w:hint="cs"/>
          <w:b/>
          <w:szCs w:val="22"/>
          <w:cs/>
          <w:lang w:val="en-US"/>
        </w:rPr>
        <w:t>पहेली</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संकेत</w:t>
      </w:r>
      <w:r w:rsidRPr="00CB1E46">
        <w:rPr>
          <w:rFonts w:cs="Mangal"/>
          <w:b/>
          <w:szCs w:val="22"/>
          <w:cs/>
          <w:lang w:val="en-US"/>
        </w:rPr>
        <w:t xml:space="preserve"> </w:t>
      </w:r>
      <w:r w:rsidRPr="00CB1E46">
        <w:rPr>
          <w:rFonts w:ascii="Nirmala UI" w:hAnsi="Nirmala UI" w:cs="Nirmala UI" w:hint="cs"/>
          <w:b/>
          <w:szCs w:val="22"/>
          <w:cs/>
          <w:lang w:val="en-US"/>
        </w:rPr>
        <w:t>देता</w:t>
      </w:r>
      <w:r w:rsidRPr="00CB1E46">
        <w:rPr>
          <w:rFonts w:cs="Mangal"/>
          <w:b/>
          <w:szCs w:val="22"/>
          <w:cs/>
          <w:lang w:val="en-US"/>
        </w:rPr>
        <w:t xml:space="preserve"> </w:t>
      </w:r>
      <w:r w:rsidRPr="00CB1E46">
        <w:rPr>
          <w:rFonts w:ascii="Nirmala UI" w:hAnsi="Nirmala UI" w:cs="Nirmala UI" w:hint="cs"/>
          <w:b/>
          <w:szCs w:val="22"/>
          <w:cs/>
          <w:lang w:val="en-US"/>
        </w:rPr>
        <w:t>है</w:t>
      </w:r>
    </w:p>
    <w:p w14:paraId="13B797F2" w14:textId="00867F30" w:rsidR="00CB1E46" w:rsidRPr="00CB1E46" w:rsidRDefault="00CB1E46" w:rsidP="00CB1E46">
      <w:pPr>
        <w:pStyle w:val="ListParagraph"/>
        <w:numPr>
          <w:ilvl w:val="0"/>
          <w:numId w:val="14"/>
        </w:numPr>
        <w:shd w:val="clear" w:color="auto" w:fill="FFF2CC" w:themeFill="accent4" w:themeFillTint="33"/>
        <w:rPr>
          <w:rFonts w:cstheme="minorHAnsi"/>
          <w:b/>
          <w:szCs w:val="22"/>
          <w:lang w:val="en-US"/>
        </w:rPr>
      </w:pPr>
      <w:r w:rsidRPr="00CB1E46">
        <w:rPr>
          <w:rFonts w:cstheme="minorHAnsi"/>
          <w:b/>
          <w:szCs w:val="22"/>
          <w:lang w:val="en-US"/>
        </w:rPr>
        <w:t xml:space="preserve"> </w:t>
      </w:r>
      <w:r w:rsidRPr="00CB1E46">
        <w:rPr>
          <w:rFonts w:ascii="Nirmala UI" w:hAnsi="Nirmala UI" w:cs="Nirmala UI" w:hint="cs"/>
          <w:b/>
          <w:szCs w:val="22"/>
          <w:cs/>
          <w:lang w:val="en-US"/>
        </w:rPr>
        <w:t>कंधे</w:t>
      </w:r>
      <w:r w:rsidRPr="00CB1E46">
        <w:rPr>
          <w:rFonts w:cs="Mangal"/>
          <w:b/>
          <w:szCs w:val="22"/>
          <w:cs/>
          <w:lang w:val="en-US"/>
        </w:rPr>
        <w:t xml:space="preserve"> </w:t>
      </w:r>
      <w:r w:rsidRPr="00CB1E46">
        <w:rPr>
          <w:rFonts w:ascii="Nirmala UI" w:hAnsi="Nirmala UI" w:cs="Nirmala UI" w:hint="cs"/>
          <w:b/>
          <w:szCs w:val="22"/>
          <w:cs/>
          <w:lang w:val="en-US"/>
        </w:rPr>
        <w:t>सिकोड़ना</w:t>
      </w:r>
      <w:r w:rsidRPr="00CB1E46">
        <w:rPr>
          <w:rFonts w:cs="Mangal"/>
          <w:b/>
          <w:szCs w:val="22"/>
          <w:cs/>
          <w:lang w:val="en-US"/>
        </w:rPr>
        <w:t xml:space="preserve"> </w:t>
      </w:r>
      <w:r w:rsidRPr="00CB1E46">
        <w:rPr>
          <w:rFonts w:ascii="Nirmala UI" w:hAnsi="Nirmala UI" w:cs="Nirmala UI" w:hint="cs"/>
          <w:b/>
          <w:szCs w:val="22"/>
          <w:cs/>
          <w:lang w:val="en-US"/>
        </w:rPr>
        <w:t>उदासीनता</w:t>
      </w:r>
      <w:r w:rsidRPr="00CB1E46">
        <w:rPr>
          <w:rFonts w:cs="Mangal"/>
          <w:b/>
          <w:szCs w:val="22"/>
          <w:cs/>
          <w:lang w:val="en-US"/>
        </w:rPr>
        <w:t xml:space="preserve"> </w:t>
      </w:r>
      <w:r w:rsidRPr="00CB1E46">
        <w:rPr>
          <w:rFonts w:ascii="Nirmala UI" w:hAnsi="Nirmala UI" w:cs="Nirmala UI" w:hint="cs"/>
          <w:b/>
          <w:szCs w:val="22"/>
          <w:cs/>
          <w:lang w:val="en-US"/>
        </w:rPr>
        <w:t>दर्शाता</w:t>
      </w:r>
      <w:r w:rsidRPr="00CB1E46">
        <w:rPr>
          <w:rFonts w:cs="Mangal"/>
          <w:b/>
          <w:szCs w:val="22"/>
          <w:cs/>
          <w:lang w:val="en-US"/>
        </w:rPr>
        <w:t xml:space="preserve"> </w:t>
      </w:r>
      <w:r w:rsidRPr="00CB1E46">
        <w:rPr>
          <w:rFonts w:ascii="Nirmala UI" w:hAnsi="Nirmala UI" w:cs="Nirmala UI" w:hint="cs"/>
          <w:b/>
          <w:szCs w:val="22"/>
          <w:cs/>
          <w:lang w:val="en-US"/>
        </w:rPr>
        <w:t>है</w:t>
      </w:r>
    </w:p>
    <w:p w14:paraId="054CDBFC" w14:textId="7D340A5A" w:rsidR="00CB1E46" w:rsidRPr="00CB1E46" w:rsidRDefault="00CB1E46" w:rsidP="00CB1E46">
      <w:pPr>
        <w:pStyle w:val="ListParagraph"/>
        <w:numPr>
          <w:ilvl w:val="0"/>
          <w:numId w:val="14"/>
        </w:numPr>
        <w:shd w:val="clear" w:color="auto" w:fill="FFF2CC" w:themeFill="accent4" w:themeFillTint="33"/>
        <w:rPr>
          <w:rFonts w:cstheme="minorHAnsi"/>
          <w:b/>
          <w:szCs w:val="22"/>
          <w:lang w:val="en-US"/>
        </w:rPr>
      </w:pPr>
      <w:r w:rsidRPr="00CB1E46">
        <w:rPr>
          <w:rFonts w:ascii="Nirmala UI" w:hAnsi="Nirmala UI" w:cs="Nirmala UI" w:hint="cs"/>
          <w:b/>
          <w:szCs w:val="22"/>
          <w:cs/>
          <w:lang w:val="en-US"/>
        </w:rPr>
        <w:t>जब</w:t>
      </w:r>
      <w:r w:rsidRPr="00CB1E46">
        <w:rPr>
          <w:rFonts w:cs="Mangal"/>
          <w:b/>
          <w:szCs w:val="22"/>
          <w:cs/>
          <w:lang w:val="en-US"/>
        </w:rPr>
        <w:t xml:space="preserve"> </w:t>
      </w:r>
      <w:r w:rsidRPr="00CB1E46">
        <w:rPr>
          <w:rFonts w:ascii="Nirmala UI" w:hAnsi="Nirmala UI" w:cs="Nirmala UI" w:hint="cs"/>
          <w:b/>
          <w:szCs w:val="22"/>
          <w:cs/>
          <w:lang w:val="en-US"/>
        </w:rPr>
        <w:t>कोई</w:t>
      </w:r>
      <w:r w:rsidRPr="00CB1E46">
        <w:rPr>
          <w:rFonts w:cs="Mangal"/>
          <w:b/>
          <w:szCs w:val="22"/>
          <w:cs/>
          <w:lang w:val="en-US"/>
        </w:rPr>
        <w:t xml:space="preserve"> </w:t>
      </w:r>
      <w:r w:rsidRPr="00CB1E46">
        <w:rPr>
          <w:rFonts w:ascii="Nirmala UI" w:hAnsi="Nirmala UI" w:cs="Nirmala UI" w:hint="cs"/>
          <w:b/>
          <w:szCs w:val="22"/>
          <w:cs/>
          <w:lang w:val="en-US"/>
        </w:rPr>
        <w:t>व्यक्ति</w:t>
      </w:r>
      <w:r w:rsidRPr="00CB1E46">
        <w:rPr>
          <w:rFonts w:cs="Mangal"/>
          <w:b/>
          <w:szCs w:val="22"/>
          <w:cs/>
          <w:lang w:val="en-US"/>
        </w:rPr>
        <w:t xml:space="preserve"> </w:t>
      </w:r>
      <w:r w:rsidRPr="00CB1E46">
        <w:rPr>
          <w:rFonts w:ascii="Nirmala UI" w:hAnsi="Nirmala UI" w:cs="Nirmala UI" w:hint="cs"/>
          <w:b/>
          <w:szCs w:val="22"/>
          <w:cs/>
          <w:lang w:val="en-US"/>
        </w:rPr>
        <w:t>कुछ</w:t>
      </w:r>
      <w:r w:rsidRPr="00CB1E46">
        <w:rPr>
          <w:rFonts w:cs="Mangal"/>
          <w:b/>
          <w:szCs w:val="22"/>
          <w:cs/>
          <w:lang w:val="en-US"/>
        </w:rPr>
        <w:t xml:space="preserve"> </w:t>
      </w:r>
      <w:r w:rsidRPr="00CB1E46">
        <w:rPr>
          <w:rFonts w:ascii="Nirmala UI" w:hAnsi="Nirmala UI" w:cs="Nirmala UI" w:hint="cs"/>
          <w:b/>
          <w:szCs w:val="22"/>
          <w:cs/>
          <w:lang w:val="en-US"/>
        </w:rPr>
        <w:t>सुनने</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लिए</w:t>
      </w:r>
      <w:r w:rsidRPr="00CB1E46">
        <w:rPr>
          <w:rFonts w:cs="Mangal"/>
          <w:b/>
          <w:szCs w:val="22"/>
          <w:cs/>
          <w:lang w:val="en-US"/>
        </w:rPr>
        <w:t xml:space="preserve"> </w:t>
      </w:r>
      <w:r w:rsidRPr="00CB1E46">
        <w:rPr>
          <w:rFonts w:ascii="Nirmala UI" w:hAnsi="Nirmala UI" w:cs="Nirmala UI" w:hint="cs"/>
          <w:b/>
          <w:szCs w:val="22"/>
          <w:cs/>
          <w:lang w:val="en-US"/>
        </w:rPr>
        <w:t>उत्सुक</w:t>
      </w:r>
      <w:r w:rsidRPr="00CB1E46">
        <w:rPr>
          <w:rFonts w:cs="Mangal"/>
          <w:b/>
          <w:szCs w:val="22"/>
          <w:cs/>
          <w:lang w:val="en-US"/>
        </w:rPr>
        <w:t xml:space="preserve"> </w:t>
      </w:r>
      <w:r w:rsidRPr="00CB1E46">
        <w:rPr>
          <w:rFonts w:ascii="Nirmala UI" w:hAnsi="Nirmala UI" w:cs="Nirmala UI" w:hint="cs"/>
          <w:b/>
          <w:szCs w:val="22"/>
          <w:cs/>
          <w:lang w:val="en-US"/>
        </w:rPr>
        <w:t>होता</w:t>
      </w:r>
      <w:r w:rsidRPr="00CB1E46">
        <w:rPr>
          <w:rFonts w:cs="Mangal"/>
          <w:b/>
          <w:szCs w:val="22"/>
          <w:cs/>
          <w:lang w:val="en-US"/>
        </w:rPr>
        <w:t xml:space="preserve"> </w:t>
      </w:r>
      <w:r w:rsidRPr="00CB1E46">
        <w:rPr>
          <w:rFonts w:ascii="Nirmala UI" w:hAnsi="Nirmala UI" w:cs="Nirmala UI" w:hint="cs"/>
          <w:b/>
          <w:szCs w:val="22"/>
          <w:cs/>
          <w:lang w:val="en-US"/>
        </w:rPr>
        <w:t>है</w:t>
      </w:r>
      <w:r w:rsidRPr="00CB1E46">
        <w:rPr>
          <w:rFonts w:cstheme="minorHAnsi"/>
          <w:b/>
          <w:szCs w:val="22"/>
          <w:lang w:val="en-US"/>
        </w:rPr>
        <w:t xml:space="preserve">, </w:t>
      </w:r>
      <w:r w:rsidRPr="00CB1E46">
        <w:rPr>
          <w:rFonts w:ascii="Nirmala UI" w:hAnsi="Nirmala UI" w:cs="Nirmala UI" w:hint="cs"/>
          <w:b/>
          <w:szCs w:val="22"/>
          <w:cs/>
          <w:lang w:val="en-US"/>
        </w:rPr>
        <w:t>तो</w:t>
      </w:r>
      <w:r w:rsidRPr="00CB1E46">
        <w:rPr>
          <w:rFonts w:cs="Mangal"/>
          <w:b/>
          <w:szCs w:val="22"/>
          <w:cs/>
          <w:lang w:val="en-US"/>
        </w:rPr>
        <w:t xml:space="preserve"> </w:t>
      </w:r>
      <w:r w:rsidRPr="00CB1E46">
        <w:rPr>
          <w:rFonts w:ascii="Nirmala UI" w:hAnsi="Nirmala UI" w:cs="Nirmala UI" w:hint="cs"/>
          <w:b/>
          <w:szCs w:val="22"/>
          <w:cs/>
          <w:lang w:val="en-US"/>
        </w:rPr>
        <w:t>वह</w:t>
      </w:r>
      <w:r w:rsidRPr="00CB1E46">
        <w:rPr>
          <w:rFonts w:cs="Mangal"/>
          <w:b/>
          <w:szCs w:val="22"/>
          <w:cs/>
          <w:lang w:val="en-US"/>
        </w:rPr>
        <w:t xml:space="preserve"> </w:t>
      </w:r>
      <w:r w:rsidRPr="00CB1E46">
        <w:rPr>
          <w:rFonts w:ascii="Nirmala UI" w:hAnsi="Nirmala UI" w:cs="Nirmala UI" w:hint="cs"/>
          <w:b/>
          <w:szCs w:val="22"/>
          <w:cs/>
          <w:lang w:val="en-US"/>
        </w:rPr>
        <w:t>अपने</w:t>
      </w:r>
      <w:r w:rsidRPr="00CB1E46">
        <w:rPr>
          <w:rFonts w:cs="Mangal"/>
          <w:b/>
          <w:szCs w:val="22"/>
          <w:cs/>
          <w:lang w:val="en-US"/>
        </w:rPr>
        <w:t xml:space="preserve"> </w:t>
      </w:r>
      <w:r w:rsidRPr="00CB1E46">
        <w:rPr>
          <w:rFonts w:ascii="Nirmala UI" w:hAnsi="Nirmala UI" w:cs="Nirmala UI" w:hint="cs"/>
          <w:b/>
          <w:szCs w:val="22"/>
          <w:cs/>
          <w:lang w:val="en-US"/>
        </w:rPr>
        <w:t>पैरों</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कुर्सी</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नीचे</w:t>
      </w:r>
      <w:r w:rsidRPr="00CB1E46">
        <w:rPr>
          <w:rFonts w:cstheme="minorHAnsi"/>
          <w:b/>
          <w:szCs w:val="22"/>
          <w:lang w:val="en-US"/>
        </w:rPr>
        <w:t xml:space="preserve">, </w:t>
      </w:r>
      <w:r w:rsidRPr="00CB1E46">
        <w:rPr>
          <w:rFonts w:ascii="Nirmala UI" w:hAnsi="Nirmala UI" w:cs="Nirmala UI" w:hint="cs"/>
          <w:b/>
          <w:szCs w:val="22"/>
          <w:cs/>
          <w:lang w:val="en-US"/>
        </w:rPr>
        <w:t>पैर</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उंगलियों</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जमीन</w:t>
      </w:r>
      <w:r w:rsidRPr="00CB1E46">
        <w:rPr>
          <w:rFonts w:cs="Mangal"/>
          <w:b/>
          <w:szCs w:val="22"/>
          <w:cs/>
          <w:lang w:val="en-US"/>
        </w:rPr>
        <w:t xml:space="preserve"> </w:t>
      </w:r>
      <w:r w:rsidRPr="00CB1E46">
        <w:rPr>
          <w:rFonts w:ascii="Nirmala UI" w:hAnsi="Nirmala UI" w:cs="Nirmala UI" w:hint="cs"/>
          <w:b/>
          <w:szCs w:val="22"/>
          <w:cs/>
          <w:lang w:val="en-US"/>
        </w:rPr>
        <w:t>से</w:t>
      </w:r>
      <w:r w:rsidRPr="00CB1E46">
        <w:rPr>
          <w:rFonts w:cs="Mangal"/>
          <w:b/>
          <w:szCs w:val="22"/>
          <w:cs/>
          <w:lang w:val="en-US"/>
        </w:rPr>
        <w:t xml:space="preserve"> </w:t>
      </w:r>
      <w:r w:rsidRPr="00CB1E46">
        <w:rPr>
          <w:rFonts w:ascii="Nirmala UI" w:hAnsi="Nirmala UI" w:cs="Nirmala UI" w:hint="cs"/>
          <w:b/>
          <w:szCs w:val="22"/>
          <w:cs/>
          <w:lang w:val="en-US"/>
        </w:rPr>
        <w:t>दबा</w:t>
      </w:r>
      <w:r w:rsidRPr="00CB1E46">
        <w:rPr>
          <w:rFonts w:cs="Mangal"/>
          <w:b/>
          <w:szCs w:val="22"/>
          <w:cs/>
          <w:lang w:val="en-US"/>
        </w:rPr>
        <w:t xml:space="preserve"> </w:t>
      </w:r>
      <w:r w:rsidRPr="00CB1E46">
        <w:rPr>
          <w:rFonts w:ascii="Nirmala UI" w:hAnsi="Nirmala UI" w:cs="Nirmala UI" w:hint="cs"/>
          <w:b/>
          <w:szCs w:val="22"/>
          <w:cs/>
          <w:lang w:val="en-US"/>
        </w:rPr>
        <w:t>कर</w:t>
      </w:r>
      <w:r w:rsidRPr="00CB1E46">
        <w:rPr>
          <w:rFonts w:cs="Mangal"/>
          <w:b/>
          <w:szCs w:val="22"/>
          <w:cs/>
          <w:lang w:val="en-US"/>
        </w:rPr>
        <w:t xml:space="preserve"> </w:t>
      </w:r>
      <w:r w:rsidRPr="00CB1E46">
        <w:rPr>
          <w:rFonts w:ascii="Nirmala UI" w:hAnsi="Nirmala UI" w:cs="Nirmala UI" w:hint="cs"/>
          <w:b/>
          <w:szCs w:val="22"/>
          <w:cs/>
          <w:lang w:val="en-US"/>
        </w:rPr>
        <w:t>बैठता</w:t>
      </w:r>
      <w:r w:rsidRPr="00CB1E46">
        <w:rPr>
          <w:rFonts w:cs="Mangal"/>
          <w:b/>
          <w:szCs w:val="22"/>
          <w:cs/>
          <w:lang w:val="en-US"/>
        </w:rPr>
        <w:t xml:space="preserve"> </w:t>
      </w:r>
      <w:r w:rsidRPr="00CB1E46">
        <w:rPr>
          <w:rFonts w:ascii="Nirmala UI" w:hAnsi="Nirmala UI" w:cs="Nirmala UI" w:hint="cs"/>
          <w:b/>
          <w:szCs w:val="22"/>
          <w:cs/>
          <w:lang w:val="en-US"/>
        </w:rPr>
        <w:t>है</w:t>
      </w:r>
      <w:r w:rsidRPr="00CB1E46">
        <w:rPr>
          <w:rFonts w:cstheme="minorHAnsi"/>
          <w:b/>
          <w:szCs w:val="22"/>
          <w:lang w:val="en-US"/>
        </w:rPr>
        <w:t xml:space="preserve">, </w:t>
      </w:r>
      <w:r w:rsidRPr="00CB1E46">
        <w:rPr>
          <w:rFonts w:ascii="Nirmala UI" w:hAnsi="Nirmala UI" w:cs="Nirmala UI" w:hint="cs"/>
          <w:b/>
          <w:szCs w:val="22"/>
          <w:cs/>
          <w:lang w:val="en-US"/>
        </w:rPr>
        <w:t>और</w:t>
      </w:r>
      <w:r w:rsidRPr="00CB1E46">
        <w:rPr>
          <w:rFonts w:cs="Mangal"/>
          <w:b/>
          <w:szCs w:val="22"/>
          <w:cs/>
          <w:lang w:val="en-US"/>
        </w:rPr>
        <w:t xml:space="preserve"> </w:t>
      </w:r>
      <w:r w:rsidRPr="00CB1E46">
        <w:rPr>
          <w:rFonts w:ascii="Nirmala UI" w:hAnsi="Nirmala UI" w:cs="Nirmala UI" w:hint="cs"/>
          <w:b/>
          <w:szCs w:val="22"/>
          <w:cs/>
          <w:lang w:val="en-US"/>
        </w:rPr>
        <w:t>डेस्क</w:t>
      </w:r>
      <w:r w:rsidRPr="00CB1E46">
        <w:rPr>
          <w:rFonts w:cs="Mangal"/>
          <w:b/>
          <w:szCs w:val="22"/>
          <w:cs/>
          <w:lang w:val="en-US"/>
        </w:rPr>
        <w:t xml:space="preserve"> </w:t>
      </w:r>
      <w:r w:rsidRPr="00CB1E46">
        <w:rPr>
          <w:rFonts w:ascii="Nirmala UI" w:hAnsi="Nirmala UI" w:cs="Nirmala UI" w:hint="cs"/>
          <w:b/>
          <w:szCs w:val="22"/>
          <w:cs/>
          <w:lang w:val="en-US"/>
        </w:rPr>
        <w:t>पर</w:t>
      </w:r>
      <w:r w:rsidRPr="00CB1E46">
        <w:rPr>
          <w:rFonts w:cs="Mangal"/>
          <w:b/>
          <w:szCs w:val="22"/>
          <w:cs/>
          <w:lang w:val="en-US"/>
        </w:rPr>
        <w:t xml:space="preserve"> </w:t>
      </w:r>
      <w:r w:rsidRPr="00CB1E46">
        <w:rPr>
          <w:rFonts w:ascii="Nirmala UI" w:hAnsi="Nirmala UI" w:cs="Nirmala UI" w:hint="cs"/>
          <w:b/>
          <w:szCs w:val="22"/>
          <w:cs/>
          <w:lang w:val="en-US"/>
        </w:rPr>
        <w:t>आगे</w:t>
      </w:r>
      <w:r w:rsidRPr="00CB1E46">
        <w:rPr>
          <w:rFonts w:cs="Mangal"/>
          <w:b/>
          <w:szCs w:val="22"/>
          <w:cs/>
          <w:lang w:val="en-US"/>
        </w:rPr>
        <w:t xml:space="preserve"> </w:t>
      </w:r>
      <w:r w:rsidRPr="00CB1E46">
        <w:rPr>
          <w:rFonts w:ascii="Nirmala UI" w:hAnsi="Nirmala UI" w:cs="Nirmala UI" w:hint="cs"/>
          <w:b/>
          <w:szCs w:val="22"/>
          <w:cs/>
          <w:lang w:val="en-US"/>
        </w:rPr>
        <w:t>की</w:t>
      </w:r>
      <w:r w:rsidRPr="00CB1E46">
        <w:rPr>
          <w:rFonts w:cs="Mangal"/>
          <w:b/>
          <w:szCs w:val="22"/>
          <w:cs/>
          <w:lang w:val="en-US"/>
        </w:rPr>
        <w:t xml:space="preserve"> </w:t>
      </w:r>
      <w:r w:rsidRPr="00CB1E46">
        <w:rPr>
          <w:rFonts w:ascii="Nirmala UI" w:hAnsi="Nirmala UI" w:cs="Nirmala UI" w:hint="cs"/>
          <w:b/>
          <w:szCs w:val="22"/>
          <w:cs/>
          <w:lang w:val="en-US"/>
        </w:rPr>
        <w:t>ओर</w:t>
      </w:r>
      <w:r w:rsidRPr="00CB1E46">
        <w:rPr>
          <w:rFonts w:cs="Mangal"/>
          <w:b/>
          <w:szCs w:val="22"/>
          <w:cs/>
          <w:lang w:val="en-US"/>
        </w:rPr>
        <w:t xml:space="preserve"> </w:t>
      </w:r>
      <w:r w:rsidRPr="00CB1E46">
        <w:rPr>
          <w:rFonts w:ascii="Nirmala UI" w:hAnsi="Nirmala UI" w:cs="Nirmala UI" w:hint="cs"/>
          <w:b/>
          <w:szCs w:val="22"/>
          <w:cs/>
          <w:lang w:val="en-US"/>
        </w:rPr>
        <w:t>झुक</w:t>
      </w:r>
      <w:r w:rsidRPr="00CB1E46">
        <w:rPr>
          <w:rFonts w:cs="Mangal"/>
          <w:b/>
          <w:szCs w:val="22"/>
          <w:cs/>
          <w:lang w:val="en-US"/>
        </w:rPr>
        <w:t xml:space="preserve"> </w:t>
      </w:r>
      <w:r w:rsidRPr="00CB1E46">
        <w:rPr>
          <w:rFonts w:ascii="Nirmala UI" w:hAnsi="Nirmala UI" w:cs="Nirmala UI" w:hint="cs"/>
          <w:b/>
          <w:szCs w:val="22"/>
          <w:cs/>
          <w:lang w:val="en-US"/>
        </w:rPr>
        <w:t>जाता</w:t>
      </w:r>
      <w:r w:rsidRPr="00CB1E46">
        <w:rPr>
          <w:rFonts w:cs="Mangal"/>
          <w:b/>
          <w:szCs w:val="22"/>
          <w:cs/>
          <w:lang w:val="en-US"/>
        </w:rPr>
        <w:t xml:space="preserve"> </w:t>
      </w:r>
      <w:r w:rsidRPr="00CB1E46">
        <w:rPr>
          <w:rFonts w:ascii="Nirmala UI" w:hAnsi="Nirmala UI" w:cs="Nirmala UI" w:hint="cs"/>
          <w:b/>
          <w:szCs w:val="22"/>
          <w:cs/>
          <w:lang w:val="en-US"/>
        </w:rPr>
        <w:t>है।</w:t>
      </w:r>
    </w:p>
    <w:p w14:paraId="61FF9235" w14:textId="19D2DE3F" w:rsidR="00CB1E46" w:rsidRPr="00CB1E46" w:rsidRDefault="00CB1E46" w:rsidP="00CB1E46">
      <w:pPr>
        <w:pStyle w:val="ListParagraph"/>
        <w:numPr>
          <w:ilvl w:val="0"/>
          <w:numId w:val="14"/>
        </w:numPr>
        <w:shd w:val="clear" w:color="auto" w:fill="FFF2CC" w:themeFill="accent4" w:themeFillTint="33"/>
        <w:rPr>
          <w:rFonts w:cstheme="minorHAnsi"/>
          <w:szCs w:val="22"/>
          <w:lang w:val="en-US"/>
        </w:rPr>
      </w:pPr>
      <w:r w:rsidRPr="00CB1E46">
        <w:rPr>
          <w:rFonts w:cstheme="minorHAnsi"/>
          <w:b/>
          <w:szCs w:val="22"/>
          <w:lang w:val="en-US"/>
        </w:rPr>
        <w:t xml:space="preserve"> </w:t>
      </w:r>
      <w:r w:rsidRPr="00CB1E46">
        <w:rPr>
          <w:rFonts w:ascii="Nirmala UI" w:hAnsi="Nirmala UI" w:cs="Nirmala UI" w:hint="cs"/>
          <w:b/>
          <w:szCs w:val="22"/>
          <w:cs/>
          <w:lang w:val="en-US"/>
        </w:rPr>
        <w:t>जब</w:t>
      </w:r>
      <w:r w:rsidRPr="00CB1E46">
        <w:rPr>
          <w:rFonts w:cs="Mangal"/>
          <w:b/>
          <w:szCs w:val="22"/>
          <w:cs/>
          <w:lang w:val="en-US"/>
        </w:rPr>
        <w:t xml:space="preserve"> </w:t>
      </w:r>
      <w:r w:rsidRPr="00CB1E46">
        <w:rPr>
          <w:rFonts w:ascii="Nirmala UI" w:hAnsi="Nirmala UI" w:cs="Nirmala UI" w:hint="cs"/>
          <w:b/>
          <w:szCs w:val="22"/>
          <w:cs/>
          <w:lang w:val="en-US"/>
        </w:rPr>
        <w:t>कोई</w:t>
      </w:r>
      <w:r w:rsidRPr="00CB1E46">
        <w:rPr>
          <w:rFonts w:cs="Mangal"/>
          <w:b/>
          <w:szCs w:val="22"/>
          <w:cs/>
          <w:lang w:val="en-US"/>
        </w:rPr>
        <w:t xml:space="preserve"> </w:t>
      </w:r>
      <w:r w:rsidRPr="00CB1E46">
        <w:rPr>
          <w:rFonts w:ascii="Nirmala UI" w:hAnsi="Nirmala UI" w:cs="Nirmala UI" w:hint="cs"/>
          <w:b/>
          <w:szCs w:val="22"/>
          <w:cs/>
          <w:lang w:val="en-US"/>
        </w:rPr>
        <w:t>व्यक्ति</w:t>
      </w:r>
      <w:r w:rsidRPr="00CB1E46">
        <w:rPr>
          <w:rFonts w:cs="Mangal"/>
          <w:b/>
          <w:szCs w:val="22"/>
          <w:cs/>
          <w:lang w:val="en-US"/>
        </w:rPr>
        <w:t xml:space="preserve"> </w:t>
      </w:r>
      <w:r w:rsidRPr="00CB1E46">
        <w:rPr>
          <w:rFonts w:ascii="Nirmala UI" w:hAnsi="Nirmala UI" w:cs="Nirmala UI" w:hint="cs"/>
          <w:b/>
          <w:szCs w:val="22"/>
          <w:cs/>
          <w:lang w:val="en-US"/>
        </w:rPr>
        <w:t>ध्यान</w:t>
      </w:r>
      <w:r w:rsidRPr="00CB1E46">
        <w:rPr>
          <w:rFonts w:cs="Mangal"/>
          <w:b/>
          <w:szCs w:val="22"/>
          <w:cs/>
          <w:lang w:val="en-US"/>
        </w:rPr>
        <w:t xml:space="preserve"> </w:t>
      </w:r>
      <w:r w:rsidRPr="00CB1E46">
        <w:rPr>
          <w:rFonts w:ascii="Nirmala UI" w:hAnsi="Nirmala UI" w:cs="Nirmala UI" w:hint="cs"/>
          <w:b/>
          <w:szCs w:val="22"/>
          <w:cs/>
          <w:lang w:val="en-US"/>
        </w:rPr>
        <w:t>से</w:t>
      </w:r>
      <w:r w:rsidRPr="00CB1E46">
        <w:rPr>
          <w:rFonts w:cs="Mangal"/>
          <w:b/>
          <w:szCs w:val="22"/>
          <w:cs/>
          <w:lang w:val="en-US"/>
        </w:rPr>
        <w:t xml:space="preserve"> </w:t>
      </w:r>
      <w:r w:rsidRPr="00CB1E46">
        <w:rPr>
          <w:rFonts w:ascii="Nirmala UI" w:hAnsi="Nirmala UI" w:cs="Nirmala UI" w:hint="cs"/>
          <w:b/>
          <w:szCs w:val="22"/>
          <w:cs/>
          <w:lang w:val="en-US"/>
        </w:rPr>
        <w:t>सुन</w:t>
      </w:r>
      <w:r w:rsidRPr="00CB1E46">
        <w:rPr>
          <w:rFonts w:cs="Mangal"/>
          <w:b/>
          <w:szCs w:val="22"/>
          <w:cs/>
          <w:lang w:val="en-US"/>
        </w:rPr>
        <w:t xml:space="preserve"> </w:t>
      </w:r>
      <w:r w:rsidRPr="00CB1E46">
        <w:rPr>
          <w:rFonts w:ascii="Nirmala UI" w:hAnsi="Nirmala UI" w:cs="Nirmala UI" w:hint="cs"/>
          <w:b/>
          <w:szCs w:val="22"/>
          <w:cs/>
          <w:lang w:val="en-US"/>
        </w:rPr>
        <w:t>रहा</w:t>
      </w:r>
      <w:r w:rsidRPr="00CB1E46">
        <w:rPr>
          <w:rFonts w:cs="Mangal"/>
          <w:b/>
          <w:szCs w:val="22"/>
          <w:cs/>
          <w:lang w:val="en-US"/>
        </w:rPr>
        <w:t xml:space="preserve"> </w:t>
      </w:r>
      <w:r w:rsidRPr="00CB1E46">
        <w:rPr>
          <w:rFonts w:ascii="Nirmala UI" w:hAnsi="Nirmala UI" w:cs="Nirmala UI" w:hint="cs"/>
          <w:b/>
          <w:szCs w:val="22"/>
          <w:cs/>
          <w:lang w:val="en-US"/>
        </w:rPr>
        <w:t>होता</w:t>
      </w:r>
      <w:r w:rsidRPr="00CB1E46">
        <w:rPr>
          <w:rFonts w:cs="Mangal"/>
          <w:b/>
          <w:szCs w:val="22"/>
          <w:cs/>
          <w:lang w:val="en-US"/>
        </w:rPr>
        <w:t xml:space="preserve"> </w:t>
      </w:r>
      <w:r w:rsidRPr="00CB1E46">
        <w:rPr>
          <w:rFonts w:ascii="Nirmala UI" w:hAnsi="Nirmala UI" w:cs="Nirmala UI" w:hint="cs"/>
          <w:b/>
          <w:szCs w:val="22"/>
          <w:cs/>
          <w:lang w:val="en-US"/>
        </w:rPr>
        <w:t>है</w:t>
      </w:r>
      <w:r w:rsidRPr="00CB1E46">
        <w:rPr>
          <w:rFonts w:cstheme="minorHAnsi"/>
          <w:b/>
          <w:szCs w:val="22"/>
          <w:lang w:val="en-US"/>
        </w:rPr>
        <w:t xml:space="preserve">, </w:t>
      </w:r>
      <w:r w:rsidRPr="00CB1E46">
        <w:rPr>
          <w:rFonts w:ascii="Nirmala UI" w:hAnsi="Nirmala UI" w:cs="Nirmala UI" w:hint="cs"/>
          <w:b/>
          <w:szCs w:val="22"/>
          <w:cs/>
          <w:lang w:val="en-US"/>
        </w:rPr>
        <w:t>तो</w:t>
      </w:r>
      <w:r w:rsidRPr="00CB1E46">
        <w:rPr>
          <w:rFonts w:cs="Mangal"/>
          <w:b/>
          <w:szCs w:val="22"/>
          <w:cs/>
          <w:lang w:val="en-US"/>
        </w:rPr>
        <w:t xml:space="preserve"> </w:t>
      </w:r>
      <w:r w:rsidRPr="00CB1E46">
        <w:rPr>
          <w:rFonts w:ascii="Nirmala UI" w:hAnsi="Nirmala UI" w:cs="Nirmala UI" w:hint="cs"/>
          <w:b/>
          <w:szCs w:val="22"/>
          <w:cs/>
          <w:lang w:val="en-US"/>
        </w:rPr>
        <w:t>वह</w:t>
      </w:r>
      <w:r w:rsidRPr="00CB1E46">
        <w:rPr>
          <w:rFonts w:cs="Mangal"/>
          <w:b/>
          <w:szCs w:val="22"/>
          <w:cs/>
          <w:lang w:val="en-US"/>
        </w:rPr>
        <w:t xml:space="preserve"> </w:t>
      </w:r>
      <w:r w:rsidRPr="00CB1E46">
        <w:rPr>
          <w:rFonts w:ascii="Nirmala UI" w:hAnsi="Nirmala UI" w:cs="Nirmala UI" w:hint="cs"/>
          <w:b/>
          <w:szCs w:val="22"/>
          <w:cs/>
          <w:lang w:val="en-US"/>
        </w:rPr>
        <w:t>आँख</w:t>
      </w:r>
      <w:r w:rsidRPr="00CB1E46">
        <w:rPr>
          <w:rFonts w:cs="Mangal"/>
          <w:b/>
          <w:szCs w:val="22"/>
          <w:cs/>
          <w:lang w:val="en-US"/>
        </w:rPr>
        <w:t xml:space="preserve"> </w:t>
      </w:r>
      <w:r w:rsidRPr="00CB1E46">
        <w:rPr>
          <w:rFonts w:ascii="Nirmala UI" w:hAnsi="Nirmala UI" w:cs="Nirmala UI" w:hint="cs"/>
          <w:b/>
          <w:szCs w:val="22"/>
          <w:cs/>
          <w:lang w:val="en-US"/>
        </w:rPr>
        <w:t>से</w:t>
      </w:r>
      <w:r w:rsidRPr="00CB1E46">
        <w:rPr>
          <w:rFonts w:cs="Mangal"/>
          <w:b/>
          <w:szCs w:val="22"/>
          <w:cs/>
          <w:lang w:val="en-US"/>
        </w:rPr>
        <w:t xml:space="preserve"> </w:t>
      </w:r>
      <w:r w:rsidRPr="00CB1E46">
        <w:rPr>
          <w:rFonts w:ascii="Nirmala UI" w:hAnsi="Nirmala UI" w:cs="Nirmala UI" w:hint="cs"/>
          <w:b/>
          <w:szCs w:val="22"/>
          <w:cs/>
          <w:lang w:val="en-US"/>
        </w:rPr>
        <w:t>संपर्क</w:t>
      </w:r>
      <w:r w:rsidRPr="00CB1E46">
        <w:rPr>
          <w:rFonts w:cs="Mangal"/>
          <w:b/>
          <w:szCs w:val="22"/>
          <w:cs/>
          <w:lang w:val="en-US"/>
        </w:rPr>
        <w:t xml:space="preserve"> </w:t>
      </w:r>
      <w:r w:rsidRPr="00CB1E46">
        <w:rPr>
          <w:rFonts w:ascii="Nirmala UI" w:hAnsi="Nirmala UI" w:cs="Nirmala UI" w:hint="cs"/>
          <w:b/>
          <w:szCs w:val="22"/>
          <w:cs/>
          <w:lang w:val="en-US"/>
        </w:rPr>
        <w:t>बनाए</w:t>
      </w:r>
      <w:r w:rsidRPr="00CB1E46">
        <w:rPr>
          <w:rFonts w:cs="Mangal"/>
          <w:b/>
          <w:szCs w:val="22"/>
          <w:cs/>
          <w:lang w:val="en-US"/>
        </w:rPr>
        <w:t xml:space="preserve"> </w:t>
      </w:r>
      <w:r w:rsidRPr="00CB1E46">
        <w:rPr>
          <w:rFonts w:ascii="Nirmala UI" w:hAnsi="Nirmala UI" w:cs="Nirmala UI" w:hint="cs"/>
          <w:b/>
          <w:szCs w:val="22"/>
          <w:cs/>
          <w:lang w:val="en-US"/>
        </w:rPr>
        <w:t>रखता</w:t>
      </w:r>
      <w:r w:rsidRPr="00CB1E46">
        <w:rPr>
          <w:rFonts w:cs="Mangal"/>
          <w:b/>
          <w:szCs w:val="22"/>
          <w:cs/>
          <w:lang w:val="en-US"/>
        </w:rPr>
        <w:t xml:space="preserve"> </w:t>
      </w:r>
      <w:r w:rsidRPr="00CB1E46">
        <w:rPr>
          <w:rFonts w:ascii="Nirmala UI" w:hAnsi="Nirmala UI" w:cs="Nirmala UI" w:hint="cs"/>
          <w:b/>
          <w:szCs w:val="22"/>
          <w:cs/>
          <w:lang w:val="en-US"/>
        </w:rPr>
        <w:t>है</w:t>
      </w:r>
      <w:r w:rsidRPr="00CB1E46">
        <w:rPr>
          <w:rFonts w:cs="Mangal"/>
          <w:b/>
          <w:szCs w:val="22"/>
          <w:cs/>
          <w:lang w:val="en-US"/>
        </w:rPr>
        <w:t xml:space="preserve"> </w:t>
      </w:r>
      <w:r w:rsidRPr="00CB1E46">
        <w:rPr>
          <w:rFonts w:ascii="Nirmala UI" w:hAnsi="Nirmala UI" w:cs="Nirmala UI" w:hint="cs"/>
          <w:b/>
          <w:szCs w:val="22"/>
          <w:cs/>
          <w:lang w:val="en-US"/>
        </w:rPr>
        <w:t>और</w:t>
      </w:r>
      <w:r w:rsidRPr="00CB1E46">
        <w:rPr>
          <w:rFonts w:cs="Mangal"/>
          <w:b/>
          <w:szCs w:val="22"/>
          <w:cs/>
          <w:lang w:val="en-US"/>
        </w:rPr>
        <w:t xml:space="preserve"> </w:t>
      </w:r>
      <w:r w:rsidRPr="00CB1E46">
        <w:rPr>
          <w:rFonts w:ascii="Nirmala UI" w:hAnsi="Nirmala UI" w:cs="Nirmala UI" w:hint="cs"/>
          <w:b/>
          <w:szCs w:val="22"/>
          <w:cs/>
          <w:lang w:val="en-US"/>
        </w:rPr>
        <w:t>बार</w:t>
      </w:r>
      <w:r w:rsidRPr="00CB1E46">
        <w:rPr>
          <w:rFonts w:cs="Mangal"/>
          <w:b/>
          <w:szCs w:val="22"/>
          <w:cs/>
          <w:lang w:val="en-US"/>
        </w:rPr>
        <w:t>-</w:t>
      </w:r>
      <w:r w:rsidRPr="00CB1E46">
        <w:rPr>
          <w:rFonts w:ascii="Nirmala UI" w:hAnsi="Nirmala UI" w:cs="Nirmala UI" w:hint="cs"/>
          <w:b/>
          <w:szCs w:val="22"/>
          <w:cs/>
          <w:lang w:val="en-US"/>
        </w:rPr>
        <w:t>बार</w:t>
      </w:r>
      <w:r w:rsidRPr="00CB1E46">
        <w:rPr>
          <w:rFonts w:cs="Mangal"/>
          <w:b/>
          <w:szCs w:val="22"/>
          <w:cs/>
          <w:lang w:val="en-US"/>
        </w:rPr>
        <w:t xml:space="preserve"> </w:t>
      </w:r>
      <w:r w:rsidRPr="00CB1E46">
        <w:rPr>
          <w:rFonts w:ascii="Nirmala UI" w:hAnsi="Nirmala UI" w:cs="Nirmala UI" w:hint="cs"/>
          <w:b/>
          <w:szCs w:val="22"/>
          <w:cs/>
          <w:lang w:val="en-US"/>
        </w:rPr>
        <w:t>अपना</w:t>
      </w:r>
      <w:r w:rsidRPr="00CB1E46">
        <w:rPr>
          <w:rFonts w:cs="Mangal"/>
          <w:b/>
          <w:szCs w:val="22"/>
          <w:cs/>
          <w:lang w:val="en-US"/>
        </w:rPr>
        <w:t xml:space="preserve"> </w:t>
      </w:r>
      <w:r w:rsidRPr="00CB1E46">
        <w:rPr>
          <w:rFonts w:ascii="Nirmala UI" w:hAnsi="Nirmala UI" w:cs="Nirmala UI" w:hint="cs"/>
          <w:b/>
          <w:szCs w:val="22"/>
          <w:cs/>
          <w:lang w:val="en-US"/>
        </w:rPr>
        <w:t>सिर</w:t>
      </w:r>
      <w:r w:rsidRPr="00CB1E46">
        <w:rPr>
          <w:rFonts w:cs="Mangal"/>
          <w:b/>
          <w:szCs w:val="22"/>
          <w:cs/>
          <w:lang w:val="en-US"/>
        </w:rPr>
        <w:t xml:space="preserve"> </w:t>
      </w:r>
      <w:r w:rsidRPr="00CB1E46">
        <w:rPr>
          <w:rFonts w:ascii="Nirmala UI" w:hAnsi="Nirmala UI" w:cs="Nirmala UI" w:hint="cs"/>
          <w:b/>
          <w:szCs w:val="22"/>
          <w:cs/>
          <w:lang w:val="en-US"/>
        </w:rPr>
        <w:t>हिलाता</w:t>
      </w:r>
      <w:r w:rsidRPr="00CB1E46">
        <w:rPr>
          <w:rFonts w:cs="Mangal"/>
          <w:b/>
          <w:szCs w:val="22"/>
          <w:cs/>
          <w:lang w:val="en-US"/>
        </w:rPr>
        <w:t xml:space="preserve"> </w:t>
      </w:r>
      <w:r w:rsidRPr="00CB1E46">
        <w:rPr>
          <w:rFonts w:ascii="Nirmala UI" w:hAnsi="Nirmala UI" w:cs="Nirmala UI" w:hint="cs"/>
          <w:b/>
          <w:szCs w:val="22"/>
          <w:cs/>
          <w:lang w:val="en-US"/>
        </w:rPr>
        <w:t>है।</w:t>
      </w:r>
    </w:p>
    <w:p w14:paraId="072CB6AD" w14:textId="77777777" w:rsidR="00CB1E46" w:rsidRPr="00CB1E46" w:rsidRDefault="00CB1E46" w:rsidP="00CB1E46">
      <w:pPr>
        <w:rPr>
          <w:rFonts w:cstheme="minorHAnsi"/>
          <w:szCs w:val="22"/>
        </w:rPr>
      </w:pPr>
      <w:r w:rsidRPr="00CB1E46">
        <w:rPr>
          <w:rFonts w:cstheme="minorHAnsi"/>
          <w:szCs w:val="22"/>
        </w:rPr>
        <w:t xml:space="preserve">iv. </w:t>
      </w:r>
      <w:r w:rsidRPr="00CB1E46">
        <w:rPr>
          <w:rFonts w:ascii="Nirmala UI" w:hAnsi="Nirmala UI" w:cs="Nirmala UI" w:hint="cs"/>
          <w:szCs w:val="22"/>
          <w:cs/>
        </w:rPr>
        <w:t>शारीरिक</w:t>
      </w:r>
      <w:r w:rsidRPr="00CB1E46">
        <w:rPr>
          <w:rFonts w:cs="Mangal"/>
          <w:szCs w:val="22"/>
          <w:cs/>
        </w:rPr>
        <w:t xml:space="preserve"> </w:t>
      </w:r>
      <w:r w:rsidRPr="00CB1E46">
        <w:rPr>
          <w:rFonts w:ascii="Nirmala UI" w:hAnsi="Nirmala UI" w:cs="Nirmala UI" w:hint="cs"/>
          <w:szCs w:val="22"/>
          <w:cs/>
        </w:rPr>
        <w:t>भाषा</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साथ</w:t>
      </w:r>
      <w:r w:rsidRPr="00CB1E46">
        <w:rPr>
          <w:rFonts w:cs="Mangal"/>
          <w:szCs w:val="22"/>
          <w:cs/>
        </w:rPr>
        <w:t xml:space="preserve"> </w:t>
      </w:r>
      <w:r w:rsidRPr="00CB1E46">
        <w:rPr>
          <w:rFonts w:ascii="Nirmala UI" w:hAnsi="Nirmala UI" w:cs="Nirmala UI" w:hint="cs"/>
          <w:szCs w:val="22"/>
          <w:cs/>
        </w:rPr>
        <w:t>मौखिक</w:t>
      </w:r>
      <w:r w:rsidRPr="00CB1E46">
        <w:rPr>
          <w:rFonts w:cs="Mangal"/>
          <w:szCs w:val="22"/>
          <w:cs/>
        </w:rPr>
        <w:t xml:space="preserve"> </w:t>
      </w:r>
      <w:proofErr w:type="gramStart"/>
      <w:r w:rsidRPr="00CB1E46">
        <w:rPr>
          <w:rFonts w:ascii="Nirmala UI" w:hAnsi="Nirmala UI" w:cs="Nirmala UI" w:hint="cs"/>
          <w:szCs w:val="22"/>
          <w:cs/>
        </w:rPr>
        <w:t>संप्रेषण</w:t>
      </w:r>
      <w:r w:rsidRPr="00CB1E46">
        <w:rPr>
          <w:rFonts w:cs="Mangal"/>
          <w:szCs w:val="22"/>
          <w:cs/>
        </w:rPr>
        <w:t xml:space="preserve">  </w:t>
      </w:r>
      <w:r w:rsidRPr="00CB1E46">
        <w:rPr>
          <w:rFonts w:ascii="Nirmala UI" w:hAnsi="Nirmala UI" w:cs="Nirmala UI" w:hint="cs"/>
          <w:szCs w:val="22"/>
          <w:cs/>
        </w:rPr>
        <w:t>एक</w:t>
      </w:r>
      <w:proofErr w:type="gramEnd"/>
      <w:r w:rsidRPr="00CB1E46">
        <w:rPr>
          <w:rFonts w:cs="Mangal"/>
          <w:szCs w:val="22"/>
          <w:cs/>
        </w:rPr>
        <w:t xml:space="preserve"> </w:t>
      </w:r>
      <w:r w:rsidRPr="00CB1E46">
        <w:rPr>
          <w:rFonts w:ascii="Nirmala UI" w:hAnsi="Nirmala UI" w:cs="Nirmala UI" w:hint="cs"/>
          <w:szCs w:val="22"/>
          <w:cs/>
        </w:rPr>
        <w:t>संदेश</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अधिक</w:t>
      </w:r>
      <w:r w:rsidRPr="00CB1E46">
        <w:rPr>
          <w:rFonts w:cs="Mangal"/>
          <w:szCs w:val="22"/>
          <w:cs/>
        </w:rPr>
        <w:t xml:space="preserve"> </w:t>
      </w:r>
      <w:r w:rsidRPr="00CB1E46">
        <w:rPr>
          <w:rFonts w:ascii="Nirmala UI" w:hAnsi="Nirmala UI" w:cs="Nirmala UI" w:hint="cs"/>
          <w:szCs w:val="22"/>
          <w:cs/>
        </w:rPr>
        <w:t>अर्थ</w:t>
      </w:r>
      <w:r w:rsidRPr="00CB1E46">
        <w:rPr>
          <w:rFonts w:cs="Mangal"/>
          <w:szCs w:val="22"/>
          <w:cs/>
        </w:rPr>
        <w:t xml:space="preserve"> </w:t>
      </w:r>
      <w:r w:rsidRPr="00CB1E46">
        <w:rPr>
          <w:rFonts w:ascii="Nirmala UI" w:hAnsi="Nirmala UI" w:cs="Nirmala UI" w:hint="cs"/>
          <w:szCs w:val="22"/>
          <w:cs/>
        </w:rPr>
        <w:t>देता</w:t>
      </w:r>
      <w:r w:rsidRPr="00CB1E46">
        <w:rPr>
          <w:rFonts w:cs="Mangal"/>
          <w:szCs w:val="22"/>
          <w:cs/>
        </w:rPr>
        <w:t xml:space="preserve"> </w:t>
      </w:r>
      <w:r w:rsidRPr="00CB1E46">
        <w:rPr>
          <w:rFonts w:ascii="Nirmala UI" w:hAnsi="Nirmala UI" w:cs="Nirmala UI" w:hint="cs"/>
          <w:szCs w:val="22"/>
          <w:cs/>
        </w:rPr>
        <w:t>है।</w:t>
      </w:r>
    </w:p>
    <w:p w14:paraId="5968BE66" w14:textId="77777777" w:rsidR="00CB1E46" w:rsidRPr="00CB1E46" w:rsidRDefault="00CB1E46" w:rsidP="00CB1E46">
      <w:pPr>
        <w:rPr>
          <w:rFonts w:cstheme="minorHAnsi"/>
          <w:szCs w:val="22"/>
        </w:rPr>
      </w:pPr>
    </w:p>
    <w:p w14:paraId="225D27B2" w14:textId="77777777" w:rsidR="00CB1E46" w:rsidRPr="006A3233" w:rsidRDefault="00CB1E46" w:rsidP="00CB1E46">
      <w:pPr>
        <w:rPr>
          <w:rFonts w:cstheme="minorHAnsi"/>
          <w:b/>
          <w:bCs/>
          <w:szCs w:val="22"/>
        </w:rPr>
      </w:pPr>
      <w:r w:rsidRPr="006A3233">
        <w:rPr>
          <w:rFonts w:ascii="Nirmala UI" w:hAnsi="Nirmala UI" w:cs="Nirmala UI" w:hint="cs"/>
          <w:b/>
          <w:bCs/>
          <w:szCs w:val="22"/>
          <w:cs/>
        </w:rPr>
        <w:t>लिखित</w:t>
      </w:r>
      <w:r w:rsidRPr="006A3233">
        <w:rPr>
          <w:rFonts w:cs="Mangal"/>
          <w:b/>
          <w:bCs/>
          <w:szCs w:val="22"/>
          <w:cs/>
        </w:rPr>
        <w:t xml:space="preserve"> </w:t>
      </w:r>
      <w:r w:rsidRPr="006A3233">
        <w:rPr>
          <w:rFonts w:ascii="Nirmala UI" w:hAnsi="Nirmala UI" w:cs="Nirmala UI" w:hint="cs"/>
          <w:b/>
          <w:bCs/>
          <w:szCs w:val="22"/>
          <w:cs/>
        </w:rPr>
        <w:t>संप्रेषण</w:t>
      </w:r>
    </w:p>
    <w:p w14:paraId="6AC8ACEE" w14:textId="77777777" w:rsidR="00CB1E46" w:rsidRPr="00CB1E46" w:rsidRDefault="00CB1E46" w:rsidP="005B60E4">
      <w:pPr>
        <w:jc w:val="both"/>
        <w:rPr>
          <w:rFonts w:cstheme="minorHAnsi"/>
          <w:szCs w:val="22"/>
        </w:rPr>
      </w:pPr>
      <w:r w:rsidRPr="00CB1E46">
        <w:rPr>
          <w:rFonts w:ascii="Nirmala UI" w:hAnsi="Nirmala UI" w:cs="Nirmala UI" w:hint="cs"/>
          <w:szCs w:val="22"/>
          <w:cs/>
        </w:rPr>
        <w:t>एक</w:t>
      </w:r>
      <w:r w:rsidRPr="00CB1E46">
        <w:rPr>
          <w:rFonts w:cs="Mangal"/>
          <w:szCs w:val="22"/>
          <w:cs/>
        </w:rPr>
        <w:t xml:space="preserve"> </w:t>
      </w:r>
      <w:r w:rsidRPr="00CB1E46">
        <w:rPr>
          <w:rFonts w:ascii="Nirmala UI" w:hAnsi="Nirmala UI" w:cs="Nirmala UI" w:hint="cs"/>
          <w:szCs w:val="22"/>
          <w:cs/>
        </w:rPr>
        <w:t>लिखितसंप्रेषण</w:t>
      </w:r>
      <w:r w:rsidRPr="00CB1E46">
        <w:rPr>
          <w:rFonts w:cs="Mangal"/>
          <w:szCs w:val="22"/>
          <w:cs/>
        </w:rPr>
        <w:t xml:space="preserve"> </w:t>
      </w:r>
      <w:r w:rsidRPr="00CB1E46">
        <w:rPr>
          <w:rFonts w:ascii="Nirmala UI" w:hAnsi="Nirmala UI" w:cs="Nirmala UI" w:hint="cs"/>
          <w:szCs w:val="22"/>
          <w:cs/>
        </w:rPr>
        <w:t>हमेशा</w:t>
      </w:r>
      <w:r w:rsidRPr="00CB1E46">
        <w:rPr>
          <w:rFonts w:cs="Mangal"/>
          <w:szCs w:val="22"/>
          <w:cs/>
        </w:rPr>
        <w:t xml:space="preserve"> </w:t>
      </w:r>
      <w:r w:rsidRPr="00CB1E46">
        <w:rPr>
          <w:rFonts w:ascii="Nirmala UI" w:hAnsi="Nirmala UI" w:cs="Nirmala UI" w:hint="cs"/>
          <w:szCs w:val="22"/>
          <w:cs/>
        </w:rPr>
        <w:t>लिखित</w:t>
      </w:r>
      <w:r w:rsidRPr="00CB1E46">
        <w:rPr>
          <w:rFonts w:cs="Mangal"/>
          <w:szCs w:val="22"/>
          <w:cs/>
        </w:rPr>
        <w:t xml:space="preserve"> </w:t>
      </w:r>
      <w:r w:rsidRPr="00CB1E46">
        <w:rPr>
          <w:rFonts w:ascii="Nirmala UI" w:hAnsi="Nirmala UI" w:cs="Nirmala UI" w:hint="cs"/>
          <w:szCs w:val="22"/>
          <w:cs/>
        </w:rPr>
        <w:t>रूप</w:t>
      </w:r>
      <w:r w:rsidRPr="00CB1E46">
        <w:rPr>
          <w:rFonts w:cs="Mangal"/>
          <w:szCs w:val="22"/>
          <w:cs/>
        </w:rPr>
        <w:t xml:space="preserve"> </w:t>
      </w:r>
      <w:r w:rsidRPr="00CB1E46">
        <w:rPr>
          <w:rFonts w:ascii="Nirmala UI" w:hAnsi="Nirmala UI" w:cs="Nirmala UI" w:hint="cs"/>
          <w:szCs w:val="22"/>
          <w:cs/>
        </w:rPr>
        <w:t>में</w:t>
      </w:r>
      <w:r w:rsidRPr="00CB1E46">
        <w:rPr>
          <w:rFonts w:cs="Mangal"/>
          <w:szCs w:val="22"/>
          <w:cs/>
        </w:rPr>
        <w:t xml:space="preserve"> </w:t>
      </w:r>
      <w:r w:rsidRPr="00CB1E46">
        <w:rPr>
          <w:rFonts w:ascii="Nirmala UI" w:hAnsi="Nirmala UI" w:cs="Nirmala UI" w:hint="cs"/>
          <w:szCs w:val="22"/>
          <w:cs/>
        </w:rPr>
        <w:t>किया</w:t>
      </w:r>
      <w:r w:rsidRPr="00CB1E46">
        <w:rPr>
          <w:rFonts w:cs="Mangal"/>
          <w:szCs w:val="22"/>
          <w:cs/>
        </w:rPr>
        <w:t xml:space="preserve"> </w:t>
      </w:r>
      <w:r w:rsidRPr="00CB1E46">
        <w:rPr>
          <w:rFonts w:ascii="Nirmala UI" w:hAnsi="Nirmala UI" w:cs="Nirmala UI" w:hint="cs"/>
          <w:szCs w:val="22"/>
          <w:cs/>
        </w:rPr>
        <w:t>जाता</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और</w:t>
      </w:r>
      <w:r w:rsidRPr="00CB1E46">
        <w:rPr>
          <w:rFonts w:cs="Mangal"/>
          <w:szCs w:val="22"/>
          <w:cs/>
        </w:rPr>
        <w:t xml:space="preserve"> </w:t>
      </w:r>
      <w:r w:rsidRPr="00CB1E46">
        <w:rPr>
          <w:rFonts w:ascii="Nirmala UI" w:hAnsi="Nirmala UI" w:cs="Nirmala UI" w:hint="cs"/>
          <w:szCs w:val="22"/>
          <w:cs/>
        </w:rPr>
        <w:t>आम</w:t>
      </w:r>
      <w:r w:rsidRPr="00CB1E46">
        <w:rPr>
          <w:rFonts w:cs="Mangal"/>
          <w:szCs w:val="22"/>
          <w:cs/>
        </w:rPr>
        <w:t xml:space="preserve"> </w:t>
      </w:r>
      <w:r w:rsidRPr="00CB1E46">
        <w:rPr>
          <w:rFonts w:ascii="Nirmala UI" w:hAnsi="Nirmala UI" w:cs="Nirmala UI" w:hint="cs"/>
          <w:szCs w:val="22"/>
          <w:cs/>
        </w:rPr>
        <w:t>तौर</w:t>
      </w:r>
      <w:r w:rsidRPr="00CB1E46">
        <w:rPr>
          <w:rFonts w:cs="Mangal"/>
          <w:szCs w:val="22"/>
          <w:cs/>
        </w:rPr>
        <w:t xml:space="preserve"> </w:t>
      </w:r>
      <w:r w:rsidRPr="00CB1E46">
        <w:rPr>
          <w:rFonts w:ascii="Nirmala UI" w:hAnsi="Nirmala UI" w:cs="Nirmala UI" w:hint="cs"/>
          <w:szCs w:val="22"/>
          <w:cs/>
        </w:rPr>
        <w:t>पर</w:t>
      </w:r>
      <w:r w:rsidRPr="00CB1E46">
        <w:rPr>
          <w:rFonts w:cs="Mangal"/>
          <w:szCs w:val="22"/>
          <w:cs/>
        </w:rPr>
        <w:t xml:space="preserve"> </w:t>
      </w:r>
      <w:r w:rsidRPr="00CB1E46">
        <w:rPr>
          <w:rFonts w:ascii="Nirmala UI" w:hAnsi="Nirmala UI" w:cs="Nirmala UI" w:hint="cs"/>
          <w:szCs w:val="22"/>
          <w:cs/>
        </w:rPr>
        <w:t>तब</w:t>
      </w:r>
      <w:r w:rsidRPr="00CB1E46">
        <w:rPr>
          <w:rFonts w:cs="Mangal"/>
          <w:szCs w:val="22"/>
          <w:cs/>
        </w:rPr>
        <w:t xml:space="preserve"> </w:t>
      </w:r>
      <w:r w:rsidRPr="00CB1E46">
        <w:rPr>
          <w:rFonts w:ascii="Nirmala UI" w:hAnsi="Nirmala UI" w:cs="Nirmala UI" w:hint="cs"/>
          <w:szCs w:val="22"/>
          <w:cs/>
        </w:rPr>
        <w:t>उपयोग</w:t>
      </w:r>
      <w:r w:rsidRPr="00CB1E46">
        <w:rPr>
          <w:rFonts w:cs="Mangal"/>
          <w:szCs w:val="22"/>
          <w:cs/>
        </w:rPr>
        <w:t xml:space="preserve"> </w:t>
      </w:r>
      <w:r w:rsidRPr="00CB1E46">
        <w:rPr>
          <w:rFonts w:ascii="Nirmala UI" w:hAnsi="Nirmala UI" w:cs="Nirmala UI" w:hint="cs"/>
          <w:szCs w:val="22"/>
          <w:cs/>
        </w:rPr>
        <w:t>किया</w:t>
      </w:r>
      <w:r w:rsidRPr="00CB1E46">
        <w:rPr>
          <w:rFonts w:cs="Mangal"/>
          <w:szCs w:val="22"/>
          <w:cs/>
        </w:rPr>
        <w:t xml:space="preserve"> </w:t>
      </w:r>
      <w:r w:rsidRPr="00CB1E46">
        <w:rPr>
          <w:rFonts w:ascii="Nirmala UI" w:hAnsi="Nirmala UI" w:cs="Nirmala UI" w:hint="cs"/>
          <w:szCs w:val="22"/>
          <w:cs/>
        </w:rPr>
        <w:t>जाता</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जब</w:t>
      </w:r>
      <w:r w:rsidRPr="00CB1E46">
        <w:rPr>
          <w:rFonts w:cs="Mangal"/>
          <w:szCs w:val="22"/>
          <w:cs/>
        </w:rPr>
        <w:t xml:space="preserve"> </w:t>
      </w:r>
      <w:r w:rsidRPr="00CB1E46">
        <w:rPr>
          <w:rFonts w:ascii="Nirmala UI" w:hAnsi="Nirmala UI" w:cs="Nirmala UI" w:hint="cs"/>
          <w:szCs w:val="22"/>
          <w:cs/>
        </w:rPr>
        <w:t>दर्शक</w:t>
      </w:r>
      <w:r w:rsidRPr="00CB1E46">
        <w:rPr>
          <w:rFonts w:cs="Mangal"/>
          <w:szCs w:val="22"/>
          <w:cs/>
        </w:rPr>
        <w:t xml:space="preserve"> </w:t>
      </w:r>
      <w:r w:rsidRPr="00CB1E46">
        <w:rPr>
          <w:rFonts w:ascii="Nirmala UI" w:hAnsi="Nirmala UI" w:cs="Nirmala UI" w:hint="cs"/>
          <w:szCs w:val="22"/>
          <w:cs/>
        </w:rPr>
        <w:t>दूरी</w:t>
      </w:r>
      <w:r w:rsidRPr="00CB1E46">
        <w:rPr>
          <w:rFonts w:cs="Mangal"/>
          <w:szCs w:val="22"/>
          <w:cs/>
        </w:rPr>
        <w:t xml:space="preserve"> </w:t>
      </w:r>
      <w:r w:rsidRPr="00CB1E46">
        <w:rPr>
          <w:rFonts w:ascii="Nirmala UI" w:hAnsi="Nirmala UI" w:cs="Nirmala UI" w:hint="cs"/>
          <w:szCs w:val="22"/>
          <w:cs/>
        </w:rPr>
        <w:t>पर</w:t>
      </w:r>
      <w:r w:rsidRPr="00CB1E46">
        <w:rPr>
          <w:rFonts w:cs="Mangal"/>
          <w:szCs w:val="22"/>
          <w:cs/>
        </w:rPr>
        <w:t xml:space="preserve"> </w:t>
      </w:r>
      <w:r w:rsidRPr="00CB1E46">
        <w:rPr>
          <w:rFonts w:ascii="Nirmala UI" w:hAnsi="Nirmala UI" w:cs="Nirmala UI" w:hint="cs"/>
          <w:szCs w:val="22"/>
          <w:cs/>
        </w:rPr>
        <w:t>होते</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या</w:t>
      </w:r>
      <w:r w:rsidRPr="00CB1E46">
        <w:rPr>
          <w:rFonts w:cs="Mangal"/>
          <w:szCs w:val="22"/>
          <w:cs/>
        </w:rPr>
        <w:t xml:space="preserve"> </w:t>
      </w:r>
      <w:r w:rsidRPr="00CB1E46">
        <w:rPr>
          <w:rFonts w:ascii="Nirmala UI" w:hAnsi="Nirmala UI" w:cs="Nirmala UI" w:hint="cs"/>
          <w:szCs w:val="22"/>
          <w:cs/>
        </w:rPr>
        <w:t>जब</w:t>
      </w:r>
      <w:r w:rsidRPr="00CB1E46">
        <w:rPr>
          <w:rFonts w:cs="Mangal"/>
          <w:szCs w:val="22"/>
          <w:cs/>
        </w:rPr>
        <w:t xml:space="preserve"> </w:t>
      </w:r>
      <w:r w:rsidRPr="00CB1E46">
        <w:rPr>
          <w:rFonts w:ascii="Nirmala UI" w:hAnsi="Nirmala UI" w:cs="Nirmala UI" w:hint="cs"/>
          <w:szCs w:val="22"/>
          <w:cs/>
        </w:rPr>
        <w:t>स्थायीता</w:t>
      </w:r>
      <w:r w:rsidRPr="00CB1E46">
        <w:rPr>
          <w:rFonts w:cs="Mangal"/>
          <w:szCs w:val="22"/>
          <w:cs/>
        </w:rPr>
        <w:t xml:space="preserve"> </w:t>
      </w:r>
      <w:r w:rsidRPr="00CB1E46">
        <w:rPr>
          <w:rFonts w:ascii="Nirmala UI" w:hAnsi="Nirmala UI" w:cs="Nirmala UI" w:hint="cs"/>
          <w:szCs w:val="22"/>
          <w:cs/>
        </w:rPr>
        <w:t>या</w:t>
      </w:r>
      <w:r w:rsidRPr="00CB1E46">
        <w:rPr>
          <w:rFonts w:cs="Mangal"/>
          <w:szCs w:val="22"/>
          <w:cs/>
        </w:rPr>
        <w:t xml:space="preserve"> </w:t>
      </w:r>
      <w:r w:rsidRPr="00CB1E46">
        <w:rPr>
          <w:rFonts w:ascii="Nirmala UI" w:hAnsi="Nirmala UI" w:cs="Nirmala UI" w:hint="cs"/>
          <w:szCs w:val="22"/>
          <w:cs/>
        </w:rPr>
        <w:t>रिकॉर्ड</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आवश्यकता</w:t>
      </w:r>
      <w:r w:rsidRPr="00CB1E46">
        <w:rPr>
          <w:rFonts w:cs="Mangal"/>
          <w:szCs w:val="22"/>
          <w:cs/>
        </w:rPr>
        <w:t xml:space="preserve"> </w:t>
      </w:r>
      <w:r w:rsidRPr="00CB1E46">
        <w:rPr>
          <w:rFonts w:ascii="Nirmala UI" w:hAnsi="Nirmala UI" w:cs="Nirmala UI" w:hint="cs"/>
          <w:szCs w:val="22"/>
          <w:cs/>
        </w:rPr>
        <w:t>होती</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या</w:t>
      </w:r>
      <w:r w:rsidRPr="00CB1E46">
        <w:rPr>
          <w:rFonts w:cs="Mangal"/>
          <w:szCs w:val="22"/>
          <w:cs/>
        </w:rPr>
        <w:t xml:space="preserve"> </w:t>
      </w:r>
      <w:r w:rsidRPr="00CB1E46">
        <w:rPr>
          <w:rFonts w:ascii="Nirmala UI" w:hAnsi="Nirmala UI" w:cs="Nirmala UI" w:hint="cs"/>
          <w:szCs w:val="22"/>
          <w:cs/>
        </w:rPr>
        <w:t>जहां</w:t>
      </w:r>
      <w:r w:rsidRPr="00CB1E46">
        <w:rPr>
          <w:rFonts w:cs="Mangal"/>
          <w:szCs w:val="22"/>
          <w:cs/>
        </w:rPr>
        <w:t xml:space="preserve"> </w:t>
      </w:r>
      <w:r w:rsidRPr="00CB1E46">
        <w:rPr>
          <w:rFonts w:ascii="Nirmala UI" w:hAnsi="Nirmala UI" w:cs="Nirmala UI" w:hint="cs"/>
          <w:szCs w:val="22"/>
          <w:cs/>
        </w:rPr>
        <w:t>इसका</w:t>
      </w:r>
      <w:r w:rsidRPr="00CB1E46">
        <w:rPr>
          <w:rFonts w:cs="Mangal"/>
          <w:szCs w:val="22"/>
          <w:cs/>
        </w:rPr>
        <w:t xml:space="preserve"> </w:t>
      </w:r>
      <w:r w:rsidRPr="00CB1E46">
        <w:rPr>
          <w:rFonts w:ascii="Nirmala UI" w:hAnsi="Nirmala UI" w:cs="Nirmala UI" w:hint="cs"/>
          <w:szCs w:val="22"/>
          <w:cs/>
        </w:rPr>
        <w:t>संरक्षण</w:t>
      </w:r>
      <w:r w:rsidRPr="00CB1E46">
        <w:rPr>
          <w:rFonts w:cs="Mangal"/>
          <w:szCs w:val="22"/>
          <w:cs/>
        </w:rPr>
        <w:t xml:space="preserve"> </w:t>
      </w:r>
      <w:r w:rsidRPr="00CB1E46">
        <w:rPr>
          <w:rFonts w:ascii="Nirmala UI" w:hAnsi="Nirmala UI" w:cs="Nirmala UI" w:hint="cs"/>
          <w:szCs w:val="22"/>
          <w:cs/>
        </w:rPr>
        <w:t>आवश्यक</w:t>
      </w:r>
      <w:r w:rsidRPr="00CB1E46">
        <w:rPr>
          <w:rFonts w:cs="Mangal"/>
          <w:szCs w:val="22"/>
          <w:cs/>
        </w:rPr>
        <w:t xml:space="preserve"> </w:t>
      </w:r>
      <w:r w:rsidRPr="00CB1E46">
        <w:rPr>
          <w:rFonts w:ascii="Nirmala UI" w:hAnsi="Nirmala UI" w:cs="Nirmala UI" w:hint="cs"/>
          <w:szCs w:val="22"/>
          <w:cs/>
        </w:rPr>
        <w:t>होता</w:t>
      </w:r>
      <w:r w:rsidRPr="00CB1E46">
        <w:rPr>
          <w:rFonts w:cs="Mangal"/>
          <w:szCs w:val="22"/>
          <w:cs/>
        </w:rPr>
        <w:t xml:space="preserve"> </w:t>
      </w:r>
      <w:r w:rsidRPr="00CB1E46">
        <w:rPr>
          <w:rFonts w:ascii="Nirmala UI" w:hAnsi="Nirmala UI" w:cs="Nirmala UI" w:hint="cs"/>
          <w:szCs w:val="22"/>
          <w:cs/>
        </w:rPr>
        <w:t>है।</w:t>
      </w:r>
    </w:p>
    <w:p w14:paraId="2F9F1B6D" w14:textId="77777777" w:rsidR="00CB1E46" w:rsidRPr="00CB1E46" w:rsidRDefault="00CB1E46" w:rsidP="005B60E4">
      <w:pPr>
        <w:jc w:val="both"/>
        <w:rPr>
          <w:rFonts w:cstheme="minorHAnsi"/>
          <w:szCs w:val="22"/>
        </w:rPr>
      </w:pPr>
      <w:r w:rsidRPr="00CB1E46">
        <w:rPr>
          <w:rFonts w:ascii="Nirmala UI" w:hAnsi="Nirmala UI" w:cs="Nirmala UI" w:hint="cs"/>
          <w:szCs w:val="22"/>
          <w:cs/>
        </w:rPr>
        <w:t>यह</w:t>
      </w:r>
      <w:r w:rsidRPr="00CB1E46">
        <w:rPr>
          <w:rFonts w:cs="Mangal"/>
          <w:szCs w:val="22"/>
          <w:cs/>
        </w:rPr>
        <w:t xml:space="preserve"> </w:t>
      </w:r>
      <w:r w:rsidRPr="00CB1E46">
        <w:rPr>
          <w:rFonts w:ascii="Nirmala UI" w:hAnsi="Nirmala UI" w:cs="Nirmala UI" w:hint="cs"/>
          <w:szCs w:val="22"/>
          <w:cs/>
        </w:rPr>
        <w:t>आम</w:t>
      </w:r>
      <w:r w:rsidRPr="00CB1E46">
        <w:rPr>
          <w:rFonts w:cs="Mangal"/>
          <w:szCs w:val="22"/>
          <w:cs/>
        </w:rPr>
        <w:t xml:space="preserve"> </w:t>
      </w:r>
      <w:r w:rsidRPr="00CB1E46">
        <w:rPr>
          <w:rFonts w:ascii="Nirmala UI" w:hAnsi="Nirmala UI" w:cs="Nirmala UI" w:hint="cs"/>
          <w:szCs w:val="22"/>
          <w:cs/>
        </w:rPr>
        <w:t>तौर</w:t>
      </w:r>
      <w:r w:rsidRPr="00CB1E46">
        <w:rPr>
          <w:rFonts w:cs="Mangal"/>
          <w:szCs w:val="22"/>
          <w:cs/>
        </w:rPr>
        <w:t xml:space="preserve"> </w:t>
      </w:r>
      <w:r w:rsidRPr="00CB1E46">
        <w:rPr>
          <w:rFonts w:ascii="Nirmala UI" w:hAnsi="Nirmala UI" w:cs="Nirmala UI" w:hint="cs"/>
          <w:szCs w:val="22"/>
          <w:cs/>
        </w:rPr>
        <w:t>पर</w:t>
      </w:r>
      <w:r w:rsidRPr="00CB1E46">
        <w:rPr>
          <w:rFonts w:cs="Mangal"/>
          <w:szCs w:val="22"/>
          <w:cs/>
        </w:rPr>
        <w:t xml:space="preserve"> </w:t>
      </w:r>
      <w:r w:rsidRPr="00CB1E46">
        <w:rPr>
          <w:rFonts w:ascii="Nirmala UI" w:hAnsi="Nirmala UI" w:cs="Nirmala UI" w:hint="cs"/>
          <w:szCs w:val="22"/>
          <w:cs/>
        </w:rPr>
        <w:t>निर्देश</w:t>
      </w:r>
      <w:r w:rsidRPr="00CB1E46">
        <w:rPr>
          <w:rFonts w:cstheme="minorHAnsi"/>
          <w:szCs w:val="22"/>
        </w:rPr>
        <w:t xml:space="preserve">, </w:t>
      </w:r>
      <w:r w:rsidRPr="00CB1E46">
        <w:rPr>
          <w:rFonts w:ascii="Nirmala UI" w:hAnsi="Nirmala UI" w:cs="Nirmala UI" w:hint="cs"/>
          <w:szCs w:val="22"/>
          <w:cs/>
        </w:rPr>
        <w:t>आदेश</w:t>
      </w:r>
      <w:r w:rsidRPr="00CB1E46">
        <w:rPr>
          <w:rFonts w:cstheme="minorHAnsi"/>
          <w:szCs w:val="22"/>
        </w:rPr>
        <w:t xml:space="preserve">, </w:t>
      </w:r>
      <w:r w:rsidRPr="00CB1E46">
        <w:rPr>
          <w:rFonts w:ascii="Nirmala UI" w:hAnsi="Nirmala UI" w:cs="Nirmala UI" w:hint="cs"/>
          <w:szCs w:val="22"/>
          <w:cs/>
        </w:rPr>
        <w:t>नियम</w:t>
      </w:r>
      <w:r w:rsidRPr="00CB1E46">
        <w:rPr>
          <w:rFonts w:cs="Mangal"/>
          <w:szCs w:val="22"/>
          <w:cs/>
        </w:rPr>
        <w:t xml:space="preserve"> </w:t>
      </w:r>
      <w:r w:rsidRPr="00CB1E46">
        <w:rPr>
          <w:rFonts w:ascii="Nirmala UI" w:hAnsi="Nirmala UI" w:cs="Nirmala UI" w:hint="cs"/>
          <w:szCs w:val="22"/>
          <w:cs/>
        </w:rPr>
        <w:t>और</w:t>
      </w:r>
      <w:r w:rsidRPr="00CB1E46">
        <w:rPr>
          <w:rFonts w:cs="Mangal"/>
          <w:szCs w:val="22"/>
          <w:cs/>
        </w:rPr>
        <w:t xml:space="preserve"> </w:t>
      </w:r>
      <w:r w:rsidRPr="00CB1E46">
        <w:rPr>
          <w:rFonts w:ascii="Nirmala UI" w:hAnsi="Nirmala UI" w:cs="Nirmala UI" w:hint="cs"/>
          <w:szCs w:val="22"/>
          <w:cs/>
        </w:rPr>
        <w:t>विनियम</w:t>
      </w:r>
      <w:r w:rsidRPr="00CB1E46">
        <w:rPr>
          <w:rFonts w:cstheme="minorHAnsi"/>
          <w:szCs w:val="22"/>
        </w:rPr>
        <w:t xml:space="preserve">, </w:t>
      </w:r>
      <w:r w:rsidRPr="00CB1E46">
        <w:rPr>
          <w:rFonts w:ascii="Nirmala UI" w:hAnsi="Nirmala UI" w:cs="Nirmala UI" w:hint="cs"/>
          <w:szCs w:val="22"/>
          <w:cs/>
        </w:rPr>
        <w:t>नीतियों</w:t>
      </w:r>
      <w:r w:rsidRPr="00CB1E46">
        <w:rPr>
          <w:rFonts w:cstheme="minorHAnsi"/>
          <w:szCs w:val="22"/>
        </w:rPr>
        <w:t xml:space="preserve">, </w:t>
      </w:r>
      <w:r w:rsidRPr="00CB1E46">
        <w:rPr>
          <w:rFonts w:ascii="Nirmala UI" w:hAnsi="Nirmala UI" w:cs="Nirmala UI" w:hint="cs"/>
          <w:szCs w:val="22"/>
          <w:cs/>
        </w:rPr>
        <w:t>प्रक्रियाओं</w:t>
      </w:r>
      <w:r w:rsidRPr="00CB1E46">
        <w:rPr>
          <w:rFonts w:cstheme="minorHAnsi"/>
          <w:szCs w:val="22"/>
        </w:rPr>
        <w:t xml:space="preserve">, </w:t>
      </w:r>
      <w:r w:rsidRPr="00CB1E46">
        <w:rPr>
          <w:rFonts w:ascii="Nirmala UI" w:hAnsi="Nirmala UI" w:cs="Nirmala UI" w:hint="cs"/>
          <w:szCs w:val="22"/>
          <w:cs/>
        </w:rPr>
        <w:t>पोस्टर</w:t>
      </w:r>
      <w:r w:rsidRPr="00CB1E46">
        <w:rPr>
          <w:rFonts w:cstheme="minorHAnsi"/>
          <w:szCs w:val="22"/>
        </w:rPr>
        <w:t xml:space="preserve">, </w:t>
      </w:r>
      <w:r w:rsidRPr="00CB1E46">
        <w:rPr>
          <w:rFonts w:ascii="Nirmala UI" w:hAnsi="Nirmala UI" w:cs="Nirmala UI" w:hint="cs"/>
          <w:szCs w:val="22"/>
          <w:cs/>
        </w:rPr>
        <w:t>मेमो</w:t>
      </w:r>
      <w:r w:rsidRPr="00CB1E46">
        <w:rPr>
          <w:rFonts w:cstheme="minorHAnsi"/>
          <w:szCs w:val="22"/>
        </w:rPr>
        <w:t xml:space="preserve">, </w:t>
      </w:r>
      <w:r w:rsidRPr="00CB1E46">
        <w:rPr>
          <w:rFonts w:ascii="Nirmala UI" w:hAnsi="Nirmala UI" w:cs="Nirmala UI" w:hint="cs"/>
          <w:szCs w:val="22"/>
          <w:cs/>
        </w:rPr>
        <w:t>रिपोर्ट</w:t>
      </w:r>
      <w:r w:rsidRPr="00CB1E46">
        <w:rPr>
          <w:rFonts w:cstheme="minorHAnsi"/>
          <w:szCs w:val="22"/>
        </w:rPr>
        <w:t xml:space="preserve">, </w:t>
      </w:r>
      <w:r w:rsidRPr="00CB1E46">
        <w:rPr>
          <w:rFonts w:ascii="Nirmala UI" w:hAnsi="Nirmala UI" w:cs="Nirmala UI" w:hint="cs"/>
          <w:szCs w:val="22"/>
          <w:cs/>
        </w:rPr>
        <w:t>सूचना</w:t>
      </w:r>
      <w:r w:rsidRPr="00CB1E46">
        <w:rPr>
          <w:rFonts w:cs="Mangal"/>
          <w:szCs w:val="22"/>
          <w:cs/>
        </w:rPr>
        <w:t xml:space="preserve"> </w:t>
      </w:r>
      <w:r w:rsidRPr="00CB1E46">
        <w:rPr>
          <w:rFonts w:ascii="Nirmala UI" w:hAnsi="Nirmala UI" w:cs="Nirmala UI" w:hint="cs"/>
          <w:szCs w:val="22"/>
          <w:cs/>
        </w:rPr>
        <w:t>बुलेटिन</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रूप</w:t>
      </w:r>
      <w:r w:rsidRPr="00CB1E46">
        <w:rPr>
          <w:rFonts w:cs="Mangal"/>
          <w:szCs w:val="22"/>
          <w:cs/>
        </w:rPr>
        <w:t xml:space="preserve"> </w:t>
      </w:r>
      <w:r w:rsidRPr="00CB1E46">
        <w:rPr>
          <w:rFonts w:ascii="Nirmala UI" w:hAnsi="Nirmala UI" w:cs="Nirmala UI" w:hint="cs"/>
          <w:szCs w:val="22"/>
          <w:cs/>
        </w:rPr>
        <w:t>में</w:t>
      </w:r>
      <w:r w:rsidRPr="00CB1E46">
        <w:rPr>
          <w:rFonts w:cs="Mangal"/>
          <w:szCs w:val="22"/>
          <w:cs/>
        </w:rPr>
        <w:t xml:space="preserve"> </w:t>
      </w:r>
      <w:r w:rsidRPr="00CB1E46">
        <w:rPr>
          <w:rFonts w:ascii="Nirmala UI" w:hAnsi="Nirmala UI" w:cs="Nirmala UI" w:hint="cs"/>
          <w:szCs w:val="22"/>
          <w:cs/>
        </w:rPr>
        <w:t>होता</w:t>
      </w:r>
      <w:r w:rsidRPr="00CB1E46">
        <w:rPr>
          <w:rFonts w:cs="Mangal"/>
          <w:szCs w:val="22"/>
          <w:cs/>
        </w:rPr>
        <w:t xml:space="preserve"> </w:t>
      </w:r>
      <w:r w:rsidRPr="00CB1E46">
        <w:rPr>
          <w:rFonts w:ascii="Nirmala UI" w:hAnsi="Nirmala UI" w:cs="Nirmala UI" w:hint="cs"/>
          <w:szCs w:val="22"/>
          <w:cs/>
        </w:rPr>
        <w:t>है।</w:t>
      </w:r>
    </w:p>
    <w:p w14:paraId="05EBECE8" w14:textId="034A6EF8" w:rsidR="00CB1E46" w:rsidRPr="006A3233" w:rsidRDefault="00CB1E46" w:rsidP="00CB1E46">
      <w:pPr>
        <w:rPr>
          <w:rFonts w:cstheme="minorHAnsi"/>
          <w:b/>
          <w:bCs/>
          <w:szCs w:val="22"/>
        </w:rPr>
      </w:pPr>
      <w:r w:rsidRPr="006A3233">
        <w:rPr>
          <w:rFonts w:ascii="Nirmala UI" w:hAnsi="Nirmala UI" w:cs="Nirmala UI" w:hint="cs"/>
          <w:b/>
          <w:bCs/>
          <w:szCs w:val="22"/>
          <w:cs/>
        </w:rPr>
        <w:t>लिखित</w:t>
      </w:r>
      <w:r w:rsidRPr="006A3233">
        <w:rPr>
          <w:rFonts w:cs="Mangal"/>
          <w:b/>
          <w:bCs/>
          <w:szCs w:val="22"/>
          <w:cs/>
        </w:rPr>
        <w:t xml:space="preserve"> </w:t>
      </w:r>
      <w:r w:rsidR="000259EB" w:rsidRPr="000259EB">
        <w:rPr>
          <w:rFonts w:ascii="Nirmala UI" w:hAnsi="Nirmala UI" w:cs="Nirmala UI"/>
          <w:b/>
          <w:bCs/>
          <w:szCs w:val="22"/>
          <w:cs/>
        </w:rPr>
        <w:t>संप्रेषण</w:t>
      </w:r>
      <w:r w:rsidRPr="006A3233">
        <w:rPr>
          <w:rFonts w:cs="Mangal"/>
          <w:b/>
          <w:bCs/>
          <w:szCs w:val="22"/>
          <w:cs/>
        </w:rPr>
        <w:t xml:space="preserve"> </w:t>
      </w:r>
      <w:r w:rsidRPr="006A3233">
        <w:rPr>
          <w:rFonts w:ascii="Nirmala UI" w:hAnsi="Nirmala UI" w:cs="Nirmala UI" w:hint="cs"/>
          <w:b/>
          <w:bCs/>
          <w:szCs w:val="22"/>
          <w:cs/>
        </w:rPr>
        <w:t>के</w:t>
      </w:r>
      <w:r w:rsidRPr="006A3233">
        <w:rPr>
          <w:rFonts w:cs="Mangal"/>
          <w:b/>
          <w:bCs/>
          <w:szCs w:val="22"/>
          <w:cs/>
        </w:rPr>
        <w:t xml:space="preserve"> </w:t>
      </w:r>
      <w:r w:rsidRPr="006A3233">
        <w:rPr>
          <w:rFonts w:ascii="Nirmala UI" w:hAnsi="Nirmala UI" w:cs="Nirmala UI" w:hint="cs"/>
          <w:b/>
          <w:bCs/>
          <w:szCs w:val="22"/>
          <w:cs/>
        </w:rPr>
        <w:t>लाभ</w:t>
      </w:r>
      <w:r w:rsidRPr="006A3233">
        <w:rPr>
          <w:rFonts w:cs="Mangal"/>
          <w:b/>
          <w:bCs/>
          <w:szCs w:val="22"/>
          <w:cs/>
        </w:rPr>
        <w:t xml:space="preserve"> </w:t>
      </w:r>
    </w:p>
    <w:p w14:paraId="46EC3E9F" w14:textId="1DBF8E50" w:rsidR="00CB1E46" w:rsidRPr="006A3233" w:rsidRDefault="00CB1E46" w:rsidP="00CB1E46">
      <w:pPr>
        <w:rPr>
          <w:rFonts w:cstheme="minorHAnsi"/>
          <w:b/>
          <w:bCs/>
          <w:szCs w:val="22"/>
        </w:rPr>
      </w:pPr>
      <w:r w:rsidRPr="006A3233">
        <w:rPr>
          <w:rFonts w:ascii="Nirmala UI" w:hAnsi="Nirmala UI" w:cs="Nirmala UI" w:hint="cs"/>
          <w:b/>
          <w:bCs/>
          <w:szCs w:val="22"/>
          <w:cs/>
        </w:rPr>
        <w:t>लिखित</w:t>
      </w:r>
      <w:r w:rsidR="000259EB" w:rsidRPr="000259EB">
        <w:rPr>
          <w:rFonts w:ascii="Nirmala UI" w:hAnsi="Nirmala UI" w:cs="Nirmala UI"/>
          <w:b/>
          <w:bCs/>
          <w:szCs w:val="22"/>
          <w:cs/>
        </w:rPr>
        <w:t xml:space="preserve"> </w:t>
      </w:r>
      <w:r w:rsidR="000259EB" w:rsidRPr="000259EB">
        <w:rPr>
          <w:rFonts w:ascii="Nirmala UI" w:hAnsi="Nirmala UI" w:cs="Nirmala UI"/>
          <w:b/>
          <w:bCs/>
          <w:szCs w:val="22"/>
          <w:cs/>
        </w:rPr>
        <w:t>संप्रेषण</w:t>
      </w:r>
      <w:r w:rsidR="000259EB" w:rsidRPr="006A3233">
        <w:rPr>
          <w:rFonts w:ascii="Nirmala UI" w:hAnsi="Nirmala UI" w:cs="Nirmala UI" w:hint="cs"/>
          <w:b/>
          <w:bCs/>
          <w:szCs w:val="22"/>
          <w:cs/>
        </w:rPr>
        <w:t xml:space="preserve"> </w:t>
      </w:r>
      <w:bookmarkStart w:id="0" w:name="_GoBack"/>
      <w:bookmarkEnd w:id="0"/>
      <w:r w:rsidRPr="006A3233">
        <w:rPr>
          <w:rFonts w:ascii="Nirmala UI" w:hAnsi="Nirmala UI" w:cs="Nirmala UI" w:hint="cs"/>
          <w:b/>
          <w:bCs/>
          <w:szCs w:val="22"/>
          <w:cs/>
        </w:rPr>
        <w:t>के</w:t>
      </w:r>
      <w:r w:rsidRPr="006A3233">
        <w:rPr>
          <w:rFonts w:cs="Mangal"/>
          <w:b/>
          <w:bCs/>
          <w:szCs w:val="22"/>
          <w:cs/>
        </w:rPr>
        <w:t xml:space="preserve"> </w:t>
      </w:r>
      <w:r w:rsidRPr="006A3233">
        <w:rPr>
          <w:rFonts w:ascii="Nirmala UI" w:hAnsi="Nirmala UI" w:cs="Nirmala UI" w:hint="cs"/>
          <w:b/>
          <w:bCs/>
          <w:szCs w:val="22"/>
          <w:cs/>
        </w:rPr>
        <w:t>लाभ</w:t>
      </w:r>
      <w:r w:rsidRPr="006A3233">
        <w:rPr>
          <w:rFonts w:cs="Mangal"/>
          <w:b/>
          <w:bCs/>
          <w:szCs w:val="22"/>
          <w:cs/>
        </w:rPr>
        <w:t xml:space="preserve"> </w:t>
      </w:r>
      <w:r w:rsidRPr="006A3233">
        <w:rPr>
          <w:rFonts w:ascii="Nirmala UI" w:hAnsi="Nirmala UI" w:cs="Nirmala UI" w:hint="cs"/>
          <w:b/>
          <w:bCs/>
          <w:szCs w:val="22"/>
          <w:cs/>
        </w:rPr>
        <w:t>निम्नानुसार</w:t>
      </w:r>
      <w:r w:rsidRPr="006A3233">
        <w:rPr>
          <w:rFonts w:cs="Mangal"/>
          <w:b/>
          <w:bCs/>
          <w:szCs w:val="22"/>
          <w:cs/>
        </w:rPr>
        <w:t xml:space="preserve">  </w:t>
      </w:r>
      <w:r w:rsidRPr="006A3233">
        <w:rPr>
          <w:rFonts w:ascii="Nirmala UI" w:hAnsi="Nirmala UI" w:cs="Nirmala UI" w:hint="cs"/>
          <w:b/>
          <w:bCs/>
          <w:szCs w:val="22"/>
          <w:cs/>
        </w:rPr>
        <w:t>हैं</w:t>
      </w:r>
      <w:r w:rsidRPr="006A3233">
        <w:rPr>
          <w:rFonts w:cs="Mangal"/>
          <w:b/>
          <w:bCs/>
          <w:szCs w:val="22"/>
          <w:cs/>
        </w:rPr>
        <w:t>:</w:t>
      </w:r>
    </w:p>
    <w:p w14:paraId="702B3865" w14:textId="77777777" w:rsidR="00CB1E46" w:rsidRPr="00CB1E46" w:rsidRDefault="00CB1E46" w:rsidP="005B60E4">
      <w:pPr>
        <w:jc w:val="both"/>
        <w:rPr>
          <w:rFonts w:cstheme="minorHAnsi"/>
          <w:szCs w:val="22"/>
        </w:rPr>
      </w:pPr>
      <w:r w:rsidRPr="00CB1E46">
        <w:rPr>
          <w:rFonts w:ascii="Nirmala UI" w:hAnsi="Nirmala UI" w:cs="Nirmala UI" w:hint="cs"/>
          <w:szCs w:val="22"/>
          <w:cs/>
        </w:rPr>
        <w:t>।</w:t>
      </w:r>
      <w:r w:rsidRPr="00CB1E46">
        <w:rPr>
          <w:rFonts w:cs="Mangal"/>
          <w:szCs w:val="22"/>
          <w:cs/>
        </w:rPr>
        <w:t xml:space="preserve"> </w:t>
      </w:r>
      <w:r w:rsidRPr="00CB1E46">
        <w:rPr>
          <w:rFonts w:ascii="Nirmala UI" w:hAnsi="Nirmala UI" w:cs="Nirmala UI" w:hint="cs"/>
          <w:szCs w:val="22"/>
          <w:cs/>
        </w:rPr>
        <w:t>यह</w:t>
      </w:r>
      <w:r w:rsidRPr="00CB1E46">
        <w:rPr>
          <w:rFonts w:cs="Mangal"/>
          <w:szCs w:val="22"/>
          <w:cs/>
        </w:rPr>
        <w:t xml:space="preserve"> </w:t>
      </w:r>
      <w:r w:rsidRPr="00CB1E46">
        <w:rPr>
          <w:rFonts w:ascii="Nirmala UI" w:hAnsi="Nirmala UI" w:cs="Nirmala UI" w:hint="cs"/>
          <w:szCs w:val="22"/>
          <w:cs/>
        </w:rPr>
        <w:t>इस</w:t>
      </w:r>
      <w:r w:rsidRPr="00CB1E46">
        <w:rPr>
          <w:rFonts w:cs="Mangal"/>
          <w:szCs w:val="22"/>
          <w:cs/>
        </w:rPr>
        <w:t xml:space="preserve"> </w:t>
      </w:r>
      <w:r w:rsidRPr="00CB1E46">
        <w:rPr>
          <w:rFonts w:ascii="Nirmala UI" w:hAnsi="Nirmala UI" w:cs="Nirmala UI" w:hint="cs"/>
          <w:szCs w:val="22"/>
          <w:cs/>
        </w:rPr>
        <w:t>बात</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प्रमाण</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रूप</w:t>
      </w:r>
      <w:r w:rsidRPr="00CB1E46">
        <w:rPr>
          <w:rFonts w:cs="Mangal"/>
          <w:szCs w:val="22"/>
          <w:cs/>
        </w:rPr>
        <w:t xml:space="preserve"> </w:t>
      </w:r>
      <w:r w:rsidRPr="00CB1E46">
        <w:rPr>
          <w:rFonts w:ascii="Nirmala UI" w:hAnsi="Nirmala UI" w:cs="Nirmala UI" w:hint="cs"/>
          <w:szCs w:val="22"/>
          <w:cs/>
        </w:rPr>
        <w:t>में</w:t>
      </w:r>
      <w:r w:rsidRPr="00CB1E46">
        <w:rPr>
          <w:rFonts w:cs="Mangal"/>
          <w:szCs w:val="22"/>
          <w:cs/>
        </w:rPr>
        <w:t xml:space="preserve"> </w:t>
      </w:r>
      <w:r w:rsidRPr="00CB1E46">
        <w:rPr>
          <w:rFonts w:ascii="Nirmala UI" w:hAnsi="Nirmala UI" w:cs="Nirmala UI" w:hint="cs"/>
          <w:szCs w:val="22"/>
          <w:cs/>
        </w:rPr>
        <w:t>कार्य</w:t>
      </w:r>
      <w:r w:rsidRPr="00CB1E46">
        <w:rPr>
          <w:rFonts w:cs="Mangal"/>
          <w:szCs w:val="22"/>
          <w:cs/>
        </w:rPr>
        <w:t xml:space="preserve"> </w:t>
      </w:r>
      <w:r w:rsidRPr="00CB1E46">
        <w:rPr>
          <w:rFonts w:ascii="Nirmala UI" w:hAnsi="Nirmala UI" w:cs="Nirmala UI" w:hint="cs"/>
          <w:szCs w:val="22"/>
          <w:cs/>
        </w:rPr>
        <w:t>करता</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क्या</w:t>
      </w:r>
      <w:r w:rsidRPr="00CB1E46">
        <w:rPr>
          <w:rFonts w:cs="Mangal"/>
          <w:szCs w:val="22"/>
          <w:cs/>
        </w:rPr>
        <w:t xml:space="preserve"> </w:t>
      </w:r>
      <w:r w:rsidRPr="00CB1E46">
        <w:rPr>
          <w:rFonts w:ascii="Nirmala UI" w:hAnsi="Nirmala UI" w:cs="Nirmala UI" w:hint="cs"/>
          <w:szCs w:val="22"/>
          <w:cs/>
        </w:rPr>
        <w:t>हुआ</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या</w:t>
      </w:r>
      <w:r w:rsidRPr="00CB1E46">
        <w:rPr>
          <w:rFonts w:cs="Mangal"/>
          <w:szCs w:val="22"/>
          <w:cs/>
        </w:rPr>
        <w:t xml:space="preserve"> </w:t>
      </w:r>
      <w:r w:rsidRPr="00CB1E46">
        <w:rPr>
          <w:rFonts w:ascii="Nirmala UI" w:hAnsi="Nirmala UI" w:cs="Nirmala UI" w:hint="cs"/>
          <w:szCs w:val="22"/>
          <w:cs/>
        </w:rPr>
        <w:t>क्या</w:t>
      </w:r>
      <w:r w:rsidRPr="00CB1E46">
        <w:rPr>
          <w:rFonts w:cs="Mangal"/>
          <w:szCs w:val="22"/>
          <w:cs/>
        </w:rPr>
        <w:t xml:space="preserve"> </w:t>
      </w:r>
      <w:r w:rsidRPr="00CB1E46">
        <w:rPr>
          <w:rFonts w:ascii="Nirmala UI" w:hAnsi="Nirmala UI" w:cs="Nirmala UI" w:hint="cs"/>
          <w:szCs w:val="22"/>
          <w:cs/>
        </w:rPr>
        <w:t>कहा</w:t>
      </w:r>
      <w:r w:rsidRPr="00CB1E46">
        <w:rPr>
          <w:rFonts w:cs="Mangal"/>
          <w:szCs w:val="22"/>
          <w:cs/>
        </w:rPr>
        <w:t xml:space="preserve"> </w:t>
      </w:r>
      <w:r w:rsidRPr="00CB1E46">
        <w:rPr>
          <w:rFonts w:ascii="Nirmala UI" w:hAnsi="Nirmala UI" w:cs="Nirmala UI" w:hint="cs"/>
          <w:szCs w:val="22"/>
          <w:cs/>
        </w:rPr>
        <w:t>गया</w:t>
      </w:r>
      <w:r w:rsidRPr="00CB1E46">
        <w:rPr>
          <w:rFonts w:cs="Mangal"/>
          <w:szCs w:val="22"/>
          <w:cs/>
        </w:rPr>
        <w:t xml:space="preserve"> </w:t>
      </w:r>
      <w:r w:rsidRPr="00CB1E46">
        <w:rPr>
          <w:rFonts w:ascii="Nirmala UI" w:hAnsi="Nirmala UI" w:cs="Nirmala UI" w:hint="cs"/>
          <w:szCs w:val="22"/>
          <w:cs/>
        </w:rPr>
        <w:t>है।</w:t>
      </w:r>
    </w:p>
    <w:p w14:paraId="451F6457" w14:textId="77777777" w:rsidR="00CB1E46" w:rsidRPr="00CB1E46" w:rsidRDefault="00CB1E46" w:rsidP="005B60E4">
      <w:pPr>
        <w:jc w:val="both"/>
        <w:rPr>
          <w:rFonts w:cstheme="minorHAnsi"/>
          <w:szCs w:val="22"/>
        </w:rPr>
      </w:pPr>
      <w:r w:rsidRPr="00CB1E46">
        <w:rPr>
          <w:rFonts w:cstheme="minorHAnsi"/>
          <w:szCs w:val="22"/>
        </w:rPr>
        <w:t xml:space="preserve">ii </w:t>
      </w:r>
      <w:r w:rsidRPr="00CB1E46">
        <w:rPr>
          <w:rFonts w:ascii="Nirmala UI" w:hAnsi="Nirmala UI" w:cs="Nirmala UI" w:hint="cs"/>
          <w:szCs w:val="22"/>
          <w:cs/>
        </w:rPr>
        <w:t>यह</w:t>
      </w:r>
      <w:r w:rsidRPr="00CB1E46">
        <w:rPr>
          <w:rFonts w:cs="Mangal"/>
          <w:szCs w:val="22"/>
          <w:cs/>
        </w:rPr>
        <w:t xml:space="preserve"> </w:t>
      </w:r>
      <w:r w:rsidRPr="00CB1E46">
        <w:rPr>
          <w:rFonts w:ascii="Nirmala UI" w:hAnsi="Nirmala UI" w:cs="Nirmala UI" w:hint="cs"/>
          <w:szCs w:val="22"/>
          <w:cs/>
        </w:rPr>
        <w:t>भविष्य</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उपयोग</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लिए</w:t>
      </w:r>
      <w:r w:rsidRPr="00CB1E46">
        <w:rPr>
          <w:rFonts w:cs="Mangal"/>
          <w:szCs w:val="22"/>
          <w:cs/>
        </w:rPr>
        <w:t xml:space="preserve"> </w:t>
      </w:r>
      <w:r w:rsidRPr="00CB1E46">
        <w:rPr>
          <w:rFonts w:ascii="Nirmala UI" w:hAnsi="Nirmala UI" w:cs="Nirmala UI" w:hint="cs"/>
          <w:szCs w:val="22"/>
          <w:cs/>
        </w:rPr>
        <w:t>एक</w:t>
      </w:r>
      <w:r w:rsidRPr="00CB1E46">
        <w:rPr>
          <w:rFonts w:cs="Mangal"/>
          <w:szCs w:val="22"/>
          <w:cs/>
        </w:rPr>
        <w:t xml:space="preserve"> </w:t>
      </w:r>
      <w:r w:rsidRPr="00CB1E46">
        <w:rPr>
          <w:rFonts w:ascii="Nirmala UI" w:hAnsi="Nirmala UI" w:cs="Nirmala UI" w:hint="cs"/>
          <w:szCs w:val="22"/>
          <w:cs/>
        </w:rPr>
        <w:t>स्थायी</w:t>
      </w:r>
      <w:r w:rsidRPr="00CB1E46">
        <w:rPr>
          <w:rFonts w:cs="Mangal"/>
          <w:szCs w:val="22"/>
          <w:cs/>
        </w:rPr>
        <w:t xml:space="preserve"> </w:t>
      </w:r>
      <w:r w:rsidRPr="00CB1E46">
        <w:rPr>
          <w:rFonts w:ascii="Nirmala UI" w:hAnsi="Nirmala UI" w:cs="Nirmala UI" w:hint="cs"/>
          <w:szCs w:val="22"/>
          <w:cs/>
        </w:rPr>
        <w:t>रिकॉर्ड</w:t>
      </w:r>
      <w:r w:rsidRPr="00CB1E46">
        <w:rPr>
          <w:rFonts w:cs="Mangal"/>
          <w:szCs w:val="22"/>
          <w:cs/>
        </w:rPr>
        <w:t xml:space="preserve"> </w:t>
      </w:r>
      <w:r w:rsidRPr="00CB1E46">
        <w:rPr>
          <w:rFonts w:ascii="Nirmala UI" w:hAnsi="Nirmala UI" w:cs="Nirmala UI" w:hint="cs"/>
          <w:szCs w:val="22"/>
          <w:cs/>
        </w:rPr>
        <w:t>प्रदान</w:t>
      </w:r>
      <w:r w:rsidRPr="00CB1E46">
        <w:rPr>
          <w:rFonts w:cs="Mangal"/>
          <w:szCs w:val="22"/>
          <w:cs/>
        </w:rPr>
        <w:t xml:space="preserve"> </w:t>
      </w:r>
      <w:r w:rsidRPr="00CB1E46">
        <w:rPr>
          <w:rFonts w:ascii="Nirmala UI" w:hAnsi="Nirmala UI" w:cs="Nirmala UI" w:hint="cs"/>
          <w:szCs w:val="22"/>
          <w:cs/>
        </w:rPr>
        <w:t>करता</w:t>
      </w:r>
      <w:r w:rsidRPr="00CB1E46">
        <w:rPr>
          <w:rFonts w:cs="Mangal"/>
          <w:szCs w:val="22"/>
          <w:cs/>
        </w:rPr>
        <w:t xml:space="preserve"> </w:t>
      </w:r>
      <w:r w:rsidRPr="00CB1E46">
        <w:rPr>
          <w:rFonts w:ascii="Nirmala UI" w:hAnsi="Nirmala UI" w:cs="Nirmala UI" w:hint="cs"/>
          <w:szCs w:val="22"/>
          <w:cs/>
        </w:rPr>
        <w:t>है।</w:t>
      </w:r>
    </w:p>
    <w:p w14:paraId="60593BF0" w14:textId="77777777" w:rsidR="00CB1E46" w:rsidRPr="00CB1E46" w:rsidRDefault="00CB1E46" w:rsidP="005B60E4">
      <w:pPr>
        <w:jc w:val="both"/>
        <w:rPr>
          <w:rFonts w:cstheme="minorHAnsi"/>
          <w:szCs w:val="22"/>
        </w:rPr>
      </w:pPr>
      <w:r w:rsidRPr="00CB1E46">
        <w:rPr>
          <w:rFonts w:cstheme="minorHAnsi"/>
          <w:szCs w:val="22"/>
        </w:rPr>
        <w:t xml:space="preserve">iii. </w:t>
      </w:r>
      <w:r w:rsidRPr="00CB1E46">
        <w:rPr>
          <w:rFonts w:ascii="Nirmala UI" w:hAnsi="Nirmala UI" w:cs="Nirmala UI" w:hint="cs"/>
          <w:szCs w:val="22"/>
          <w:cs/>
        </w:rPr>
        <w:t>यह</w:t>
      </w:r>
      <w:r w:rsidRPr="00CB1E46">
        <w:rPr>
          <w:rFonts w:cs="Mangal"/>
          <w:szCs w:val="22"/>
          <w:cs/>
        </w:rPr>
        <w:t xml:space="preserve"> </w:t>
      </w:r>
      <w:r w:rsidRPr="00CB1E46">
        <w:rPr>
          <w:rFonts w:ascii="Nirmala UI" w:hAnsi="Nirmala UI" w:cs="Nirmala UI" w:hint="cs"/>
          <w:szCs w:val="22"/>
          <w:cs/>
        </w:rPr>
        <w:t>गलत</w:t>
      </w:r>
      <w:r w:rsidRPr="00CB1E46">
        <w:rPr>
          <w:rFonts w:cs="Mangal"/>
          <w:szCs w:val="22"/>
          <w:cs/>
        </w:rPr>
        <w:t xml:space="preserve"> </w:t>
      </w:r>
      <w:r w:rsidRPr="00CB1E46">
        <w:rPr>
          <w:rFonts w:ascii="Nirmala UI" w:hAnsi="Nirmala UI" w:cs="Nirmala UI" w:hint="cs"/>
          <w:szCs w:val="22"/>
          <w:cs/>
        </w:rPr>
        <w:t>व्याख्या</w:t>
      </w:r>
      <w:r w:rsidRPr="00CB1E46">
        <w:rPr>
          <w:rFonts w:cs="Mangal"/>
          <w:szCs w:val="22"/>
          <w:cs/>
        </w:rPr>
        <w:t xml:space="preserve"> </w:t>
      </w:r>
      <w:r w:rsidRPr="00CB1E46">
        <w:rPr>
          <w:rFonts w:ascii="Nirmala UI" w:hAnsi="Nirmala UI" w:cs="Nirmala UI" w:hint="cs"/>
          <w:szCs w:val="22"/>
          <w:cs/>
        </w:rPr>
        <w:t>और</w:t>
      </w:r>
      <w:r w:rsidRPr="00CB1E46">
        <w:rPr>
          <w:rFonts w:cs="Mangal"/>
          <w:szCs w:val="22"/>
          <w:cs/>
        </w:rPr>
        <w:t xml:space="preserve"> </w:t>
      </w:r>
      <w:r w:rsidRPr="00CB1E46">
        <w:rPr>
          <w:rFonts w:ascii="Nirmala UI" w:hAnsi="Nirmala UI" w:cs="Nirmala UI" w:hint="cs"/>
          <w:szCs w:val="22"/>
          <w:cs/>
        </w:rPr>
        <w:t>सूचना</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विरूपण</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संभावना</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कम</w:t>
      </w:r>
      <w:r w:rsidRPr="00CB1E46">
        <w:rPr>
          <w:rFonts w:cs="Mangal"/>
          <w:szCs w:val="22"/>
          <w:cs/>
        </w:rPr>
        <w:t xml:space="preserve"> </w:t>
      </w:r>
      <w:r w:rsidRPr="00CB1E46">
        <w:rPr>
          <w:rFonts w:ascii="Nirmala UI" w:hAnsi="Nirmala UI" w:cs="Nirmala UI" w:hint="cs"/>
          <w:szCs w:val="22"/>
          <w:cs/>
        </w:rPr>
        <w:t>करता</w:t>
      </w:r>
      <w:r w:rsidRPr="00CB1E46">
        <w:rPr>
          <w:rFonts w:cs="Mangal"/>
          <w:szCs w:val="22"/>
          <w:cs/>
        </w:rPr>
        <w:t xml:space="preserve"> </w:t>
      </w:r>
      <w:r w:rsidRPr="00CB1E46">
        <w:rPr>
          <w:rFonts w:ascii="Nirmala UI" w:hAnsi="Nirmala UI" w:cs="Nirmala UI" w:hint="cs"/>
          <w:szCs w:val="22"/>
          <w:cs/>
        </w:rPr>
        <w:t>है।</w:t>
      </w:r>
    </w:p>
    <w:p w14:paraId="5A5D5A53" w14:textId="77777777" w:rsidR="00CB1E46" w:rsidRPr="00CB1E46" w:rsidRDefault="00CB1E46" w:rsidP="005B60E4">
      <w:pPr>
        <w:jc w:val="both"/>
        <w:rPr>
          <w:rFonts w:cstheme="minorHAnsi"/>
          <w:szCs w:val="22"/>
        </w:rPr>
      </w:pPr>
      <w:r w:rsidRPr="00CB1E46">
        <w:rPr>
          <w:rFonts w:cstheme="minorHAnsi"/>
          <w:szCs w:val="22"/>
        </w:rPr>
        <w:t xml:space="preserve">iv. </w:t>
      </w:r>
      <w:r w:rsidRPr="00CB1E46">
        <w:rPr>
          <w:rFonts w:ascii="Nirmala UI" w:hAnsi="Nirmala UI" w:cs="Nirmala UI" w:hint="cs"/>
          <w:szCs w:val="22"/>
          <w:cs/>
        </w:rPr>
        <w:t>वित्तीय</w:t>
      </w:r>
      <w:r w:rsidRPr="00CB1E46">
        <w:rPr>
          <w:rFonts w:cstheme="minorHAnsi"/>
          <w:szCs w:val="22"/>
        </w:rPr>
        <w:t xml:space="preserve">, </w:t>
      </w:r>
      <w:r w:rsidRPr="00CB1E46">
        <w:rPr>
          <w:rFonts w:ascii="Nirmala UI" w:hAnsi="Nirmala UI" w:cs="Nirmala UI" w:hint="cs"/>
          <w:szCs w:val="22"/>
          <w:cs/>
        </w:rPr>
        <w:t>उत्पादन</w:t>
      </w:r>
      <w:r w:rsidRPr="00CB1E46">
        <w:rPr>
          <w:rFonts w:cs="Mangal"/>
          <w:szCs w:val="22"/>
          <w:cs/>
        </w:rPr>
        <w:t xml:space="preserve"> </w:t>
      </w:r>
      <w:r w:rsidRPr="00CB1E46">
        <w:rPr>
          <w:rFonts w:ascii="Nirmala UI" w:hAnsi="Nirmala UI" w:cs="Nirmala UI" w:hint="cs"/>
          <w:szCs w:val="22"/>
          <w:cs/>
        </w:rPr>
        <w:t>या</w:t>
      </w:r>
      <w:r w:rsidRPr="00CB1E46">
        <w:rPr>
          <w:rFonts w:cs="Mangal"/>
          <w:szCs w:val="22"/>
          <w:cs/>
        </w:rPr>
        <w:t xml:space="preserve"> </w:t>
      </w:r>
      <w:r w:rsidRPr="00CB1E46">
        <w:rPr>
          <w:rFonts w:ascii="Nirmala UI" w:hAnsi="Nirmala UI" w:cs="Nirmala UI" w:hint="cs"/>
          <w:szCs w:val="22"/>
          <w:cs/>
        </w:rPr>
        <w:t>अन्य</w:t>
      </w:r>
      <w:r w:rsidRPr="00CB1E46">
        <w:rPr>
          <w:rFonts w:cs="Mangal"/>
          <w:szCs w:val="22"/>
          <w:cs/>
        </w:rPr>
        <w:t xml:space="preserve"> </w:t>
      </w:r>
      <w:r w:rsidRPr="00CB1E46">
        <w:rPr>
          <w:rFonts w:ascii="Nirmala UI" w:hAnsi="Nirmala UI" w:cs="Nirmala UI" w:hint="cs"/>
          <w:szCs w:val="22"/>
          <w:cs/>
        </w:rPr>
        <w:t>महत्वपूर्ण</w:t>
      </w:r>
      <w:r w:rsidRPr="00CB1E46">
        <w:rPr>
          <w:rFonts w:cs="Mangal"/>
          <w:szCs w:val="22"/>
          <w:cs/>
        </w:rPr>
        <w:t xml:space="preserve"> </w:t>
      </w:r>
      <w:r w:rsidRPr="00CB1E46">
        <w:rPr>
          <w:rFonts w:ascii="Nirmala UI" w:hAnsi="Nirmala UI" w:cs="Nirmala UI" w:hint="cs"/>
          <w:szCs w:val="22"/>
          <w:cs/>
        </w:rPr>
        <w:t>डेटा</w:t>
      </w:r>
      <w:r w:rsidRPr="00CB1E46">
        <w:rPr>
          <w:rFonts w:cs="Mangal"/>
          <w:szCs w:val="22"/>
          <w:cs/>
        </w:rPr>
        <w:t xml:space="preserve"> </w:t>
      </w:r>
      <w:r w:rsidRPr="00CB1E46">
        <w:rPr>
          <w:rFonts w:ascii="Nirmala UI" w:hAnsi="Nirmala UI" w:cs="Nirmala UI" w:hint="cs"/>
          <w:szCs w:val="22"/>
          <w:cs/>
        </w:rPr>
        <w:t>पर</w:t>
      </w:r>
      <w:r w:rsidRPr="00CB1E46">
        <w:rPr>
          <w:rFonts w:cs="Mangal"/>
          <w:szCs w:val="22"/>
          <w:cs/>
        </w:rPr>
        <w:t xml:space="preserve"> </w:t>
      </w:r>
      <w:r w:rsidRPr="00CB1E46">
        <w:rPr>
          <w:rFonts w:ascii="Nirmala UI" w:hAnsi="Nirmala UI" w:cs="Nirmala UI" w:hint="cs"/>
          <w:szCs w:val="22"/>
          <w:cs/>
        </w:rPr>
        <w:t>लंबी</w:t>
      </w:r>
      <w:r w:rsidRPr="00CB1E46">
        <w:rPr>
          <w:rFonts w:cs="Mangal"/>
          <w:szCs w:val="22"/>
          <w:cs/>
        </w:rPr>
        <w:t xml:space="preserve"> </w:t>
      </w:r>
      <w:r w:rsidRPr="00CB1E46">
        <w:rPr>
          <w:rFonts w:ascii="Nirmala UI" w:hAnsi="Nirmala UI" w:cs="Nirmala UI" w:hint="cs"/>
          <w:szCs w:val="22"/>
          <w:cs/>
        </w:rPr>
        <w:t>जानकारी</w:t>
      </w:r>
      <w:r w:rsidRPr="00CB1E46">
        <w:rPr>
          <w:rFonts w:cs="Mangal"/>
          <w:szCs w:val="22"/>
          <w:cs/>
        </w:rPr>
        <w:t xml:space="preserve"> </w:t>
      </w:r>
      <w:r w:rsidRPr="00CB1E46">
        <w:rPr>
          <w:rFonts w:ascii="Nirmala UI" w:hAnsi="Nirmala UI" w:cs="Nirmala UI" w:hint="cs"/>
          <w:szCs w:val="22"/>
          <w:cs/>
        </w:rPr>
        <w:t>प्रसारित</w:t>
      </w:r>
      <w:r w:rsidRPr="00CB1E46">
        <w:rPr>
          <w:rFonts w:cs="Mangal"/>
          <w:szCs w:val="22"/>
          <w:cs/>
        </w:rPr>
        <w:t xml:space="preserve"> </w:t>
      </w:r>
      <w:r w:rsidRPr="00CB1E46">
        <w:rPr>
          <w:rFonts w:ascii="Nirmala UI" w:hAnsi="Nirmala UI" w:cs="Nirmala UI" w:hint="cs"/>
          <w:szCs w:val="22"/>
          <w:cs/>
        </w:rPr>
        <w:t>करते</w:t>
      </w:r>
      <w:r w:rsidRPr="00CB1E46">
        <w:rPr>
          <w:rFonts w:cs="Mangal"/>
          <w:szCs w:val="22"/>
          <w:cs/>
        </w:rPr>
        <w:t xml:space="preserve"> </w:t>
      </w:r>
      <w:r w:rsidRPr="00CB1E46">
        <w:rPr>
          <w:rFonts w:ascii="Nirmala UI" w:hAnsi="Nirmala UI" w:cs="Nirmala UI" w:hint="cs"/>
          <w:szCs w:val="22"/>
          <w:cs/>
        </w:rPr>
        <w:t>समय</w:t>
      </w:r>
      <w:r w:rsidRPr="00CB1E46">
        <w:rPr>
          <w:rFonts w:cs="Mangal"/>
          <w:szCs w:val="22"/>
          <w:cs/>
        </w:rPr>
        <w:t xml:space="preserve"> </w:t>
      </w:r>
      <w:r w:rsidRPr="00CB1E46">
        <w:rPr>
          <w:rFonts w:ascii="Nirmala UI" w:hAnsi="Nirmala UI" w:cs="Nirmala UI" w:hint="cs"/>
          <w:szCs w:val="22"/>
          <w:cs/>
        </w:rPr>
        <w:t>यह</w:t>
      </w:r>
      <w:r w:rsidRPr="00CB1E46">
        <w:rPr>
          <w:rFonts w:cs="Mangal"/>
          <w:szCs w:val="22"/>
          <w:cs/>
        </w:rPr>
        <w:t xml:space="preserve"> </w:t>
      </w:r>
      <w:r w:rsidRPr="00CB1E46">
        <w:rPr>
          <w:rFonts w:ascii="Nirmala UI" w:hAnsi="Nirmala UI" w:cs="Nirmala UI" w:hint="cs"/>
          <w:szCs w:val="22"/>
          <w:cs/>
        </w:rPr>
        <w:t>विश्वसनीय</w:t>
      </w:r>
      <w:r w:rsidRPr="00CB1E46">
        <w:rPr>
          <w:rFonts w:cs="Mangal"/>
          <w:szCs w:val="22"/>
          <w:cs/>
        </w:rPr>
        <w:t xml:space="preserve"> </w:t>
      </w:r>
      <w:r w:rsidRPr="00CB1E46">
        <w:rPr>
          <w:rFonts w:ascii="Nirmala UI" w:hAnsi="Nirmala UI" w:cs="Nirmala UI" w:hint="cs"/>
          <w:szCs w:val="22"/>
          <w:cs/>
        </w:rPr>
        <w:t>होता</w:t>
      </w:r>
      <w:r w:rsidRPr="00CB1E46">
        <w:rPr>
          <w:rFonts w:cs="Mangal"/>
          <w:szCs w:val="22"/>
          <w:cs/>
        </w:rPr>
        <w:t xml:space="preserve"> </w:t>
      </w:r>
      <w:r w:rsidRPr="00CB1E46">
        <w:rPr>
          <w:rFonts w:ascii="Nirmala UI" w:hAnsi="Nirmala UI" w:cs="Nirmala UI" w:hint="cs"/>
          <w:szCs w:val="22"/>
          <w:cs/>
        </w:rPr>
        <w:t>है।</w:t>
      </w:r>
    </w:p>
    <w:p w14:paraId="4A5F10D2" w14:textId="77777777" w:rsidR="00CB1E46" w:rsidRPr="00CB1E46" w:rsidRDefault="00CB1E46" w:rsidP="005B60E4">
      <w:pPr>
        <w:jc w:val="both"/>
        <w:rPr>
          <w:rFonts w:cstheme="minorHAnsi"/>
          <w:szCs w:val="22"/>
        </w:rPr>
      </w:pPr>
      <w:r w:rsidRPr="00CB1E46">
        <w:rPr>
          <w:rFonts w:cstheme="minorHAnsi"/>
          <w:szCs w:val="22"/>
        </w:rPr>
        <w:lastRenderedPageBreak/>
        <w:t xml:space="preserve">v. </w:t>
      </w:r>
      <w:r w:rsidRPr="00CB1E46">
        <w:rPr>
          <w:rFonts w:ascii="Nirmala UI" w:hAnsi="Nirmala UI" w:cs="Nirmala UI" w:hint="cs"/>
          <w:szCs w:val="22"/>
          <w:cs/>
        </w:rPr>
        <w:t>यह</w:t>
      </w:r>
      <w:r w:rsidRPr="00CB1E46">
        <w:rPr>
          <w:rFonts w:cs="Mangal"/>
          <w:szCs w:val="22"/>
          <w:cs/>
        </w:rPr>
        <w:t xml:space="preserve"> </w:t>
      </w:r>
      <w:r w:rsidRPr="00CB1E46">
        <w:rPr>
          <w:rFonts w:ascii="Nirmala UI" w:hAnsi="Nirmala UI" w:cs="Nirmala UI" w:hint="cs"/>
          <w:szCs w:val="22"/>
          <w:cs/>
        </w:rPr>
        <w:t>दूसरों</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अपनी</w:t>
      </w:r>
      <w:r w:rsidRPr="00CB1E46">
        <w:rPr>
          <w:rFonts w:cs="Mangal"/>
          <w:szCs w:val="22"/>
          <w:cs/>
        </w:rPr>
        <w:t xml:space="preserve"> </w:t>
      </w:r>
      <w:r w:rsidRPr="00CB1E46">
        <w:rPr>
          <w:rFonts w:ascii="Nirmala UI" w:hAnsi="Nirmala UI" w:cs="Nirmala UI" w:hint="cs"/>
          <w:szCs w:val="22"/>
          <w:cs/>
        </w:rPr>
        <w:t>शिकायतों</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लिखित</w:t>
      </w:r>
      <w:r w:rsidRPr="00CB1E46">
        <w:rPr>
          <w:rFonts w:cs="Mangal"/>
          <w:szCs w:val="22"/>
          <w:cs/>
        </w:rPr>
        <w:t xml:space="preserve"> </w:t>
      </w:r>
      <w:r w:rsidRPr="00CB1E46">
        <w:rPr>
          <w:rFonts w:ascii="Nirmala UI" w:hAnsi="Nirmala UI" w:cs="Nirmala UI" w:hint="cs"/>
          <w:szCs w:val="22"/>
          <w:cs/>
        </w:rPr>
        <w:t>रूप</w:t>
      </w:r>
      <w:r w:rsidRPr="00CB1E46">
        <w:rPr>
          <w:rFonts w:cs="Mangal"/>
          <w:szCs w:val="22"/>
          <w:cs/>
        </w:rPr>
        <w:t xml:space="preserve"> </w:t>
      </w:r>
      <w:r w:rsidRPr="00CB1E46">
        <w:rPr>
          <w:rFonts w:ascii="Nirmala UI" w:hAnsi="Nirmala UI" w:cs="Nirmala UI" w:hint="cs"/>
          <w:szCs w:val="22"/>
          <w:cs/>
        </w:rPr>
        <w:t>में</w:t>
      </w:r>
      <w:r w:rsidRPr="00CB1E46">
        <w:rPr>
          <w:rFonts w:cs="Mangal"/>
          <w:szCs w:val="22"/>
          <w:cs/>
        </w:rPr>
        <w:t xml:space="preserve"> </w:t>
      </w:r>
      <w:r w:rsidRPr="00CB1E46">
        <w:rPr>
          <w:rFonts w:ascii="Nirmala UI" w:hAnsi="Nirmala UI" w:cs="Nirmala UI" w:hint="cs"/>
          <w:szCs w:val="22"/>
          <w:cs/>
        </w:rPr>
        <w:t>रखने</w:t>
      </w:r>
      <w:r w:rsidRPr="00CB1E46">
        <w:rPr>
          <w:rFonts w:cs="Mangal"/>
          <w:szCs w:val="22"/>
          <w:cs/>
        </w:rPr>
        <w:t xml:space="preserve"> </w:t>
      </w:r>
      <w:r w:rsidRPr="00CB1E46">
        <w:rPr>
          <w:rFonts w:ascii="Nirmala UI" w:hAnsi="Nirmala UI" w:cs="Nirmala UI" w:hint="cs"/>
          <w:szCs w:val="22"/>
          <w:cs/>
        </w:rPr>
        <w:t>और</w:t>
      </w:r>
      <w:r w:rsidRPr="00CB1E46">
        <w:rPr>
          <w:rFonts w:cs="Mangal"/>
          <w:szCs w:val="22"/>
          <w:cs/>
        </w:rPr>
        <w:t xml:space="preserve"> </w:t>
      </w:r>
      <w:r w:rsidRPr="00CB1E46">
        <w:rPr>
          <w:rFonts w:ascii="Nirmala UI" w:hAnsi="Nirmala UI" w:cs="Nirmala UI" w:hint="cs"/>
          <w:szCs w:val="22"/>
          <w:cs/>
        </w:rPr>
        <w:t>तथ्यों</w:t>
      </w:r>
      <w:r w:rsidRPr="00CB1E46">
        <w:rPr>
          <w:rFonts w:cs="Mangal"/>
          <w:szCs w:val="22"/>
          <w:cs/>
        </w:rPr>
        <w:t xml:space="preserve"> </w:t>
      </w:r>
      <w:r w:rsidRPr="00CB1E46">
        <w:rPr>
          <w:rFonts w:ascii="Nirmala UI" w:hAnsi="Nirmala UI" w:cs="Nirmala UI" w:hint="cs"/>
          <w:szCs w:val="22"/>
          <w:cs/>
        </w:rPr>
        <w:t>द्वारा</w:t>
      </w:r>
      <w:r w:rsidRPr="00CB1E46">
        <w:rPr>
          <w:rFonts w:cs="Mangal"/>
          <w:szCs w:val="22"/>
          <w:cs/>
        </w:rPr>
        <w:t xml:space="preserve"> </w:t>
      </w:r>
      <w:r w:rsidRPr="00CB1E46">
        <w:rPr>
          <w:rFonts w:ascii="Nirmala UI" w:hAnsi="Nirmala UI" w:cs="Nirmala UI" w:hint="cs"/>
          <w:szCs w:val="22"/>
          <w:cs/>
        </w:rPr>
        <w:t>उनका</w:t>
      </w:r>
      <w:r w:rsidRPr="00CB1E46">
        <w:rPr>
          <w:rFonts w:cs="Mangal"/>
          <w:szCs w:val="22"/>
          <w:cs/>
        </w:rPr>
        <w:t xml:space="preserve"> </w:t>
      </w:r>
      <w:r w:rsidRPr="00CB1E46">
        <w:rPr>
          <w:rFonts w:ascii="Nirmala UI" w:hAnsi="Nirmala UI" w:cs="Nirmala UI" w:hint="cs"/>
          <w:szCs w:val="22"/>
          <w:cs/>
        </w:rPr>
        <w:t>समर्थन</w:t>
      </w:r>
      <w:r w:rsidRPr="00CB1E46">
        <w:rPr>
          <w:rFonts w:cs="Mangal"/>
          <w:szCs w:val="22"/>
          <w:cs/>
        </w:rPr>
        <w:t xml:space="preserve"> </w:t>
      </w:r>
      <w:r w:rsidRPr="00CB1E46">
        <w:rPr>
          <w:rFonts w:ascii="Nirmala UI" w:hAnsi="Nirmala UI" w:cs="Nirmala UI" w:hint="cs"/>
          <w:szCs w:val="22"/>
          <w:cs/>
        </w:rPr>
        <w:t>करने</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अवसर</w:t>
      </w:r>
      <w:r w:rsidRPr="00CB1E46">
        <w:rPr>
          <w:rFonts w:cs="Mangal"/>
          <w:szCs w:val="22"/>
          <w:cs/>
        </w:rPr>
        <w:t xml:space="preserve"> </w:t>
      </w:r>
      <w:r w:rsidRPr="00CB1E46">
        <w:rPr>
          <w:rFonts w:ascii="Nirmala UI" w:hAnsi="Nirmala UI" w:cs="Nirmala UI" w:hint="cs"/>
          <w:szCs w:val="22"/>
          <w:cs/>
        </w:rPr>
        <w:t>प्रदान</w:t>
      </w:r>
      <w:r w:rsidRPr="00CB1E46">
        <w:rPr>
          <w:rFonts w:cs="Mangal"/>
          <w:szCs w:val="22"/>
          <w:cs/>
        </w:rPr>
        <w:t xml:space="preserve"> </w:t>
      </w:r>
      <w:r w:rsidRPr="00CB1E46">
        <w:rPr>
          <w:rFonts w:ascii="Nirmala UI" w:hAnsi="Nirmala UI" w:cs="Nirmala UI" w:hint="cs"/>
          <w:szCs w:val="22"/>
          <w:cs/>
        </w:rPr>
        <w:t>करता</w:t>
      </w:r>
      <w:r w:rsidRPr="00CB1E46">
        <w:rPr>
          <w:rFonts w:cs="Mangal"/>
          <w:szCs w:val="22"/>
          <w:cs/>
        </w:rPr>
        <w:t xml:space="preserve"> </w:t>
      </w:r>
      <w:r w:rsidRPr="00CB1E46">
        <w:rPr>
          <w:rFonts w:ascii="Nirmala UI" w:hAnsi="Nirmala UI" w:cs="Nirmala UI" w:hint="cs"/>
          <w:szCs w:val="22"/>
          <w:cs/>
        </w:rPr>
        <w:t>है।</w:t>
      </w:r>
    </w:p>
    <w:p w14:paraId="3C152CFE" w14:textId="77777777" w:rsidR="00CB1E46" w:rsidRPr="00CB1E46" w:rsidRDefault="00CB1E46" w:rsidP="005B60E4">
      <w:pPr>
        <w:jc w:val="both"/>
        <w:rPr>
          <w:rFonts w:cstheme="minorHAnsi"/>
          <w:szCs w:val="22"/>
        </w:rPr>
      </w:pPr>
    </w:p>
    <w:p w14:paraId="136BEAE9" w14:textId="77777777" w:rsidR="00CB1E46" w:rsidRPr="006A3233" w:rsidRDefault="00CB1E46" w:rsidP="00CB1E46">
      <w:pPr>
        <w:rPr>
          <w:rFonts w:cstheme="minorHAnsi"/>
          <w:b/>
          <w:bCs/>
          <w:szCs w:val="22"/>
        </w:rPr>
      </w:pPr>
      <w:r w:rsidRPr="006A3233">
        <w:rPr>
          <w:rFonts w:ascii="Nirmala UI" w:hAnsi="Nirmala UI" w:cs="Nirmala UI" w:hint="cs"/>
          <w:b/>
          <w:bCs/>
          <w:szCs w:val="22"/>
          <w:cs/>
        </w:rPr>
        <w:t>लिखित</w:t>
      </w:r>
      <w:r w:rsidRPr="006A3233">
        <w:rPr>
          <w:rFonts w:cs="Mangal"/>
          <w:b/>
          <w:bCs/>
          <w:szCs w:val="22"/>
          <w:cs/>
        </w:rPr>
        <w:t xml:space="preserve"> </w:t>
      </w:r>
      <w:r w:rsidRPr="006A3233">
        <w:rPr>
          <w:rFonts w:ascii="Nirmala UI" w:hAnsi="Nirmala UI" w:cs="Nirmala UI" w:hint="cs"/>
          <w:b/>
          <w:bCs/>
          <w:szCs w:val="22"/>
          <w:cs/>
        </w:rPr>
        <w:t>संप्रेषण</w:t>
      </w:r>
      <w:r w:rsidRPr="006A3233">
        <w:rPr>
          <w:rFonts w:cs="Mangal"/>
          <w:b/>
          <w:bCs/>
          <w:szCs w:val="22"/>
          <w:cs/>
        </w:rPr>
        <w:t xml:space="preserve"> </w:t>
      </w:r>
      <w:r w:rsidRPr="006A3233">
        <w:rPr>
          <w:rFonts w:ascii="Nirmala UI" w:hAnsi="Nirmala UI" w:cs="Nirmala UI" w:hint="cs"/>
          <w:b/>
          <w:bCs/>
          <w:szCs w:val="22"/>
          <w:cs/>
        </w:rPr>
        <w:t>के</w:t>
      </w:r>
      <w:r w:rsidRPr="006A3233">
        <w:rPr>
          <w:rFonts w:cs="Mangal"/>
          <w:b/>
          <w:bCs/>
          <w:szCs w:val="22"/>
          <w:cs/>
        </w:rPr>
        <w:t xml:space="preserve"> </w:t>
      </w:r>
      <w:r w:rsidRPr="006A3233">
        <w:rPr>
          <w:rFonts w:ascii="Nirmala UI" w:hAnsi="Nirmala UI" w:cs="Nirmala UI" w:hint="cs"/>
          <w:b/>
          <w:bCs/>
          <w:szCs w:val="22"/>
          <w:cs/>
        </w:rPr>
        <w:t>नुकसान</w:t>
      </w:r>
    </w:p>
    <w:p w14:paraId="2E1FAFEE" w14:textId="77777777" w:rsidR="00CB1E46" w:rsidRPr="00CB1E46" w:rsidRDefault="00CB1E46" w:rsidP="005B60E4">
      <w:pPr>
        <w:jc w:val="both"/>
        <w:rPr>
          <w:rFonts w:cstheme="minorHAnsi"/>
          <w:szCs w:val="22"/>
        </w:rPr>
      </w:pPr>
      <w:r w:rsidRPr="00CB1E46">
        <w:rPr>
          <w:rFonts w:ascii="Nirmala UI" w:hAnsi="Nirmala UI" w:cs="Nirmala UI" w:hint="cs"/>
          <w:szCs w:val="22"/>
          <w:cs/>
        </w:rPr>
        <w:t>।</w:t>
      </w:r>
      <w:r w:rsidRPr="00CB1E46">
        <w:rPr>
          <w:rFonts w:cs="Mangal"/>
          <w:szCs w:val="22"/>
          <w:cs/>
        </w:rPr>
        <w:t xml:space="preserve"> </w:t>
      </w:r>
      <w:r w:rsidRPr="00CB1E46">
        <w:rPr>
          <w:rFonts w:ascii="Nirmala UI" w:hAnsi="Nirmala UI" w:cs="Nirmala UI" w:hint="cs"/>
          <w:szCs w:val="22"/>
          <w:cs/>
        </w:rPr>
        <w:t>यह</w:t>
      </w:r>
      <w:r w:rsidRPr="00CB1E46">
        <w:rPr>
          <w:rFonts w:cs="Mangal"/>
          <w:szCs w:val="22"/>
          <w:cs/>
        </w:rPr>
        <w:t xml:space="preserve"> </w:t>
      </w:r>
      <w:r w:rsidRPr="00CB1E46">
        <w:rPr>
          <w:rFonts w:ascii="Nirmala UI" w:hAnsi="Nirmala UI" w:cs="Nirmala UI" w:hint="cs"/>
          <w:szCs w:val="22"/>
          <w:cs/>
        </w:rPr>
        <w:t>आम</w:t>
      </w:r>
      <w:r w:rsidRPr="00CB1E46">
        <w:rPr>
          <w:rFonts w:cs="Mangal"/>
          <w:szCs w:val="22"/>
          <w:cs/>
        </w:rPr>
        <w:t xml:space="preserve"> </w:t>
      </w:r>
      <w:r w:rsidRPr="00CB1E46">
        <w:rPr>
          <w:rFonts w:ascii="Nirmala UI" w:hAnsi="Nirmala UI" w:cs="Nirmala UI" w:hint="cs"/>
          <w:szCs w:val="22"/>
          <w:cs/>
        </w:rPr>
        <w:t>तौर</w:t>
      </w:r>
      <w:r w:rsidRPr="00CB1E46">
        <w:rPr>
          <w:rFonts w:cs="Mangal"/>
          <w:szCs w:val="22"/>
          <w:cs/>
        </w:rPr>
        <w:t xml:space="preserve"> </w:t>
      </w:r>
      <w:r w:rsidRPr="00CB1E46">
        <w:rPr>
          <w:rFonts w:ascii="Nirmala UI" w:hAnsi="Nirmala UI" w:cs="Nirmala UI" w:hint="cs"/>
          <w:szCs w:val="22"/>
          <w:cs/>
        </w:rPr>
        <w:t>पर</w:t>
      </w:r>
      <w:r w:rsidRPr="00CB1E46">
        <w:rPr>
          <w:rFonts w:cs="Mangal"/>
          <w:szCs w:val="22"/>
          <w:cs/>
        </w:rPr>
        <w:t xml:space="preserve"> </w:t>
      </w:r>
      <w:r w:rsidRPr="00CB1E46">
        <w:rPr>
          <w:rFonts w:ascii="Nirmala UI" w:hAnsi="Nirmala UI" w:cs="Nirmala UI" w:hint="cs"/>
          <w:szCs w:val="22"/>
          <w:cs/>
        </w:rPr>
        <w:t>एक</w:t>
      </w:r>
      <w:r w:rsidRPr="00CB1E46">
        <w:rPr>
          <w:rFonts w:cs="Mangal"/>
          <w:szCs w:val="22"/>
          <w:cs/>
        </w:rPr>
        <w:t xml:space="preserve"> </w:t>
      </w:r>
      <w:r w:rsidRPr="00CB1E46">
        <w:rPr>
          <w:rFonts w:ascii="Nirmala UI" w:hAnsi="Nirmala UI" w:cs="Nirmala UI" w:hint="cs"/>
          <w:szCs w:val="22"/>
          <w:cs/>
        </w:rPr>
        <w:t>महंगी</w:t>
      </w:r>
      <w:r w:rsidRPr="00CB1E46">
        <w:rPr>
          <w:rFonts w:cs="Mangal"/>
          <w:szCs w:val="22"/>
          <w:cs/>
        </w:rPr>
        <w:t xml:space="preserve"> </w:t>
      </w:r>
      <w:r w:rsidRPr="00CB1E46">
        <w:rPr>
          <w:rFonts w:ascii="Nirmala UI" w:hAnsi="Nirmala UI" w:cs="Nirmala UI" w:hint="cs"/>
          <w:szCs w:val="22"/>
          <w:cs/>
        </w:rPr>
        <w:t>और</w:t>
      </w:r>
      <w:r w:rsidRPr="00CB1E46">
        <w:rPr>
          <w:rFonts w:cs="Mangal"/>
          <w:szCs w:val="22"/>
          <w:cs/>
        </w:rPr>
        <w:t xml:space="preserve"> </w:t>
      </w:r>
      <w:r w:rsidRPr="00CB1E46">
        <w:rPr>
          <w:rFonts w:ascii="Nirmala UI" w:hAnsi="Nirmala UI" w:cs="Nirmala UI" w:hint="cs"/>
          <w:szCs w:val="22"/>
          <w:cs/>
        </w:rPr>
        <w:t>समय</w:t>
      </w:r>
      <w:r w:rsidRPr="00CB1E46">
        <w:rPr>
          <w:rFonts w:cs="Mangal"/>
          <w:szCs w:val="22"/>
          <w:cs/>
        </w:rPr>
        <w:t xml:space="preserve"> </w:t>
      </w:r>
      <w:r w:rsidRPr="00CB1E46">
        <w:rPr>
          <w:rFonts w:ascii="Nirmala UI" w:hAnsi="Nirmala UI" w:cs="Nirmala UI" w:hint="cs"/>
          <w:szCs w:val="22"/>
          <w:cs/>
        </w:rPr>
        <w:t>लेने</w:t>
      </w:r>
      <w:r w:rsidRPr="00CB1E46">
        <w:rPr>
          <w:rFonts w:cs="Mangal"/>
          <w:szCs w:val="22"/>
          <w:cs/>
        </w:rPr>
        <w:t xml:space="preserve"> </w:t>
      </w:r>
      <w:r w:rsidRPr="00CB1E46">
        <w:rPr>
          <w:rFonts w:ascii="Nirmala UI" w:hAnsi="Nirmala UI" w:cs="Nirmala UI" w:hint="cs"/>
          <w:szCs w:val="22"/>
          <w:cs/>
        </w:rPr>
        <w:t>वाली</w:t>
      </w:r>
      <w:r w:rsidRPr="00CB1E46">
        <w:rPr>
          <w:rFonts w:cs="Mangal"/>
          <w:szCs w:val="22"/>
          <w:cs/>
        </w:rPr>
        <w:t xml:space="preserve"> </w:t>
      </w:r>
      <w:r w:rsidRPr="00CB1E46">
        <w:rPr>
          <w:rFonts w:ascii="Nirmala UI" w:hAnsi="Nirmala UI" w:cs="Nirmala UI" w:hint="cs"/>
          <w:szCs w:val="22"/>
          <w:cs/>
        </w:rPr>
        <w:t>प्रक्रिया</w:t>
      </w:r>
      <w:r w:rsidRPr="00CB1E46">
        <w:rPr>
          <w:rFonts w:cs="Mangal"/>
          <w:szCs w:val="22"/>
          <w:cs/>
        </w:rPr>
        <w:t xml:space="preserve"> </w:t>
      </w:r>
      <w:r w:rsidRPr="00CB1E46">
        <w:rPr>
          <w:rFonts w:ascii="Nirmala UI" w:hAnsi="Nirmala UI" w:cs="Nirmala UI" w:hint="cs"/>
          <w:szCs w:val="22"/>
          <w:cs/>
        </w:rPr>
        <w:t>है।</w:t>
      </w:r>
    </w:p>
    <w:p w14:paraId="10AD1BA6" w14:textId="77777777" w:rsidR="00CB1E46" w:rsidRPr="00CB1E46" w:rsidRDefault="00CB1E46" w:rsidP="005B60E4">
      <w:pPr>
        <w:jc w:val="both"/>
        <w:rPr>
          <w:rFonts w:cstheme="minorHAnsi"/>
          <w:szCs w:val="22"/>
        </w:rPr>
      </w:pPr>
      <w:r w:rsidRPr="00CB1E46">
        <w:rPr>
          <w:rFonts w:cstheme="minorHAnsi"/>
          <w:szCs w:val="22"/>
        </w:rPr>
        <w:t xml:space="preserve">ii </w:t>
      </w:r>
      <w:r w:rsidRPr="00CB1E46">
        <w:rPr>
          <w:rFonts w:ascii="Nirmala UI" w:hAnsi="Nirmala UI" w:cs="Nirmala UI" w:hint="cs"/>
          <w:szCs w:val="22"/>
          <w:cs/>
        </w:rPr>
        <w:t>भले</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संचार</w:t>
      </w:r>
      <w:r w:rsidRPr="00CB1E46">
        <w:rPr>
          <w:rFonts w:cs="Mangal"/>
          <w:szCs w:val="22"/>
          <w:cs/>
        </w:rPr>
        <w:t xml:space="preserve"> </w:t>
      </w:r>
      <w:r w:rsidRPr="00CB1E46">
        <w:rPr>
          <w:rFonts w:ascii="Nirmala UI" w:hAnsi="Nirmala UI" w:cs="Nirmala UI" w:hint="cs"/>
          <w:szCs w:val="22"/>
          <w:cs/>
        </w:rPr>
        <w:t>प्रेषित</w:t>
      </w:r>
      <w:r w:rsidRPr="00CB1E46">
        <w:rPr>
          <w:rFonts w:cs="Mangal"/>
          <w:szCs w:val="22"/>
          <w:cs/>
        </w:rPr>
        <w:t xml:space="preserve"> </w:t>
      </w:r>
      <w:r w:rsidRPr="00CB1E46">
        <w:rPr>
          <w:rFonts w:ascii="Nirmala UI" w:hAnsi="Nirmala UI" w:cs="Nirmala UI" w:hint="cs"/>
          <w:szCs w:val="22"/>
          <w:cs/>
        </w:rPr>
        <w:t>किया</w:t>
      </w:r>
      <w:r w:rsidRPr="00CB1E46">
        <w:rPr>
          <w:rFonts w:cs="Mangal"/>
          <w:szCs w:val="22"/>
          <w:cs/>
        </w:rPr>
        <w:t xml:space="preserve"> </w:t>
      </w:r>
      <w:r w:rsidRPr="00CB1E46">
        <w:rPr>
          <w:rFonts w:ascii="Nirmala UI" w:hAnsi="Nirmala UI" w:cs="Nirmala UI" w:hint="cs"/>
          <w:szCs w:val="22"/>
          <w:cs/>
        </w:rPr>
        <w:t>गया</w:t>
      </w:r>
      <w:r w:rsidRPr="00CB1E46">
        <w:rPr>
          <w:rFonts w:cs="Mangal"/>
          <w:szCs w:val="22"/>
          <w:cs/>
        </w:rPr>
        <w:t xml:space="preserve"> </w:t>
      </w:r>
      <w:r w:rsidRPr="00CB1E46">
        <w:rPr>
          <w:rFonts w:ascii="Nirmala UI" w:hAnsi="Nirmala UI" w:cs="Nirmala UI" w:hint="cs"/>
          <w:szCs w:val="22"/>
          <w:cs/>
        </w:rPr>
        <w:t>हो</w:t>
      </w:r>
      <w:r w:rsidRPr="00CB1E46">
        <w:rPr>
          <w:rFonts w:cstheme="minorHAnsi"/>
          <w:szCs w:val="22"/>
        </w:rPr>
        <w:t xml:space="preserve">, </w:t>
      </w:r>
      <w:r w:rsidRPr="00CB1E46">
        <w:rPr>
          <w:rFonts w:ascii="Nirmala UI" w:hAnsi="Nirmala UI" w:cs="Nirmala UI" w:hint="cs"/>
          <w:szCs w:val="22"/>
          <w:cs/>
        </w:rPr>
        <w:t>यह</w:t>
      </w:r>
      <w:r w:rsidRPr="00CB1E46">
        <w:rPr>
          <w:rFonts w:cs="Mangal"/>
          <w:szCs w:val="22"/>
          <w:cs/>
        </w:rPr>
        <w:t xml:space="preserve"> </w:t>
      </w:r>
      <w:r w:rsidRPr="00CB1E46">
        <w:rPr>
          <w:rFonts w:ascii="Nirmala UI" w:hAnsi="Nirmala UI" w:cs="Nirmala UI" w:hint="cs"/>
          <w:szCs w:val="22"/>
          <w:cs/>
        </w:rPr>
        <w:t>निश्चित</w:t>
      </w:r>
      <w:r w:rsidRPr="00CB1E46">
        <w:rPr>
          <w:rFonts w:cs="Mangal"/>
          <w:szCs w:val="22"/>
          <w:cs/>
        </w:rPr>
        <w:t xml:space="preserve"> </w:t>
      </w:r>
      <w:r w:rsidRPr="00CB1E46">
        <w:rPr>
          <w:rFonts w:ascii="Nirmala UI" w:hAnsi="Nirmala UI" w:cs="Nirmala UI" w:hint="cs"/>
          <w:szCs w:val="22"/>
          <w:cs/>
        </w:rPr>
        <w:t>नहीं</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रिसीवर</w:t>
      </w:r>
      <w:r w:rsidRPr="00CB1E46">
        <w:rPr>
          <w:rFonts w:cs="Mangal"/>
          <w:szCs w:val="22"/>
          <w:cs/>
        </w:rPr>
        <w:t xml:space="preserve"> </w:t>
      </w:r>
      <w:r w:rsidRPr="00CB1E46">
        <w:rPr>
          <w:rFonts w:ascii="Nirmala UI" w:hAnsi="Nirmala UI" w:cs="Nirmala UI" w:hint="cs"/>
          <w:szCs w:val="22"/>
          <w:cs/>
        </w:rPr>
        <w:t>इसे</w:t>
      </w:r>
      <w:r w:rsidRPr="00CB1E46">
        <w:rPr>
          <w:rFonts w:cs="Mangal"/>
          <w:szCs w:val="22"/>
          <w:cs/>
        </w:rPr>
        <w:t xml:space="preserve"> </w:t>
      </w:r>
      <w:r w:rsidRPr="00CB1E46">
        <w:rPr>
          <w:rFonts w:ascii="Nirmala UI" w:hAnsi="Nirmala UI" w:cs="Nirmala UI" w:hint="cs"/>
          <w:szCs w:val="22"/>
          <w:cs/>
        </w:rPr>
        <w:t>समझ</w:t>
      </w:r>
      <w:r w:rsidRPr="00CB1E46">
        <w:rPr>
          <w:rFonts w:cs="Mangal"/>
          <w:szCs w:val="22"/>
          <w:cs/>
        </w:rPr>
        <w:t xml:space="preserve"> </w:t>
      </w:r>
      <w:r w:rsidRPr="00CB1E46">
        <w:rPr>
          <w:rFonts w:ascii="Nirmala UI" w:hAnsi="Nirmala UI" w:cs="Nirmala UI" w:hint="cs"/>
          <w:szCs w:val="22"/>
          <w:cs/>
        </w:rPr>
        <w:t>गया</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या</w:t>
      </w:r>
      <w:r w:rsidRPr="00CB1E46">
        <w:rPr>
          <w:rFonts w:cs="Mangal"/>
          <w:szCs w:val="22"/>
          <w:cs/>
        </w:rPr>
        <w:t xml:space="preserve"> </w:t>
      </w:r>
      <w:r w:rsidRPr="00CB1E46">
        <w:rPr>
          <w:rFonts w:ascii="Nirmala UI" w:hAnsi="Nirmala UI" w:cs="Nirmala UI" w:hint="cs"/>
          <w:szCs w:val="22"/>
          <w:cs/>
        </w:rPr>
        <w:t>नहीं।</w:t>
      </w:r>
    </w:p>
    <w:p w14:paraId="5C0A6F24" w14:textId="77777777" w:rsidR="00CB1E46" w:rsidRPr="00CB1E46" w:rsidRDefault="00CB1E46" w:rsidP="005B60E4">
      <w:pPr>
        <w:jc w:val="both"/>
        <w:rPr>
          <w:rFonts w:cstheme="minorHAnsi"/>
          <w:szCs w:val="22"/>
        </w:rPr>
      </w:pPr>
      <w:r w:rsidRPr="00CB1E46">
        <w:rPr>
          <w:rFonts w:cstheme="minorHAnsi"/>
          <w:szCs w:val="22"/>
        </w:rPr>
        <w:t xml:space="preserve">iii. </w:t>
      </w:r>
      <w:r w:rsidRPr="00CB1E46">
        <w:rPr>
          <w:rFonts w:ascii="Nirmala UI" w:hAnsi="Nirmala UI" w:cs="Nirmala UI" w:hint="cs"/>
          <w:szCs w:val="22"/>
          <w:cs/>
        </w:rPr>
        <w:t>लिखित</w:t>
      </w:r>
      <w:r w:rsidRPr="00CB1E46">
        <w:rPr>
          <w:rFonts w:cs="Mangal"/>
          <w:szCs w:val="22"/>
          <w:cs/>
        </w:rPr>
        <w:t xml:space="preserve"> </w:t>
      </w:r>
      <w:r w:rsidRPr="00CB1E46">
        <w:rPr>
          <w:rFonts w:ascii="Nirmala UI" w:hAnsi="Nirmala UI" w:cs="Nirmala UI" w:hint="cs"/>
          <w:szCs w:val="22"/>
          <w:cs/>
        </w:rPr>
        <w:t>सामग्री</w:t>
      </w:r>
      <w:r w:rsidRPr="00CB1E46">
        <w:rPr>
          <w:rFonts w:cs="Mangal"/>
          <w:szCs w:val="22"/>
          <w:cs/>
        </w:rPr>
        <w:t xml:space="preserve"> </w:t>
      </w:r>
      <w:r w:rsidRPr="00CB1E46">
        <w:rPr>
          <w:rFonts w:ascii="Nirmala UI" w:hAnsi="Nirmala UI" w:cs="Nirmala UI" w:hint="cs"/>
          <w:szCs w:val="22"/>
          <w:cs/>
        </w:rPr>
        <w:t>न</w:t>
      </w:r>
      <w:r w:rsidRPr="00CB1E46">
        <w:rPr>
          <w:rFonts w:cs="Mangal"/>
          <w:szCs w:val="22"/>
          <w:cs/>
        </w:rPr>
        <w:t xml:space="preserve"> </w:t>
      </w:r>
      <w:r w:rsidRPr="00CB1E46">
        <w:rPr>
          <w:rFonts w:ascii="Nirmala UI" w:hAnsi="Nirmala UI" w:cs="Nirmala UI" w:hint="cs"/>
          <w:szCs w:val="22"/>
          <w:cs/>
        </w:rPr>
        <w:t>केवल</w:t>
      </w:r>
      <w:r w:rsidRPr="00CB1E46">
        <w:rPr>
          <w:rFonts w:cs="Mangal"/>
          <w:szCs w:val="22"/>
          <w:cs/>
        </w:rPr>
        <w:t xml:space="preserve"> </w:t>
      </w:r>
      <w:r w:rsidRPr="00CB1E46">
        <w:rPr>
          <w:rFonts w:ascii="Nirmala UI" w:hAnsi="Nirmala UI" w:cs="Nirmala UI" w:hint="cs"/>
          <w:szCs w:val="22"/>
          <w:cs/>
        </w:rPr>
        <w:t>पुरानी</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जाती</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बल्कि</w:t>
      </w:r>
      <w:r w:rsidRPr="00CB1E46">
        <w:rPr>
          <w:rFonts w:cs="Mangal"/>
          <w:szCs w:val="22"/>
          <w:cs/>
        </w:rPr>
        <w:t xml:space="preserve"> </w:t>
      </w:r>
      <w:r w:rsidRPr="00CB1E46">
        <w:rPr>
          <w:rFonts w:ascii="Nirmala UI" w:hAnsi="Nirmala UI" w:cs="Nirmala UI" w:hint="cs"/>
          <w:szCs w:val="22"/>
          <w:cs/>
        </w:rPr>
        <w:t>समय</w:t>
      </w:r>
      <w:r w:rsidRPr="00CB1E46">
        <w:rPr>
          <w:rFonts w:cs="Mangal"/>
          <w:szCs w:val="22"/>
          <w:cs/>
        </w:rPr>
        <w:t xml:space="preserve"> </w:t>
      </w:r>
      <w:r w:rsidRPr="00CB1E46">
        <w:rPr>
          <w:rFonts w:ascii="Nirmala UI" w:hAnsi="Nirmala UI" w:cs="Nirmala UI" w:hint="cs"/>
          <w:szCs w:val="22"/>
          <w:cs/>
        </w:rPr>
        <w:t>से</w:t>
      </w:r>
      <w:r w:rsidRPr="00CB1E46">
        <w:rPr>
          <w:rFonts w:cs="Mangal"/>
          <w:szCs w:val="22"/>
          <w:cs/>
        </w:rPr>
        <w:t xml:space="preserve"> </w:t>
      </w:r>
      <w:r w:rsidRPr="00CB1E46">
        <w:rPr>
          <w:rFonts w:ascii="Nirmala UI" w:hAnsi="Nirmala UI" w:cs="Nirmala UI" w:hint="cs"/>
          <w:szCs w:val="22"/>
          <w:cs/>
        </w:rPr>
        <w:t>पहले</w:t>
      </w:r>
      <w:r w:rsidRPr="00CB1E46">
        <w:rPr>
          <w:rFonts w:cs="Mangal"/>
          <w:szCs w:val="22"/>
          <w:cs/>
        </w:rPr>
        <w:t xml:space="preserve"> </w:t>
      </w:r>
      <w:r w:rsidRPr="00CB1E46">
        <w:rPr>
          <w:rFonts w:ascii="Nirmala UI" w:hAnsi="Nirmala UI" w:cs="Nirmala UI" w:hint="cs"/>
          <w:szCs w:val="22"/>
          <w:cs/>
        </w:rPr>
        <w:t>लीक</w:t>
      </w:r>
      <w:r w:rsidRPr="00CB1E46">
        <w:rPr>
          <w:rFonts w:cs="Mangal"/>
          <w:szCs w:val="22"/>
          <w:cs/>
        </w:rPr>
        <w:t xml:space="preserve"> </w:t>
      </w:r>
      <w:r w:rsidRPr="00CB1E46">
        <w:rPr>
          <w:rFonts w:ascii="Nirmala UI" w:hAnsi="Nirmala UI" w:cs="Nirmala UI" w:hint="cs"/>
          <w:szCs w:val="22"/>
          <w:cs/>
        </w:rPr>
        <w:t>भी</w:t>
      </w:r>
      <w:r w:rsidRPr="00CB1E46">
        <w:rPr>
          <w:rFonts w:cs="Mangal"/>
          <w:szCs w:val="22"/>
          <w:cs/>
        </w:rPr>
        <w:t xml:space="preserve"> </w:t>
      </w:r>
      <w:r w:rsidRPr="00CB1E46">
        <w:rPr>
          <w:rFonts w:ascii="Nirmala UI" w:hAnsi="Nirmala UI" w:cs="Nirmala UI" w:hint="cs"/>
          <w:szCs w:val="22"/>
          <w:cs/>
        </w:rPr>
        <w:t>हो</w:t>
      </w:r>
      <w:r w:rsidRPr="00CB1E46">
        <w:rPr>
          <w:rFonts w:cs="Mangal"/>
          <w:szCs w:val="22"/>
          <w:cs/>
        </w:rPr>
        <w:t xml:space="preserve"> </w:t>
      </w:r>
      <w:r w:rsidRPr="00CB1E46">
        <w:rPr>
          <w:rFonts w:ascii="Nirmala UI" w:hAnsi="Nirmala UI" w:cs="Nirmala UI" w:hint="cs"/>
          <w:szCs w:val="22"/>
          <w:cs/>
        </w:rPr>
        <w:t>सकती</w:t>
      </w:r>
      <w:r w:rsidRPr="00CB1E46">
        <w:rPr>
          <w:rFonts w:cs="Mangal"/>
          <w:szCs w:val="22"/>
          <w:cs/>
        </w:rPr>
        <w:t xml:space="preserve"> </w:t>
      </w:r>
      <w:r w:rsidRPr="00CB1E46">
        <w:rPr>
          <w:rFonts w:ascii="Nirmala UI" w:hAnsi="Nirmala UI" w:cs="Nirmala UI" w:hint="cs"/>
          <w:szCs w:val="22"/>
          <w:cs/>
        </w:rPr>
        <w:t>है।</w:t>
      </w:r>
    </w:p>
    <w:p w14:paraId="3CDE78D3" w14:textId="1756AEFE" w:rsidR="005931C0" w:rsidRPr="0022231A" w:rsidRDefault="00CB1E46" w:rsidP="005B60E4">
      <w:pPr>
        <w:jc w:val="both"/>
        <w:rPr>
          <w:szCs w:val="22"/>
          <w:lang w:val="en-US"/>
        </w:rPr>
      </w:pPr>
      <w:r w:rsidRPr="00CB1E46">
        <w:rPr>
          <w:rFonts w:cstheme="minorHAnsi"/>
          <w:szCs w:val="22"/>
        </w:rPr>
        <w:t xml:space="preserve">iv. </w:t>
      </w:r>
      <w:r w:rsidRPr="00CB1E46">
        <w:rPr>
          <w:rFonts w:ascii="Nirmala UI" w:hAnsi="Nirmala UI" w:cs="Nirmala UI" w:hint="cs"/>
          <w:szCs w:val="22"/>
          <w:cs/>
        </w:rPr>
        <w:t>यह</w:t>
      </w:r>
      <w:r w:rsidRPr="00CB1E46">
        <w:rPr>
          <w:rFonts w:cs="Mangal"/>
          <w:szCs w:val="22"/>
          <w:cs/>
        </w:rPr>
        <w:t xml:space="preserve"> </w:t>
      </w:r>
      <w:r w:rsidRPr="00CB1E46">
        <w:rPr>
          <w:rFonts w:ascii="Nirmala UI" w:hAnsi="Nirmala UI" w:cs="Nirmala UI" w:hint="cs"/>
          <w:szCs w:val="22"/>
          <w:cs/>
        </w:rPr>
        <w:t>कभी</w:t>
      </w:r>
      <w:r w:rsidRPr="00CB1E46">
        <w:rPr>
          <w:rFonts w:cs="Mangal"/>
          <w:szCs w:val="22"/>
          <w:cs/>
        </w:rPr>
        <w:t>-</w:t>
      </w:r>
      <w:r w:rsidRPr="00CB1E46">
        <w:rPr>
          <w:rFonts w:ascii="Nirmala UI" w:hAnsi="Nirmala UI" w:cs="Nirmala UI" w:hint="cs"/>
          <w:szCs w:val="22"/>
          <w:cs/>
        </w:rPr>
        <w:t>कभी</w:t>
      </w:r>
      <w:r w:rsidRPr="00CB1E46">
        <w:rPr>
          <w:rFonts w:cs="Mangal"/>
          <w:szCs w:val="22"/>
          <w:cs/>
        </w:rPr>
        <w:t xml:space="preserve"> </w:t>
      </w:r>
      <w:r w:rsidRPr="00CB1E46">
        <w:rPr>
          <w:rFonts w:ascii="Nirmala UI" w:hAnsi="Nirmala UI" w:cs="Nirmala UI" w:hint="cs"/>
          <w:szCs w:val="22"/>
          <w:cs/>
        </w:rPr>
        <w:t>व्यक्तिगत</w:t>
      </w:r>
      <w:r w:rsidRPr="00CB1E46">
        <w:rPr>
          <w:rFonts w:cs="Mangal"/>
          <w:szCs w:val="22"/>
          <w:cs/>
        </w:rPr>
        <w:t xml:space="preserve"> </w:t>
      </w:r>
      <w:r w:rsidRPr="00CB1E46">
        <w:rPr>
          <w:rFonts w:ascii="Nirmala UI" w:hAnsi="Nirmala UI" w:cs="Nirmala UI" w:hint="cs"/>
          <w:szCs w:val="22"/>
          <w:cs/>
        </w:rPr>
        <w:t>संबंधों</w:t>
      </w:r>
      <w:r w:rsidRPr="00CB1E46">
        <w:rPr>
          <w:rFonts w:cs="Mangal"/>
          <w:szCs w:val="22"/>
          <w:cs/>
        </w:rPr>
        <w:t xml:space="preserve"> </w:t>
      </w:r>
      <w:r w:rsidRPr="00CB1E46">
        <w:rPr>
          <w:rFonts w:ascii="Nirmala UI" w:hAnsi="Nirmala UI" w:cs="Nirmala UI" w:hint="cs"/>
          <w:szCs w:val="22"/>
          <w:cs/>
        </w:rPr>
        <w:t>में</w:t>
      </w:r>
      <w:r w:rsidRPr="00CB1E46">
        <w:rPr>
          <w:rFonts w:cs="Mangal"/>
          <w:szCs w:val="22"/>
          <w:cs/>
        </w:rPr>
        <w:t xml:space="preserve"> </w:t>
      </w:r>
      <w:r w:rsidRPr="00CB1E46">
        <w:rPr>
          <w:rFonts w:ascii="Nirmala UI" w:hAnsi="Nirmala UI" w:cs="Nirmala UI" w:hint="cs"/>
          <w:szCs w:val="22"/>
          <w:cs/>
        </w:rPr>
        <w:t>अत्यधिक</w:t>
      </w:r>
      <w:r w:rsidRPr="00CB1E46">
        <w:rPr>
          <w:rFonts w:cs="Mangal"/>
          <w:szCs w:val="22"/>
          <w:cs/>
        </w:rPr>
        <w:t xml:space="preserve"> </w:t>
      </w:r>
      <w:r w:rsidRPr="00CB1E46">
        <w:rPr>
          <w:rFonts w:ascii="Nirmala UI" w:hAnsi="Nirmala UI" w:cs="Nirmala UI" w:hint="cs"/>
          <w:szCs w:val="22"/>
          <w:cs/>
        </w:rPr>
        <w:t>औपचारिकता</w:t>
      </w:r>
      <w:r w:rsidRPr="00CB1E46">
        <w:rPr>
          <w:rFonts w:cs="Mangal"/>
          <w:szCs w:val="22"/>
          <w:cs/>
        </w:rPr>
        <w:t xml:space="preserve"> </w:t>
      </w:r>
      <w:r w:rsidRPr="00CB1E46">
        <w:rPr>
          <w:rFonts w:ascii="Nirmala UI" w:hAnsi="Nirmala UI" w:cs="Nirmala UI" w:hint="cs"/>
          <w:szCs w:val="22"/>
          <w:cs/>
        </w:rPr>
        <w:t>और</w:t>
      </w:r>
      <w:r w:rsidRPr="00CB1E46">
        <w:rPr>
          <w:rFonts w:cs="Mangal"/>
          <w:szCs w:val="22"/>
          <w:cs/>
        </w:rPr>
        <w:t xml:space="preserve"> </w:t>
      </w:r>
      <w:r w:rsidRPr="00CB1E46">
        <w:rPr>
          <w:rFonts w:ascii="Nirmala UI" w:hAnsi="Nirmala UI" w:cs="Nirmala UI" w:hint="cs"/>
          <w:szCs w:val="22"/>
          <w:cs/>
        </w:rPr>
        <w:t>कठोरता</w:t>
      </w:r>
      <w:r w:rsidRPr="00CB1E46">
        <w:rPr>
          <w:rFonts w:cs="Mangal"/>
          <w:szCs w:val="22"/>
          <w:cs/>
        </w:rPr>
        <w:t xml:space="preserve"> </w:t>
      </w:r>
      <w:r w:rsidRPr="00CB1E46">
        <w:rPr>
          <w:rFonts w:ascii="Nirmala UI" w:hAnsi="Nirmala UI" w:cs="Nirmala UI" w:hint="cs"/>
          <w:szCs w:val="22"/>
          <w:cs/>
        </w:rPr>
        <w:t>की</w:t>
      </w:r>
      <w:r w:rsidRPr="00CB1E46">
        <w:rPr>
          <w:rFonts w:cs="Mangal"/>
          <w:szCs w:val="22"/>
          <w:cs/>
        </w:rPr>
        <w:t xml:space="preserve"> </w:t>
      </w:r>
      <w:r w:rsidRPr="00CB1E46">
        <w:rPr>
          <w:rFonts w:ascii="Nirmala UI" w:hAnsi="Nirmala UI" w:cs="Nirmala UI" w:hint="cs"/>
          <w:szCs w:val="22"/>
          <w:cs/>
        </w:rPr>
        <w:t>ओर</w:t>
      </w:r>
      <w:r w:rsidRPr="00CB1E46">
        <w:rPr>
          <w:rFonts w:cs="Mangal"/>
          <w:szCs w:val="22"/>
          <w:cs/>
        </w:rPr>
        <w:t xml:space="preserve"> </w:t>
      </w:r>
      <w:r w:rsidRPr="00CB1E46">
        <w:rPr>
          <w:rFonts w:ascii="Nirmala UI" w:hAnsi="Nirmala UI" w:cs="Nirmala UI" w:hint="cs"/>
          <w:szCs w:val="22"/>
          <w:cs/>
        </w:rPr>
        <w:t>ले</w:t>
      </w:r>
      <w:r w:rsidRPr="00CB1E46">
        <w:rPr>
          <w:rFonts w:cs="Mangal"/>
          <w:szCs w:val="22"/>
          <w:cs/>
        </w:rPr>
        <w:t xml:space="preserve"> </w:t>
      </w:r>
      <w:r w:rsidRPr="00CB1E46">
        <w:rPr>
          <w:rFonts w:ascii="Nirmala UI" w:hAnsi="Nirmala UI" w:cs="Nirmala UI" w:hint="cs"/>
          <w:szCs w:val="22"/>
          <w:cs/>
        </w:rPr>
        <w:t>जाता</w:t>
      </w:r>
      <w:r w:rsidRPr="00CB1E46">
        <w:rPr>
          <w:rFonts w:cs="Mangal"/>
          <w:szCs w:val="22"/>
          <w:cs/>
        </w:rPr>
        <w:t xml:space="preserve"> </w:t>
      </w:r>
      <w:r w:rsidRPr="00CB1E46">
        <w:rPr>
          <w:rFonts w:ascii="Nirmala UI" w:hAnsi="Nirmala UI" w:cs="Nirmala UI" w:hint="cs"/>
          <w:szCs w:val="22"/>
          <w:cs/>
        </w:rPr>
        <w:t>है।</w:t>
      </w:r>
      <w:r w:rsidR="005B78C6">
        <w:rPr>
          <w:szCs w:val="22"/>
          <w:lang w:val="en-US"/>
        </w:rPr>
        <w:t xml:space="preserve">                      </w:t>
      </w:r>
    </w:p>
    <w:p w14:paraId="62BF2B97" w14:textId="77777777" w:rsidR="0049751D" w:rsidRPr="005B60E4" w:rsidRDefault="0049751D" w:rsidP="0049751D">
      <w:pPr>
        <w:pStyle w:val="NoSpacing"/>
        <w:rPr>
          <w:b/>
          <w:bCs/>
          <w:sz w:val="26"/>
          <w:szCs w:val="24"/>
        </w:rPr>
      </w:pPr>
      <w:r w:rsidRPr="005B60E4">
        <w:rPr>
          <w:rFonts w:ascii="Nirmala UI" w:hAnsi="Nirmala UI" w:cs="Nirmala UI" w:hint="cs"/>
          <w:b/>
          <w:bCs/>
          <w:sz w:val="26"/>
          <w:szCs w:val="24"/>
          <w:cs/>
        </w:rPr>
        <w:t>संप्रेषण</w:t>
      </w:r>
      <w:r w:rsidRPr="005B60E4">
        <w:rPr>
          <w:rFonts w:cs="Mangal"/>
          <w:b/>
          <w:bCs/>
          <w:sz w:val="26"/>
          <w:szCs w:val="24"/>
          <w:cs/>
        </w:rPr>
        <w:t xml:space="preserve">  </w:t>
      </w:r>
      <w:r w:rsidRPr="005B60E4">
        <w:rPr>
          <w:rFonts w:ascii="Nirmala UI" w:hAnsi="Nirmala UI" w:cs="Nirmala UI" w:hint="cs"/>
          <w:b/>
          <w:bCs/>
          <w:sz w:val="26"/>
          <w:szCs w:val="24"/>
          <w:cs/>
        </w:rPr>
        <w:t>के</w:t>
      </w:r>
      <w:r w:rsidRPr="005B60E4">
        <w:rPr>
          <w:rFonts w:cs="Mangal"/>
          <w:b/>
          <w:bCs/>
          <w:sz w:val="26"/>
          <w:szCs w:val="24"/>
          <w:cs/>
        </w:rPr>
        <w:t xml:space="preserve"> </w:t>
      </w:r>
      <w:r w:rsidRPr="005B60E4">
        <w:rPr>
          <w:b/>
          <w:bCs/>
          <w:sz w:val="26"/>
          <w:szCs w:val="24"/>
        </w:rPr>
        <w:t>7</w:t>
      </w:r>
      <w:r w:rsidRPr="005B60E4">
        <w:rPr>
          <w:rFonts w:cs="Mangal"/>
          <w:b/>
          <w:bCs/>
          <w:sz w:val="26"/>
          <w:szCs w:val="24"/>
          <w:cs/>
        </w:rPr>
        <w:t xml:space="preserve"> </w:t>
      </w:r>
      <w:r w:rsidRPr="005B60E4">
        <w:rPr>
          <w:rFonts w:ascii="Nirmala UI" w:hAnsi="Nirmala UI" w:cs="Nirmala UI" w:hint="cs"/>
          <w:b/>
          <w:bCs/>
          <w:sz w:val="26"/>
          <w:szCs w:val="24"/>
          <w:cs/>
        </w:rPr>
        <w:t>प्रकार</w:t>
      </w:r>
      <w:r w:rsidRPr="005B60E4">
        <w:rPr>
          <w:rFonts w:cs="Mangal"/>
          <w:b/>
          <w:bCs/>
          <w:sz w:val="26"/>
          <w:szCs w:val="24"/>
          <w:cs/>
        </w:rPr>
        <w:t xml:space="preserve"> </w:t>
      </w:r>
    </w:p>
    <w:p w14:paraId="076F5D42" w14:textId="77777777" w:rsidR="006A3233" w:rsidRPr="005B60E4" w:rsidRDefault="006A3233" w:rsidP="0049751D">
      <w:pPr>
        <w:pStyle w:val="NoSpacing"/>
        <w:rPr>
          <w:rFonts w:ascii="Nirmala UI" w:hAnsi="Nirmala UI" w:cs="Nirmala UI"/>
          <w:b/>
          <w:bCs/>
          <w:sz w:val="26"/>
          <w:szCs w:val="24"/>
        </w:rPr>
      </w:pPr>
    </w:p>
    <w:p w14:paraId="5AF81D4A" w14:textId="14407258" w:rsidR="0049751D" w:rsidRPr="005B60E4" w:rsidRDefault="0049751D" w:rsidP="0049751D">
      <w:pPr>
        <w:pStyle w:val="NoSpacing"/>
        <w:rPr>
          <w:b/>
          <w:bCs/>
          <w:sz w:val="26"/>
          <w:szCs w:val="24"/>
        </w:rPr>
      </w:pPr>
      <w:r w:rsidRPr="005B60E4">
        <w:rPr>
          <w:rFonts w:ascii="Nirmala UI" w:hAnsi="Nirmala UI" w:cs="Nirmala UI" w:hint="cs"/>
          <w:b/>
          <w:bCs/>
          <w:sz w:val="26"/>
          <w:szCs w:val="24"/>
          <w:cs/>
        </w:rPr>
        <w:t>प्रभावी</w:t>
      </w:r>
      <w:r w:rsidRPr="005B60E4">
        <w:rPr>
          <w:rFonts w:cs="Mangal"/>
          <w:b/>
          <w:bCs/>
          <w:sz w:val="26"/>
          <w:szCs w:val="24"/>
          <w:cs/>
        </w:rPr>
        <w:t xml:space="preserve"> </w:t>
      </w:r>
      <w:r w:rsidRPr="005B60E4">
        <w:rPr>
          <w:rFonts w:ascii="Nirmala UI" w:hAnsi="Nirmala UI" w:cs="Nirmala UI" w:hint="cs"/>
          <w:b/>
          <w:bCs/>
          <w:sz w:val="26"/>
          <w:szCs w:val="24"/>
          <w:cs/>
        </w:rPr>
        <w:t>संप्रेषण</w:t>
      </w:r>
      <w:r w:rsidRPr="005B60E4">
        <w:rPr>
          <w:rFonts w:cs="Mangal"/>
          <w:b/>
          <w:bCs/>
          <w:sz w:val="26"/>
          <w:szCs w:val="24"/>
          <w:cs/>
        </w:rPr>
        <w:t xml:space="preserve">  </w:t>
      </w:r>
      <w:r w:rsidRPr="005B60E4">
        <w:rPr>
          <w:rFonts w:ascii="Nirmala UI" w:hAnsi="Nirmala UI" w:cs="Nirmala UI" w:hint="cs"/>
          <w:b/>
          <w:bCs/>
          <w:sz w:val="26"/>
          <w:szCs w:val="24"/>
          <w:cs/>
        </w:rPr>
        <w:t>के</w:t>
      </w:r>
      <w:r w:rsidRPr="005B60E4">
        <w:rPr>
          <w:rFonts w:cs="Mangal"/>
          <w:b/>
          <w:bCs/>
          <w:sz w:val="26"/>
          <w:szCs w:val="24"/>
          <w:cs/>
        </w:rPr>
        <w:t xml:space="preserve"> </w:t>
      </w:r>
      <w:r w:rsidRPr="005B60E4">
        <w:rPr>
          <w:b/>
          <w:bCs/>
          <w:sz w:val="26"/>
          <w:szCs w:val="24"/>
        </w:rPr>
        <w:t>7</w:t>
      </w:r>
      <w:r w:rsidRPr="005B60E4">
        <w:rPr>
          <w:rFonts w:cs="Mangal"/>
          <w:b/>
          <w:bCs/>
          <w:sz w:val="26"/>
          <w:szCs w:val="24"/>
          <w:cs/>
        </w:rPr>
        <w:t xml:space="preserve"> </w:t>
      </w:r>
      <w:r w:rsidRPr="005B60E4">
        <w:rPr>
          <w:rFonts w:ascii="Nirmala UI" w:hAnsi="Nirmala UI" w:cs="Nirmala UI" w:hint="cs"/>
          <w:b/>
          <w:bCs/>
          <w:sz w:val="26"/>
          <w:szCs w:val="24"/>
          <w:cs/>
        </w:rPr>
        <w:t>प्रकार</w:t>
      </w:r>
    </w:p>
    <w:p w14:paraId="025A3DF0" w14:textId="77777777" w:rsidR="006A3233" w:rsidRPr="005B60E4" w:rsidRDefault="006A3233" w:rsidP="0049751D">
      <w:pPr>
        <w:pStyle w:val="NoSpacing"/>
        <w:ind w:left="1134"/>
        <w:rPr>
          <w:sz w:val="26"/>
          <w:szCs w:val="24"/>
        </w:rPr>
      </w:pPr>
    </w:p>
    <w:p w14:paraId="7B888D20" w14:textId="4D34EC4E" w:rsidR="0049751D" w:rsidRPr="005B60E4" w:rsidRDefault="0049751D" w:rsidP="0049751D">
      <w:pPr>
        <w:pStyle w:val="NoSpacing"/>
        <w:ind w:left="1134"/>
        <w:rPr>
          <w:sz w:val="24"/>
          <w:szCs w:val="22"/>
        </w:rPr>
      </w:pPr>
      <w:r w:rsidRPr="005B60E4">
        <w:rPr>
          <w:sz w:val="24"/>
          <w:szCs w:val="22"/>
        </w:rPr>
        <w:t xml:space="preserve">• </w:t>
      </w:r>
      <w:r w:rsidRPr="005B60E4">
        <w:rPr>
          <w:rFonts w:ascii="Nirmala UI" w:hAnsi="Nirmala UI" w:cs="Nirmala UI" w:hint="cs"/>
          <w:sz w:val="24"/>
          <w:szCs w:val="22"/>
          <w:cs/>
        </w:rPr>
        <w:t>पूर्णता</w:t>
      </w:r>
    </w:p>
    <w:p w14:paraId="409AFE62" w14:textId="77777777" w:rsidR="0049751D" w:rsidRPr="005B60E4" w:rsidRDefault="0049751D" w:rsidP="0049751D">
      <w:pPr>
        <w:pStyle w:val="NoSpacing"/>
        <w:ind w:left="1134"/>
        <w:rPr>
          <w:sz w:val="24"/>
          <w:szCs w:val="22"/>
        </w:rPr>
      </w:pPr>
      <w:r w:rsidRPr="005B60E4">
        <w:rPr>
          <w:sz w:val="24"/>
          <w:szCs w:val="22"/>
        </w:rPr>
        <w:t xml:space="preserve">• </w:t>
      </w:r>
      <w:r w:rsidRPr="005B60E4">
        <w:rPr>
          <w:rFonts w:ascii="Nirmala UI" w:hAnsi="Nirmala UI" w:cs="Nirmala UI" w:hint="cs"/>
          <w:sz w:val="24"/>
          <w:szCs w:val="22"/>
          <w:cs/>
        </w:rPr>
        <w:t>संक्षिप्तता</w:t>
      </w:r>
    </w:p>
    <w:p w14:paraId="151DD5E3" w14:textId="77777777" w:rsidR="0049751D" w:rsidRPr="005B60E4" w:rsidRDefault="0049751D" w:rsidP="0049751D">
      <w:pPr>
        <w:pStyle w:val="NoSpacing"/>
        <w:ind w:left="1134"/>
        <w:rPr>
          <w:sz w:val="24"/>
          <w:szCs w:val="22"/>
        </w:rPr>
      </w:pPr>
      <w:r w:rsidRPr="005B60E4">
        <w:rPr>
          <w:sz w:val="24"/>
          <w:szCs w:val="22"/>
        </w:rPr>
        <w:t>•</w:t>
      </w:r>
      <w:r w:rsidRPr="005B60E4">
        <w:rPr>
          <w:rFonts w:ascii="Nirmala UI" w:hAnsi="Nirmala UI" w:cs="Nirmala UI" w:hint="cs"/>
          <w:sz w:val="24"/>
          <w:szCs w:val="22"/>
          <w:cs/>
        </w:rPr>
        <w:t>सोच</w:t>
      </w:r>
      <w:r w:rsidRPr="005B60E4">
        <w:rPr>
          <w:rFonts w:cs="Mangal"/>
          <w:sz w:val="24"/>
          <w:szCs w:val="22"/>
          <w:cs/>
        </w:rPr>
        <w:t xml:space="preserve"> - </w:t>
      </w:r>
      <w:r w:rsidRPr="005B60E4">
        <w:rPr>
          <w:rFonts w:ascii="Nirmala UI" w:hAnsi="Nirmala UI" w:cs="Nirmala UI" w:hint="cs"/>
          <w:sz w:val="24"/>
          <w:szCs w:val="22"/>
          <w:cs/>
        </w:rPr>
        <w:t>विचार</w:t>
      </w:r>
    </w:p>
    <w:p w14:paraId="34A3289A" w14:textId="77777777" w:rsidR="0049751D" w:rsidRPr="005B60E4" w:rsidRDefault="0049751D" w:rsidP="0049751D">
      <w:pPr>
        <w:pStyle w:val="NoSpacing"/>
        <w:ind w:left="1134"/>
        <w:rPr>
          <w:sz w:val="24"/>
          <w:szCs w:val="22"/>
        </w:rPr>
      </w:pPr>
      <w:r w:rsidRPr="005B60E4">
        <w:rPr>
          <w:sz w:val="24"/>
          <w:szCs w:val="22"/>
        </w:rPr>
        <w:t xml:space="preserve">• </w:t>
      </w:r>
      <w:r w:rsidRPr="005B60E4">
        <w:rPr>
          <w:rFonts w:ascii="Nirmala UI" w:hAnsi="Nirmala UI" w:cs="Nirmala UI" w:hint="cs"/>
          <w:sz w:val="24"/>
          <w:szCs w:val="22"/>
          <w:cs/>
        </w:rPr>
        <w:t>स्पष्टता</w:t>
      </w:r>
    </w:p>
    <w:p w14:paraId="72596C31" w14:textId="77777777" w:rsidR="0049751D" w:rsidRPr="005B60E4" w:rsidRDefault="0049751D" w:rsidP="0049751D">
      <w:pPr>
        <w:pStyle w:val="NoSpacing"/>
        <w:ind w:left="1134"/>
        <w:rPr>
          <w:sz w:val="24"/>
          <w:szCs w:val="22"/>
        </w:rPr>
      </w:pPr>
      <w:r w:rsidRPr="005B60E4">
        <w:rPr>
          <w:sz w:val="24"/>
          <w:szCs w:val="22"/>
        </w:rPr>
        <w:t xml:space="preserve">• </w:t>
      </w:r>
      <w:r w:rsidRPr="005B60E4">
        <w:rPr>
          <w:rFonts w:ascii="Nirmala UI" w:hAnsi="Nirmala UI" w:cs="Nirmala UI" w:hint="cs"/>
          <w:sz w:val="24"/>
          <w:szCs w:val="22"/>
          <w:cs/>
        </w:rPr>
        <w:t>ठोसता</w:t>
      </w:r>
    </w:p>
    <w:p w14:paraId="6B98823E" w14:textId="77777777" w:rsidR="0049751D" w:rsidRPr="005B60E4" w:rsidRDefault="0049751D" w:rsidP="0049751D">
      <w:pPr>
        <w:pStyle w:val="NoSpacing"/>
        <w:ind w:left="1134"/>
        <w:rPr>
          <w:sz w:val="24"/>
          <w:szCs w:val="22"/>
        </w:rPr>
      </w:pPr>
      <w:r w:rsidRPr="005B60E4">
        <w:rPr>
          <w:sz w:val="24"/>
          <w:szCs w:val="22"/>
        </w:rPr>
        <w:t>•</w:t>
      </w:r>
      <w:r w:rsidRPr="005B60E4">
        <w:rPr>
          <w:rFonts w:ascii="Nirmala UI" w:hAnsi="Nirmala UI" w:cs="Nirmala UI" w:hint="cs"/>
          <w:sz w:val="24"/>
          <w:szCs w:val="22"/>
          <w:cs/>
        </w:rPr>
        <w:t>सौजन्य</w:t>
      </w:r>
    </w:p>
    <w:p w14:paraId="4DA3C04F" w14:textId="54C97AD6" w:rsidR="0049751D" w:rsidRPr="005B60E4" w:rsidRDefault="0049751D" w:rsidP="0049751D">
      <w:pPr>
        <w:pStyle w:val="NoSpacing"/>
        <w:ind w:left="1134"/>
        <w:rPr>
          <w:rFonts w:cs="Arial"/>
          <w:sz w:val="24"/>
          <w:szCs w:val="22"/>
          <w:lang w:bidi="ar-SA"/>
        </w:rPr>
      </w:pPr>
      <w:r w:rsidRPr="005B60E4">
        <w:rPr>
          <w:sz w:val="24"/>
          <w:szCs w:val="22"/>
        </w:rPr>
        <w:t xml:space="preserve">• </w:t>
      </w:r>
      <w:r w:rsidRPr="005B60E4">
        <w:rPr>
          <w:rFonts w:ascii="Nirmala UI" w:hAnsi="Nirmala UI" w:cs="Nirmala UI" w:hint="cs"/>
          <w:sz w:val="24"/>
          <w:szCs w:val="22"/>
          <w:cs/>
        </w:rPr>
        <w:t>शुद्धता</w:t>
      </w:r>
    </w:p>
    <w:p w14:paraId="32CE6926" w14:textId="0A3F288C" w:rsidR="006A3233" w:rsidRPr="006A3233" w:rsidRDefault="00B525BC" w:rsidP="006A3233">
      <w:pPr>
        <w:pStyle w:val="ListParagraph"/>
        <w:numPr>
          <w:ilvl w:val="0"/>
          <w:numId w:val="42"/>
        </w:numPr>
        <w:shd w:val="clear" w:color="auto" w:fill="FFFFFF"/>
        <w:spacing w:after="225" w:line="240" w:lineRule="auto"/>
        <w:jc w:val="both"/>
        <w:rPr>
          <w:rFonts w:eastAsia="Times New Roman" w:cs="Arial"/>
          <w:szCs w:val="22"/>
          <w:lang w:eastAsia="en-IN" w:bidi="ar-SA"/>
        </w:rPr>
      </w:pPr>
      <w:r w:rsidRPr="006A3233">
        <w:rPr>
          <w:rFonts w:ascii="Nirmala UI" w:eastAsia="Times New Roman" w:hAnsi="Nirmala UI" w:cs="Nirmala UI" w:hint="cs"/>
          <w:b/>
          <w:bCs/>
          <w:szCs w:val="22"/>
          <w:cs/>
          <w:lang w:eastAsia="en-IN"/>
        </w:rPr>
        <w:t>पूर्णता</w:t>
      </w:r>
      <w:r w:rsidRPr="006A3233">
        <w:rPr>
          <w:rFonts w:eastAsia="Times New Roman" w:cs="Mangal"/>
          <w:b/>
          <w:bCs/>
          <w:szCs w:val="22"/>
          <w:cs/>
          <w:lang w:eastAsia="en-IN"/>
        </w:rPr>
        <w:t xml:space="preserve"> - </w:t>
      </w:r>
      <w:r w:rsidRPr="006A3233">
        <w:rPr>
          <w:rFonts w:ascii="Nirmala UI" w:eastAsia="Times New Roman" w:hAnsi="Nirmala UI" w:cs="Nirmala UI" w:hint="cs"/>
          <w:szCs w:val="22"/>
          <w:cs/>
          <w:lang w:eastAsia="en-IN"/>
        </w:rPr>
        <w:t>संप्रेषण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चाहिए।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इसे</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दर्शकों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लिए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आवश्यक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सभी</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तथ्यों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बताना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चाहिए।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भेजने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वाले</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प्राप्तकर्ता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दिमाग</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ध्यान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रखना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चाहिए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उसी</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अनुसार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देना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चाहिए।</w:t>
      </w:r>
    </w:p>
    <w:p w14:paraId="08EBA94D" w14:textId="5A6C9CC0" w:rsidR="00B525BC" w:rsidRPr="006A3233" w:rsidRDefault="00B525BC" w:rsidP="006A3233">
      <w:pPr>
        <w:pStyle w:val="ListParagraph"/>
        <w:numPr>
          <w:ilvl w:val="0"/>
          <w:numId w:val="42"/>
        </w:numPr>
        <w:shd w:val="clear" w:color="auto" w:fill="FFFFFF"/>
        <w:spacing w:after="225" w:line="240" w:lineRule="auto"/>
        <w:jc w:val="both"/>
        <w:rPr>
          <w:rFonts w:eastAsia="Times New Roman" w:cs="Arial"/>
          <w:b/>
          <w:bCs/>
          <w:szCs w:val="22"/>
          <w:lang w:eastAsia="en-IN" w:bidi="ar-SA"/>
        </w:rPr>
      </w:pPr>
      <w:r w:rsidRPr="006A3233">
        <w:rPr>
          <w:rFonts w:ascii="Nirmala UI" w:eastAsia="Times New Roman" w:hAnsi="Nirmala UI" w:cs="Nirmala UI" w:hint="cs"/>
          <w:b/>
          <w:bCs/>
          <w:szCs w:val="22"/>
          <w:cs/>
          <w:lang w:eastAsia="en-IN"/>
        </w:rPr>
        <w:t>संक्षिप्तता</w:t>
      </w:r>
      <w:r w:rsidRPr="006A3233">
        <w:rPr>
          <w:rFonts w:eastAsia="Times New Roman" w:cs="Mangal"/>
          <w:b/>
          <w:bCs/>
          <w:szCs w:val="22"/>
          <w:cs/>
          <w:lang w:eastAsia="en-IN"/>
        </w:rPr>
        <w:t xml:space="preserve"> - </w:t>
      </w:r>
      <w:r w:rsidRPr="006A3233">
        <w:rPr>
          <w:rFonts w:ascii="Nirmala UI" w:eastAsia="Times New Roman" w:hAnsi="Nirmala UI" w:cs="Nirmala UI" w:hint="cs"/>
          <w:szCs w:val="22"/>
          <w:cs/>
          <w:lang w:eastAsia="en-IN"/>
        </w:rPr>
        <w:t>संक्षिप्तता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अर्थ</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शब्दाडंबर</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यानी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संचार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अन्य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प्रकारों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छोड़े</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संभव</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शब्दों</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जो</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आप</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व्यक्त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चाहते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उसे</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संप्रेषित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प्रभावी</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संचार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लिए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संक्षिप्तता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एक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आवश्यकता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एक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संक्षिप्त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प्रकृति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गैर</w:t>
      </w:r>
      <w:r w:rsidRPr="006A3233">
        <w:rPr>
          <w:rFonts w:eastAsia="Times New Roman" w:cs="Mangal"/>
          <w:szCs w:val="22"/>
          <w:cs/>
          <w:lang w:eastAsia="en-IN"/>
        </w:rPr>
        <w:t>-</w:t>
      </w:r>
      <w:r w:rsidRPr="006A3233">
        <w:rPr>
          <w:rFonts w:ascii="Nirmala UI" w:eastAsia="Times New Roman" w:hAnsi="Nirmala UI" w:cs="Nirmala UI" w:hint="cs"/>
          <w:szCs w:val="22"/>
          <w:cs/>
          <w:lang w:eastAsia="en-IN"/>
        </w:rPr>
        <w:t>दोहराव</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p>
    <w:p w14:paraId="53CA9868" w14:textId="21016B9E" w:rsidR="00B525BC" w:rsidRPr="006A3233" w:rsidRDefault="00B525BC" w:rsidP="006A3233">
      <w:pPr>
        <w:pStyle w:val="ListParagraph"/>
        <w:numPr>
          <w:ilvl w:val="0"/>
          <w:numId w:val="42"/>
        </w:numPr>
        <w:shd w:val="clear" w:color="auto" w:fill="FFFFFF"/>
        <w:spacing w:after="225" w:line="240" w:lineRule="auto"/>
        <w:jc w:val="both"/>
        <w:rPr>
          <w:rFonts w:eastAsia="Times New Roman" w:cs="Arial"/>
          <w:szCs w:val="22"/>
          <w:lang w:eastAsia="en-IN" w:bidi="ar-SA"/>
        </w:rPr>
      </w:pPr>
      <w:r w:rsidRPr="006A3233">
        <w:rPr>
          <w:rFonts w:ascii="Nirmala UI" w:eastAsia="Times New Roman" w:hAnsi="Nirmala UI" w:cs="Nirmala UI" w:hint="cs"/>
          <w:b/>
          <w:bCs/>
          <w:szCs w:val="22"/>
          <w:cs/>
          <w:lang w:eastAsia="en-IN"/>
        </w:rPr>
        <w:t>विचार</w:t>
      </w:r>
      <w:r w:rsidRPr="006A3233">
        <w:rPr>
          <w:rFonts w:eastAsia="Times New Roman" w:cs="Mangal"/>
          <w:b/>
          <w:bCs/>
          <w:szCs w:val="22"/>
          <w:cs/>
          <w:lang w:eastAsia="en-IN"/>
        </w:rPr>
        <w:t xml:space="preserve"> - </w:t>
      </w:r>
      <w:r w:rsidRPr="006A3233">
        <w:rPr>
          <w:rFonts w:ascii="Nirmala UI" w:eastAsia="Times New Roman" w:hAnsi="Nirmala UI" w:cs="Nirmala UI" w:hint="cs"/>
          <w:szCs w:val="22"/>
          <w:cs/>
          <w:lang w:eastAsia="en-IN"/>
        </w:rPr>
        <w:t>विचार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अर्थ</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 xml:space="preserve"> " </w:t>
      </w:r>
      <w:r w:rsidRPr="006A3233">
        <w:rPr>
          <w:rFonts w:ascii="Nirmala UI" w:eastAsia="Times New Roman" w:hAnsi="Nirmala UI" w:cs="Nirmala UI" w:hint="cs"/>
          <w:szCs w:val="22"/>
          <w:cs/>
          <w:lang w:eastAsia="en-IN"/>
        </w:rPr>
        <w:t>अन्य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लोगो</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विचार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क्षेत्र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प्रवेश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प्रभावी</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संप्रेषण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लिए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श्रोताओं</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ध्यान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रखना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चाहिए</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यानी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श्रोताओं</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दृष्टिकोण</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पृष्ठभूमि</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मानसिकता</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शिक्षा</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स्तर</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आदि।</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अपने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श्रोताओं</w:t>
      </w:r>
      <w:r w:rsidRPr="006A3233">
        <w:rPr>
          <w:rFonts w:eastAsia="Times New Roman" w:cs="Mangal"/>
          <w:szCs w:val="22"/>
          <w:cs/>
          <w:lang w:eastAsia="en-IN"/>
        </w:rPr>
        <w:t>/</w:t>
      </w:r>
      <w:r w:rsidRPr="006A3233">
        <w:rPr>
          <w:rFonts w:ascii="Nirmala UI" w:eastAsia="Times New Roman" w:hAnsi="Nirmala UI" w:cs="Nirmala UI" w:hint="cs"/>
          <w:szCs w:val="22"/>
          <w:cs/>
          <w:lang w:eastAsia="en-IN"/>
        </w:rPr>
        <w:t>दर्शकों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आवश्यकताओं</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भावनाओं</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साथ</w:t>
      </w:r>
      <w:r w:rsidRPr="006A3233">
        <w:rPr>
          <w:rFonts w:eastAsia="Times New Roman" w:cs="Mangal"/>
          <w:szCs w:val="22"/>
          <w:cs/>
          <w:lang w:eastAsia="en-IN"/>
        </w:rPr>
        <w:t>-</w:t>
      </w:r>
      <w:r w:rsidRPr="006A3233">
        <w:rPr>
          <w:rFonts w:ascii="Nirmala UI" w:eastAsia="Times New Roman" w:hAnsi="Nirmala UI" w:cs="Nirmala UI" w:hint="cs"/>
          <w:szCs w:val="22"/>
          <w:cs/>
          <w:lang w:eastAsia="en-IN"/>
        </w:rPr>
        <w:t>साथ</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समस्याओं</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परिकल्पना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प्रयास</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सुनिश्चित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श्रोताओंका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स्वाभिमान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रहे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उनकी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भावनाओं</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ठेस</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पहुंचे।</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अपने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श्रोताओं</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ज़रूरतों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अनुरूप</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अपने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शब्दों</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संशोधित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w:t>
      </w:r>
    </w:p>
    <w:p w14:paraId="1E45B8C8" w14:textId="713340A0" w:rsidR="00B525BC" w:rsidRPr="006A3233" w:rsidRDefault="00B525BC" w:rsidP="006A3233">
      <w:pPr>
        <w:pStyle w:val="ListParagraph"/>
        <w:numPr>
          <w:ilvl w:val="0"/>
          <w:numId w:val="42"/>
        </w:numPr>
        <w:shd w:val="clear" w:color="auto" w:fill="FFFFFF"/>
        <w:spacing w:after="225" w:line="240" w:lineRule="auto"/>
        <w:jc w:val="both"/>
        <w:rPr>
          <w:rFonts w:eastAsia="Times New Roman" w:cs="Arial"/>
          <w:szCs w:val="22"/>
          <w:lang w:eastAsia="en-IN" w:bidi="ar-SA"/>
        </w:rPr>
      </w:pPr>
      <w:r w:rsidRPr="006A3233">
        <w:rPr>
          <w:rFonts w:ascii="Nirmala UI" w:eastAsia="Times New Roman" w:hAnsi="Nirmala UI" w:cs="Nirmala UI" w:hint="cs"/>
          <w:b/>
          <w:bCs/>
          <w:szCs w:val="22"/>
          <w:cs/>
          <w:lang w:eastAsia="en-IN"/>
        </w:rPr>
        <w:t>स्पष्टता</w:t>
      </w:r>
      <w:r w:rsidRPr="006A3233">
        <w:rPr>
          <w:rFonts w:eastAsia="Times New Roman" w:cs="Mangal"/>
          <w:b/>
          <w:bCs/>
          <w:szCs w:val="22"/>
          <w:cs/>
          <w:lang w:eastAsia="en-IN"/>
        </w:rPr>
        <w:t xml:space="preserve"> - </w:t>
      </w:r>
      <w:r w:rsidRPr="006A3233">
        <w:rPr>
          <w:rFonts w:ascii="Nirmala UI" w:eastAsia="Times New Roman" w:hAnsi="Nirmala UI" w:cs="Nirmala UI" w:hint="cs"/>
          <w:szCs w:val="22"/>
          <w:cs/>
          <w:lang w:eastAsia="en-IN"/>
        </w:rPr>
        <w:t>स्पष्टता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अर्थ</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एक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बहुत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अधिक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प्राप्त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कोशिश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बजाय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एक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समय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एक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विशिष्ट</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लक्ष्य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जोर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देना।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संप्रेषण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स्पष्टता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निम्नलिखित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विशेषताएं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w:t>
      </w:r>
    </w:p>
    <w:p w14:paraId="73CE92D1" w14:textId="0912D989" w:rsidR="00B525BC" w:rsidRPr="006A3233" w:rsidRDefault="00B525BC" w:rsidP="006A3233">
      <w:pPr>
        <w:pStyle w:val="ListParagraph"/>
        <w:numPr>
          <w:ilvl w:val="0"/>
          <w:numId w:val="43"/>
        </w:numPr>
        <w:shd w:val="clear" w:color="auto" w:fill="FFFFFF"/>
        <w:spacing w:after="225" w:line="240" w:lineRule="auto"/>
        <w:jc w:val="both"/>
        <w:rPr>
          <w:rFonts w:eastAsia="Times New Roman" w:cs="Arial"/>
          <w:szCs w:val="22"/>
          <w:lang w:eastAsia="en-IN" w:bidi="ar-SA"/>
        </w:rPr>
      </w:pPr>
      <w:r w:rsidRPr="006A3233">
        <w:rPr>
          <w:rFonts w:ascii="Nirmala UI" w:eastAsia="Times New Roman" w:hAnsi="Nirmala UI" w:cs="Nirmala UI" w:hint="cs"/>
          <w:szCs w:val="22"/>
          <w:cs/>
          <w:lang w:eastAsia="en-IN"/>
        </w:rPr>
        <w:t>यह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विषय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समझना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आसान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बनाता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p>
    <w:p w14:paraId="56E344AD" w14:textId="333014F8" w:rsidR="00B525BC" w:rsidRPr="006A3233" w:rsidRDefault="00B525BC" w:rsidP="005B60E4">
      <w:pPr>
        <w:pStyle w:val="ListParagraph"/>
        <w:numPr>
          <w:ilvl w:val="0"/>
          <w:numId w:val="43"/>
        </w:numPr>
        <w:shd w:val="clear" w:color="auto" w:fill="FFFFFF"/>
        <w:spacing w:after="225" w:line="240" w:lineRule="auto"/>
        <w:rPr>
          <w:rFonts w:eastAsia="Times New Roman" w:cs="Arial"/>
          <w:szCs w:val="22"/>
          <w:lang w:eastAsia="en-IN" w:bidi="ar-SA"/>
        </w:rPr>
      </w:pPr>
      <w:r w:rsidRPr="006A3233">
        <w:rPr>
          <w:rFonts w:ascii="Nirmala UI" w:eastAsia="Times New Roman" w:hAnsi="Nirmala UI" w:cs="Nirmala UI" w:hint="cs"/>
          <w:szCs w:val="22"/>
          <w:cs/>
          <w:lang w:eastAsia="en-IN"/>
        </w:rPr>
        <w:t>विचारों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स्पष्टता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सार्थकता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बढ़ाती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p>
    <w:p w14:paraId="67CE7849" w14:textId="7BB26810" w:rsidR="00B525BC" w:rsidRPr="006A3233" w:rsidRDefault="00B525BC" w:rsidP="005B60E4">
      <w:pPr>
        <w:pStyle w:val="ListParagraph"/>
        <w:numPr>
          <w:ilvl w:val="0"/>
          <w:numId w:val="43"/>
        </w:numPr>
        <w:shd w:val="clear" w:color="auto" w:fill="FFFFFF"/>
        <w:spacing w:after="225" w:line="240" w:lineRule="auto"/>
        <w:rPr>
          <w:rFonts w:eastAsia="Times New Roman" w:cs="Arial"/>
          <w:szCs w:val="22"/>
          <w:lang w:eastAsia="en-IN" w:bidi="ar-SA"/>
        </w:rPr>
      </w:pPr>
      <w:r w:rsidRPr="006A3233">
        <w:rPr>
          <w:rFonts w:ascii="Nirmala UI" w:eastAsia="Times New Roman" w:hAnsi="Nirmala UI" w:cs="Nirmala UI" w:hint="cs"/>
          <w:szCs w:val="22"/>
          <w:cs/>
          <w:lang w:eastAsia="en-IN"/>
        </w:rPr>
        <w:t>स्पष्ट</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सटीक</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उपयुक्त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यथार्थपूर्ण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शब्दों</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प्रयोग</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जाता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p>
    <w:p w14:paraId="76E987BF" w14:textId="50EDBA6B" w:rsidR="00B525BC" w:rsidRPr="006A3233" w:rsidRDefault="00B525BC" w:rsidP="005B60E4">
      <w:pPr>
        <w:pStyle w:val="ListParagraph"/>
        <w:numPr>
          <w:ilvl w:val="0"/>
          <w:numId w:val="42"/>
        </w:numPr>
        <w:shd w:val="clear" w:color="auto" w:fill="FFFFFF"/>
        <w:spacing w:after="225" w:line="240" w:lineRule="auto"/>
        <w:rPr>
          <w:rFonts w:eastAsia="Times New Roman" w:cs="Arial"/>
          <w:szCs w:val="22"/>
          <w:lang w:eastAsia="en-IN" w:bidi="ar-SA"/>
        </w:rPr>
      </w:pPr>
      <w:r w:rsidRPr="006A3233">
        <w:rPr>
          <w:rFonts w:ascii="Nirmala UI" w:eastAsia="Times New Roman" w:hAnsi="Nirmala UI" w:cs="Nirmala UI" w:hint="cs"/>
          <w:b/>
          <w:bCs/>
          <w:szCs w:val="22"/>
          <w:cs/>
          <w:lang w:eastAsia="en-IN"/>
        </w:rPr>
        <w:lastRenderedPageBreak/>
        <w:t>यथार्थपूर्णता</w:t>
      </w:r>
      <w:r w:rsidRPr="006A3233">
        <w:rPr>
          <w:rFonts w:eastAsia="Times New Roman" w:cs="Mangal"/>
          <w:b/>
          <w:bCs/>
          <w:szCs w:val="22"/>
          <w:cs/>
          <w:lang w:eastAsia="en-IN"/>
        </w:rPr>
        <w:t xml:space="preserve">  </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यथार्थपूर्ण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संपरेशान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तात्पर्य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अस्पष्ट</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सामान्य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बजाय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विशेष</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स्पष्ट</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यथार्थपूर्णता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आत्मविश्वास</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मजबूत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है।यथार्थपूर्ण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निम्नलिखित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विशेषताएं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w:t>
      </w:r>
    </w:p>
    <w:p w14:paraId="7809948F" w14:textId="77777777" w:rsidR="00B525BC" w:rsidRPr="006A3233" w:rsidRDefault="00B525BC" w:rsidP="005B60E4">
      <w:pPr>
        <w:pStyle w:val="ListParagraph"/>
        <w:numPr>
          <w:ilvl w:val="0"/>
          <w:numId w:val="44"/>
        </w:numPr>
        <w:shd w:val="clear" w:color="auto" w:fill="FFFFFF"/>
        <w:spacing w:after="225" w:line="240" w:lineRule="auto"/>
        <w:rPr>
          <w:rFonts w:eastAsia="Times New Roman" w:cs="Arial"/>
          <w:szCs w:val="22"/>
          <w:lang w:eastAsia="en-IN" w:bidi="ar-SA"/>
        </w:rPr>
      </w:pPr>
      <w:r w:rsidRPr="006A3233">
        <w:rPr>
          <w:rFonts w:ascii="Nirmala UI" w:eastAsia="Times New Roman" w:hAnsi="Nirmala UI" w:cs="Nirmala UI" w:hint="cs"/>
          <w:szCs w:val="22"/>
          <w:cs/>
          <w:lang w:eastAsia="en-IN"/>
        </w:rPr>
        <w:t>यह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विशिष्ट</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तथ्यों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आंकड़ों</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साथ</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समर्थित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 xml:space="preserve"> </w:t>
      </w:r>
    </w:p>
    <w:p w14:paraId="22951AA0" w14:textId="77777777" w:rsidR="00B525BC" w:rsidRPr="006A3233" w:rsidRDefault="00B525BC" w:rsidP="005B60E4">
      <w:pPr>
        <w:pStyle w:val="ListParagraph"/>
        <w:numPr>
          <w:ilvl w:val="0"/>
          <w:numId w:val="44"/>
        </w:numPr>
        <w:shd w:val="clear" w:color="auto" w:fill="FFFFFF"/>
        <w:spacing w:after="225" w:line="240" w:lineRule="auto"/>
        <w:rPr>
          <w:rFonts w:eastAsia="Times New Roman" w:cs="Arial"/>
          <w:szCs w:val="22"/>
          <w:lang w:eastAsia="en-IN" w:bidi="ar-SA"/>
        </w:rPr>
      </w:pPr>
      <w:r w:rsidRPr="006A3233">
        <w:rPr>
          <w:rFonts w:ascii="Nirmala UI" w:eastAsia="Times New Roman" w:hAnsi="Nirmala UI" w:cs="Nirmala UI" w:hint="cs"/>
          <w:szCs w:val="22"/>
          <w:cs/>
          <w:lang w:eastAsia="en-IN"/>
        </w:rPr>
        <w:t>यह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स्पष्ट</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शब्दों</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उपयोग</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प्रतिष्ठा</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निर्माण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p>
    <w:p w14:paraId="4D2B3C86" w14:textId="77777777" w:rsidR="00B525BC" w:rsidRPr="006A3233" w:rsidRDefault="00B525BC" w:rsidP="005B60E4">
      <w:pPr>
        <w:pStyle w:val="ListParagraph"/>
        <w:numPr>
          <w:ilvl w:val="0"/>
          <w:numId w:val="44"/>
        </w:numPr>
        <w:shd w:val="clear" w:color="auto" w:fill="FFFFFF"/>
        <w:spacing w:after="225" w:line="240" w:lineRule="auto"/>
        <w:rPr>
          <w:rFonts w:eastAsia="Times New Roman" w:cs="Arial"/>
          <w:szCs w:val="22"/>
          <w:lang w:eastAsia="en-IN" w:bidi="ar-SA"/>
        </w:rPr>
      </w:pPr>
      <w:r w:rsidRPr="006A3233">
        <w:rPr>
          <w:rFonts w:ascii="Nirmala UI" w:eastAsia="Times New Roman" w:hAnsi="Nirmala UI" w:cs="Nirmala UI" w:hint="cs"/>
          <w:szCs w:val="22"/>
          <w:cs/>
          <w:lang w:eastAsia="en-IN"/>
        </w:rPr>
        <w:t>यथार्थपूर्ण</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गलत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अर्थ</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नहीं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निकाला</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जाता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p>
    <w:p w14:paraId="5934AF53" w14:textId="77777777" w:rsidR="006A3233" w:rsidRPr="006A3233" w:rsidRDefault="00B525BC" w:rsidP="005B60E4">
      <w:pPr>
        <w:pStyle w:val="ListParagraph"/>
        <w:numPr>
          <w:ilvl w:val="0"/>
          <w:numId w:val="42"/>
        </w:numPr>
        <w:shd w:val="clear" w:color="auto" w:fill="FFFFFF"/>
        <w:spacing w:after="225" w:line="240" w:lineRule="auto"/>
        <w:jc w:val="both"/>
        <w:rPr>
          <w:rFonts w:eastAsia="Times New Roman" w:cs="Arial"/>
          <w:b/>
          <w:bCs/>
          <w:szCs w:val="22"/>
          <w:lang w:eastAsia="en-IN" w:bidi="ar-SA"/>
        </w:rPr>
      </w:pPr>
      <w:r w:rsidRPr="006A3233">
        <w:rPr>
          <w:rFonts w:ascii="Nirmala UI" w:eastAsia="Times New Roman" w:hAnsi="Nirmala UI" w:cs="Nirmala UI" w:hint="cs"/>
          <w:b/>
          <w:bCs/>
          <w:szCs w:val="22"/>
          <w:cs/>
          <w:lang w:eastAsia="en-IN"/>
        </w:rPr>
        <w:t>सौजन्य</w:t>
      </w:r>
      <w:r w:rsidRPr="006A3233">
        <w:rPr>
          <w:rFonts w:eastAsia="Times New Roman" w:cs="Mangal"/>
          <w:b/>
          <w:bCs/>
          <w:szCs w:val="22"/>
          <w:cs/>
          <w:lang w:eastAsia="en-IN"/>
        </w:rPr>
        <w:t xml:space="preserve"> -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सौजन्य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तात्पर्य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प्रेषक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अभिव्यक्ति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साथ</w:t>
      </w:r>
      <w:r w:rsidRPr="006A3233">
        <w:rPr>
          <w:rFonts w:eastAsia="Times New Roman" w:cs="Mangal"/>
          <w:szCs w:val="22"/>
          <w:cs/>
          <w:lang w:eastAsia="en-IN"/>
        </w:rPr>
        <w:t>-</w:t>
      </w:r>
      <w:r w:rsidRPr="006A3233">
        <w:rPr>
          <w:rFonts w:ascii="Nirmala UI" w:eastAsia="Times New Roman" w:hAnsi="Nirmala UI" w:cs="Nirmala UI" w:hint="cs"/>
          <w:szCs w:val="22"/>
          <w:cs/>
          <w:lang w:eastAsia="en-IN"/>
        </w:rPr>
        <w:t>साथ</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प्राप्तकर्ता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लिए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सम्मान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दिखाना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चाहिए।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भेजने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वाले</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ईमानदारी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विनम्र</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विवेकपूर्ण</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चिंतनशील</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उत्साही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होना</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चाहिए।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एक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विनम्र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बिल्कुल</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भी</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पक्षपाती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नहीं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होता</w:t>
      </w:r>
      <w:r w:rsidRPr="006A3233">
        <w:rPr>
          <w:rFonts w:eastAsia="Times New Roman" w:cs="Mangal"/>
          <w:szCs w:val="22"/>
          <w:cs/>
          <w:lang w:eastAsia="en-IN"/>
        </w:rPr>
        <w:t xml:space="preserve"> </w:t>
      </w:r>
      <w:r w:rsidR="006A3233" w:rsidRPr="006A3233">
        <w:rPr>
          <w:rFonts w:ascii="Nirmala UI" w:eastAsia="Times New Roman" w:hAnsi="Nirmala UI" w:cs="Nirmala UI" w:hint="cs"/>
          <w:szCs w:val="22"/>
          <w:cs/>
          <w:lang w:eastAsia="en-IN"/>
        </w:rPr>
        <w:t>है</w:t>
      </w:r>
    </w:p>
    <w:p w14:paraId="1F16B896" w14:textId="3805FFD7" w:rsidR="00B525BC" w:rsidRPr="006A3233" w:rsidRDefault="006A3233" w:rsidP="005B60E4">
      <w:pPr>
        <w:pStyle w:val="ListParagraph"/>
        <w:numPr>
          <w:ilvl w:val="0"/>
          <w:numId w:val="42"/>
        </w:numPr>
        <w:shd w:val="clear" w:color="auto" w:fill="FFFFFF"/>
        <w:spacing w:after="225" w:line="240" w:lineRule="auto"/>
        <w:rPr>
          <w:rFonts w:eastAsia="Times New Roman" w:cs="Arial"/>
          <w:szCs w:val="22"/>
          <w:lang w:eastAsia="en-IN" w:bidi="ar-SA"/>
        </w:rPr>
      </w:pPr>
      <w:r w:rsidRPr="006A3233">
        <w:rPr>
          <w:rFonts w:eastAsia="Times New Roman" w:hint="cs"/>
          <w:b/>
          <w:bCs/>
          <w:cs/>
          <w:lang w:eastAsia="en-IN"/>
        </w:rPr>
        <w:t xml:space="preserve"> </w:t>
      </w:r>
      <w:r w:rsidR="00B525BC" w:rsidRPr="006A3233">
        <w:rPr>
          <w:rFonts w:ascii="Nirmala UI" w:eastAsia="Times New Roman" w:hAnsi="Nirmala UI" w:cs="Nirmala UI" w:hint="cs"/>
          <w:b/>
          <w:bCs/>
          <w:szCs w:val="22"/>
          <w:cs/>
          <w:lang w:eastAsia="en-IN"/>
        </w:rPr>
        <w:t>शुद्धता</w:t>
      </w:r>
      <w:r w:rsidR="00B525BC" w:rsidRPr="006A3233">
        <w:rPr>
          <w:rFonts w:eastAsia="Times New Roman" w:cs="Mangal"/>
          <w:b/>
          <w:bCs/>
          <w:szCs w:val="22"/>
          <w:cs/>
          <w:lang w:eastAsia="en-IN"/>
        </w:rPr>
        <w:t xml:space="preserve"> - </w:t>
      </w:r>
      <w:r w:rsidR="00B525BC" w:rsidRPr="006A3233">
        <w:rPr>
          <w:rFonts w:ascii="Nirmala UI" w:eastAsia="Times New Roman" w:hAnsi="Nirmala UI" w:cs="Nirmala UI" w:hint="cs"/>
          <w:szCs w:val="22"/>
          <w:cs/>
          <w:lang w:eastAsia="en-IN"/>
        </w:rPr>
        <w:t>संप्रेषण</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में</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शुद्धता</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का</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तात्पर्य</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है</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कि</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संचार</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में</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कोई</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व्याकरण</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संबंधी</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त्रुटियाँ</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नहीं</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हैं।</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सही</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संप्रेषण</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में</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निम्नलिखित</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विशेषताएं</w:t>
      </w:r>
      <w:r w:rsidR="00B525BC" w:rsidRPr="006A3233">
        <w:rPr>
          <w:rFonts w:eastAsia="Times New Roman" w:cs="Mangal"/>
          <w:szCs w:val="22"/>
          <w:cs/>
          <w:lang w:eastAsia="en-IN"/>
        </w:rPr>
        <w:t xml:space="preserve"> </w:t>
      </w:r>
      <w:r w:rsidR="00B525BC" w:rsidRPr="006A3233">
        <w:rPr>
          <w:rFonts w:ascii="Nirmala UI" w:eastAsia="Times New Roman" w:hAnsi="Nirmala UI" w:cs="Nirmala UI" w:hint="cs"/>
          <w:szCs w:val="22"/>
          <w:cs/>
          <w:lang w:eastAsia="en-IN"/>
        </w:rPr>
        <w:t>हैं</w:t>
      </w:r>
      <w:r w:rsidR="00B525BC" w:rsidRPr="006A3233">
        <w:rPr>
          <w:rFonts w:eastAsia="Times New Roman" w:cs="Mangal"/>
          <w:szCs w:val="22"/>
          <w:cs/>
          <w:lang w:eastAsia="en-IN"/>
        </w:rPr>
        <w:t>:</w:t>
      </w:r>
    </w:p>
    <w:p w14:paraId="45B417E0" w14:textId="77777777" w:rsidR="00B525BC" w:rsidRPr="006A3233" w:rsidRDefault="00B525BC" w:rsidP="005B60E4">
      <w:pPr>
        <w:pStyle w:val="ListParagraph"/>
        <w:numPr>
          <w:ilvl w:val="0"/>
          <w:numId w:val="39"/>
        </w:numPr>
        <w:shd w:val="clear" w:color="auto" w:fill="FFFFFF"/>
        <w:spacing w:after="225" w:line="240" w:lineRule="auto"/>
        <w:ind w:left="1134"/>
        <w:rPr>
          <w:rFonts w:eastAsia="Times New Roman" w:cs="Arial"/>
          <w:szCs w:val="22"/>
          <w:lang w:eastAsia="en-IN" w:bidi="ar-SA"/>
        </w:rPr>
      </w:pP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सटीक</w:t>
      </w:r>
      <w:r w:rsidRPr="006A3233">
        <w:rPr>
          <w:rFonts w:eastAsia="Times New Roman" w:cs="Arial"/>
          <w:szCs w:val="22"/>
          <w:lang w:eastAsia="en-IN" w:bidi="ar-SA"/>
        </w:rPr>
        <w:t xml:space="preserve">, </w:t>
      </w:r>
      <w:r w:rsidRPr="006A3233">
        <w:rPr>
          <w:rFonts w:ascii="Nirmala UI" w:eastAsia="Times New Roman" w:hAnsi="Nirmala UI" w:cs="Nirmala UI" w:hint="cs"/>
          <w:szCs w:val="22"/>
          <w:cs/>
          <w:lang w:eastAsia="en-IN"/>
        </w:rPr>
        <w:t>सही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समय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p>
    <w:p w14:paraId="2904CDDC" w14:textId="77777777" w:rsidR="00B525BC" w:rsidRPr="006A3233" w:rsidRDefault="00B525BC" w:rsidP="005B60E4">
      <w:pPr>
        <w:pStyle w:val="ListParagraph"/>
        <w:numPr>
          <w:ilvl w:val="0"/>
          <w:numId w:val="39"/>
        </w:numPr>
        <w:shd w:val="clear" w:color="auto" w:fill="FFFFFF"/>
        <w:spacing w:after="225" w:line="240" w:lineRule="auto"/>
        <w:ind w:left="1134"/>
        <w:rPr>
          <w:rFonts w:eastAsia="Times New Roman" w:cs="Arial"/>
          <w:szCs w:val="22"/>
          <w:lang w:eastAsia="en-IN" w:bidi="ar-SA"/>
        </w:rPr>
      </w:pPr>
      <w:r w:rsidRPr="006A3233">
        <w:rPr>
          <w:rFonts w:ascii="Nirmala UI" w:eastAsia="Times New Roman" w:hAnsi="Nirmala UI" w:cs="Nirmala UI" w:hint="cs"/>
          <w:szCs w:val="22"/>
          <w:cs/>
          <w:lang w:eastAsia="en-IN"/>
        </w:rPr>
        <w:t>यह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उपयोग</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गए</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तथ्यों</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आंकड़ों</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सटीकता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जांच</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p>
    <w:p w14:paraId="04830DCA" w14:textId="385A3076" w:rsidR="003D6DD3" w:rsidRPr="006A3233" w:rsidRDefault="00B525BC" w:rsidP="005B60E4">
      <w:pPr>
        <w:pStyle w:val="ListParagraph"/>
        <w:numPr>
          <w:ilvl w:val="0"/>
          <w:numId w:val="39"/>
        </w:numPr>
        <w:shd w:val="clear" w:color="auto" w:fill="FFFFFF"/>
        <w:spacing w:after="225" w:line="240" w:lineRule="auto"/>
        <w:ind w:left="1134"/>
        <w:rPr>
          <w:rFonts w:eastAsia="Times New Roman" w:cs="Arial"/>
          <w:szCs w:val="22"/>
          <w:lang w:eastAsia="en-IN" w:bidi="ar-SA"/>
        </w:rPr>
      </w:pPr>
      <w:r w:rsidRPr="006A3233">
        <w:rPr>
          <w:rFonts w:ascii="Nirmala UI" w:eastAsia="Times New Roman" w:hAnsi="Nirmala UI" w:cs="Nirmala UI" w:hint="cs"/>
          <w:szCs w:val="22"/>
          <w:cs/>
          <w:lang w:eastAsia="en-IN"/>
        </w:rPr>
        <w:t>यह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संदेश</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में</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उपयुक्त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और</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सही</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भाषा</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प्रयोग</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करता</w:t>
      </w:r>
      <w:r w:rsidRPr="006A3233">
        <w:rPr>
          <w:rFonts w:eastAsia="Times New Roman" w:cs="Mangal"/>
          <w:szCs w:val="22"/>
          <w:cs/>
          <w:lang w:eastAsia="en-IN"/>
        </w:rPr>
        <w:t xml:space="preserve"> </w:t>
      </w:r>
      <w:r w:rsidRPr="006A3233">
        <w:rPr>
          <w:rFonts w:ascii="Nirmala UI" w:eastAsia="Times New Roman" w:hAnsi="Nirmala UI" w:cs="Nirmala UI" w:hint="cs"/>
          <w:szCs w:val="22"/>
          <w:cs/>
          <w:lang w:eastAsia="en-IN"/>
        </w:rPr>
        <w:t>है</w:t>
      </w:r>
    </w:p>
    <w:p w14:paraId="4A081E5D" w14:textId="77777777" w:rsidR="00AC5539" w:rsidRDefault="00AC5539" w:rsidP="001C3111">
      <w:pPr>
        <w:rPr>
          <w:b/>
          <w:bCs/>
          <w:szCs w:val="22"/>
          <w:lang w:val="en-US"/>
        </w:rPr>
      </w:pPr>
    </w:p>
    <w:p w14:paraId="0E413262" w14:textId="3C033F34" w:rsidR="006A3233" w:rsidRDefault="006A3233" w:rsidP="006A3233">
      <w:pPr>
        <w:pStyle w:val="ListParagraph"/>
        <w:autoSpaceDE w:val="0"/>
        <w:autoSpaceDN w:val="0"/>
        <w:adjustRightInd w:val="0"/>
        <w:rPr>
          <w:rFonts w:ascii="Nirmala UI" w:hAnsi="Nirmala UI" w:cs="Nirmala UI"/>
          <w:b/>
          <w:bCs/>
          <w:szCs w:val="22"/>
          <w:lang w:val="en-US"/>
        </w:rPr>
      </w:pPr>
      <w:r w:rsidRPr="006A3233">
        <w:rPr>
          <w:rFonts w:ascii="Nirmala UI" w:hAnsi="Nirmala UI" w:cs="Nirmala UI" w:hint="cs"/>
          <w:b/>
          <w:bCs/>
          <w:szCs w:val="22"/>
          <w:cs/>
          <w:lang w:val="en-US"/>
        </w:rPr>
        <w:t>सुनने</w:t>
      </w:r>
      <w:r w:rsidRPr="006A3233">
        <w:rPr>
          <w:rFonts w:cs="Mangal"/>
          <w:b/>
          <w:bCs/>
          <w:szCs w:val="22"/>
          <w:cs/>
          <w:lang w:val="en-US"/>
        </w:rPr>
        <w:t xml:space="preserve"> </w:t>
      </w:r>
      <w:r w:rsidRPr="006A3233">
        <w:rPr>
          <w:rFonts w:ascii="Nirmala UI" w:hAnsi="Nirmala UI" w:cs="Nirmala UI" w:hint="cs"/>
          <w:b/>
          <w:bCs/>
          <w:szCs w:val="22"/>
          <w:cs/>
          <w:lang w:val="en-US"/>
        </w:rPr>
        <w:t>के</w:t>
      </w:r>
      <w:r w:rsidRPr="006A3233">
        <w:rPr>
          <w:rFonts w:cs="Mangal"/>
          <w:b/>
          <w:bCs/>
          <w:szCs w:val="22"/>
          <w:cs/>
          <w:lang w:val="en-US"/>
        </w:rPr>
        <w:t xml:space="preserve"> </w:t>
      </w:r>
      <w:r w:rsidRPr="006A3233">
        <w:rPr>
          <w:rFonts w:ascii="Nirmala UI" w:hAnsi="Nirmala UI" w:cs="Nirmala UI" w:hint="cs"/>
          <w:b/>
          <w:bCs/>
          <w:szCs w:val="22"/>
          <w:cs/>
          <w:lang w:val="en-US"/>
        </w:rPr>
        <w:t>कौशल</w:t>
      </w:r>
      <w:r w:rsidRPr="006A3233">
        <w:rPr>
          <w:b/>
          <w:bCs/>
          <w:szCs w:val="22"/>
          <w:lang w:val="en-US"/>
        </w:rPr>
        <w:t xml:space="preserve">, </w:t>
      </w:r>
      <w:r w:rsidRPr="006A3233">
        <w:rPr>
          <w:rFonts w:ascii="Nirmala UI" w:hAnsi="Nirmala UI" w:cs="Nirmala UI" w:hint="cs"/>
          <w:b/>
          <w:bCs/>
          <w:szCs w:val="22"/>
          <w:cs/>
          <w:lang w:val="en-US"/>
        </w:rPr>
        <w:t>तालमेल</w:t>
      </w:r>
      <w:r w:rsidRPr="006A3233">
        <w:rPr>
          <w:rFonts w:cs="Mangal"/>
          <w:b/>
          <w:bCs/>
          <w:szCs w:val="22"/>
          <w:cs/>
          <w:lang w:val="en-US"/>
        </w:rPr>
        <w:t xml:space="preserve"> </w:t>
      </w:r>
      <w:r w:rsidRPr="006A3233">
        <w:rPr>
          <w:rFonts w:ascii="Nirmala UI" w:hAnsi="Nirmala UI" w:cs="Nirmala UI" w:hint="cs"/>
          <w:b/>
          <w:bCs/>
          <w:szCs w:val="22"/>
          <w:cs/>
          <w:lang w:val="en-US"/>
        </w:rPr>
        <w:t>बनाने</w:t>
      </w:r>
      <w:r w:rsidRPr="006A3233">
        <w:rPr>
          <w:rFonts w:cs="Mangal"/>
          <w:b/>
          <w:bCs/>
          <w:szCs w:val="22"/>
          <w:cs/>
          <w:lang w:val="en-US"/>
        </w:rPr>
        <w:t xml:space="preserve"> </w:t>
      </w:r>
      <w:r w:rsidRPr="006A3233">
        <w:rPr>
          <w:rFonts w:ascii="Nirmala UI" w:hAnsi="Nirmala UI" w:cs="Nirmala UI" w:hint="cs"/>
          <w:b/>
          <w:bCs/>
          <w:szCs w:val="22"/>
          <w:cs/>
          <w:lang w:val="en-US"/>
        </w:rPr>
        <w:t>और</w:t>
      </w:r>
      <w:r w:rsidRPr="006A3233">
        <w:rPr>
          <w:rFonts w:cs="Mangal"/>
          <w:b/>
          <w:bCs/>
          <w:szCs w:val="22"/>
          <w:cs/>
          <w:lang w:val="en-US"/>
        </w:rPr>
        <w:t xml:space="preserve"> </w:t>
      </w:r>
      <w:r w:rsidRPr="006A3233">
        <w:rPr>
          <w:rFonts w:ascii="Nirmala UI" w:hAnsi="Nirmala UI" w:cs="Nirmala UI" w:hint="cs"/>
          <w:b/>
          <w:bCs/>
          <w:szCs w:val="22"/>
          <w:cs/>
          <w:lang w:val="en-US"/>
        </w:rPr>
        <w:t>प्रश्न</w:t>
      </w:r>
      <w:r w:rsidRPr="006A3233">
        <w:rPr>
          <w:rFonts w:cs="Mangal"/>
          <w:b/>
          <w:bCs/>
          <w:szCs w:val="22"/>
          <w:cs/>
          <w:lang w:val="en-US"/>
        </w:rPr>
        <w:t xml:space="preserve"> </w:t>
      </w:r>
      <w:r w:rsidRPr="006A3233">
        <w:rPr>
          <w:rFonts w:ascii="Nirmala UI" w:hAnsi="Nirmala UI" w:cs="Nirmala UI" w:hint="cs"/>
          <w:b/>
          <w:bCs/>
          <w:szCs w:val="22"/>
          <w:cs/>
          <w:lang w:val="en-US"/>
        </w:rPr>
        <w:t>पूछने</w:t>
      </w:r>
      <w:r w:rsidRPr="006A3233">
        <w:rPr>
          <w:rFonts w:cs="Mangal"/>
          <w:b/>
          <w:bCs/>
          <w:szCs w:val="22"/>
          <w:cs/>
          <w:lang w:val="en-US"/>
        </w:rPr>
        <w:t xml:space="preserve"> </w:t>
      </w:r>
      <w:r w:rsidRPr="006A3233">
        <w:rPr>
          <w:rFonts w:ascii="Nirmala UI" w:hAnsi="Nirmala UI" w:cs="Nirmala UI" w:hint="cs"/>
          <w:b/>
          <w:bCs/>
          <w:szCs w:val="22"/>
          <w:cs/>
          <w:lang w:val="en-US"/>
        </w:rPr>
        <w:t>का</w:t>
      </w:r>
      <w:r w:rsidRPr="006A3233">
        <w:rPr>
          <w:rFonts w:cs="Mangal"/>
          <w:b/>
          <w:bCs/>
          <w:szCs w:val="22"/>
          <w:cs/>
          <w:lang w:val="en-US"/>
        </w:rPr>
        <w:t xml:space="preserve"> </w:t>
      </w:r>
      <w:r w:rsidRPr="006A3233">
        <w:rPr>
          <w:rFonts w:ascii="Nirmala UI" w:hAnsi="Nirmala UI" w:cs="Nirmala UI" w:hint="cs"/>
          <w:b/>
          <w:bCs/>
          <w:szCs w:val="22"/>
          <w:cs/>
          <w:lang w:val="en-US"/>
        </w:rPr>
        <w:t>कौशल</w:t>
      </w:r>
    </w:p>
    <w:p w14:paraId="639C91C5" w14:textId="77777777" w:rsidR="005600CD" w:rsidRPr="006A3233" w:rsidRDefault="005600CD" w:rsidP="006A3233">
      <w:pPr>
        <w:pStyle w:val="ListParagraph"/>
        <w:autoSpaceDE w:val="0"/>
        <w:autoSpaceDN w:val="0"/>
        <w:adjustRightInd w:val="0"/>
        <w:rPr>
          <w:b/>
          <w:bCs/>
          <w:szCs w:val="22"/>
          <w:lang w:val="en-US"/>
        </w:rPr>
      </w:pPr>
    </w:p>
    <w:p w14:paraId="7636A174" w14:textId="0A142B26" w:rsidR="006A3233" w:rsidRDefault="006A3233" w:rsidP="006A3233">
      <w:pPr>
        <w:pStyle w:val="ListParagraph"/>
        <w:autoSpaceDE w:val="0"/>
        <w:autoSpaceDN w:val="0"/>
        <w:adjustRightInd w:val="0"/>
        <w:rPr>
          <w:rFonts w:ascii="Nirmala UI" w:hAnsi="Nirmala UI" w:cs="Nirmala UI"/>
          <w:b/>
          <w:bCs/>
          <w:szCs w:val="22"/>
          <w:lang w:val="en-US"/>
        </w:rPr>
      </w:pPr>
      <w:r w:rsidRPr="006A3233">
        <w:rPr>
          <w:rFonts w:ascii="Nirmala UI" w:hAnsi="Nirmala UI" w:cs="Nirmala UI" w:hint="cs"/>
          <w:b/>
          <w:bCs/>
          <w:szCs w:val="22"/>
          <w:cs/>
          <w:lang w:val="en-US"/>
        </w:rPr>
        <w:t>सक्रिय</w:t>
      </w:r>
      <w:r w:rsidRPr="006A3233">
        <w:rPr>
          <w:rFonts w:cs="Mangal"/>
          <w:b/>
          <w:bCs/>
          <w:szCs w:val="22"/>
          <w:cs/>
          <w:lang w:val="en-US"/>
        </w:rPr>
        <w:t xml:space="preserve"> </w:t>
      </w:r>
      <w:r w:rsidRPr="006A3233">
        <w:rPr>
          <w:rFonts w:ascii="Nirmala UI" w:hAnsi="Nirmala UI" w:cs="Nirmala UI" w:hint="cs"/>
          <w:b/>
          <w:bCs/>
          <w:szCs w:val="22"/>
          <w:cs/>
          <w:lang w:val="en-US"/>
        </w:rPr>
        <w:t>रूप</w:t>
      </w:r>
      <w:r w:rsidRPr="006A3233">
        <w:rPr>
          <w:rFonts w:cs="Mangal"/>
          <w:b/>
          <w:bCs/>
          <w:szCs w:val="22"/>
          <w:cs/>
          <w:lang w:val="en-US"/>
        </w:rPr>
        <w:t xml:space="preserve"> </w:t>
      </w:r>
      <w:r w:rsidRPr="006A3233">
        <w:rPr>
          <w:rFonts w:ascii="Nirmala UI" w:hAnsi="Nirmala UI" w:cs="Nirmala UI" w:hint="cs"/>
          <w:b/>
          <w:bCs/>
          <w:szCs w:val="22"/>
          <w:cs/>
          <w:lang w:val="en-US"/>
        </w:rPr>
        <w:t>से</w:t>
      </w:r>
      <w:r w:rsidR="005B60E4">
        <w:rPr>
          <w:rFonts w:cs="Mangal"/>
          <w:b/>
          <w:bCs/>
          <w:szCs w:val="22"/>
          <w:cs/>
          <w:lang w:val="en-US"/>
        </w:rPr>
        <w:t xml:space="preserve"> </w:t>
      </w:r>
      <w:r w:rsidRPr="006A3233">
        <w:rPr>
          <w:rFonts w:ascii="Nirmala UI" w:hAnsi="Nirmala UI" w:cs="Nirmala UI" w:hint="cs"/>
          <w:b/>
          <w:bCs/>
          <w:szCs w:val="22"/>
          <w:cs/>
          <w:lang w:val="en-US"/>
        </w:rPr>
        <w:t>सुनने</w:t>
      </w:r>
      <w:r w:rsidRPr="006A3233">
        <w:rPr>
          <w:rFonts w:cs="Mangal"/>
          <w:b/>
          <w:bCs/>
          <w:szCs w:val="22"/>
          <w:cs/>
          <w:lang w:val="en-US"/>
        </w:rPr>
        <w:t xml:space="preserve"> </w:t>
      </w:r>
      <w:r w:rsidRPr="006A3233">
        <w:rPr>
          <w:rFonts w:ascii="Nirmala UI" w:hAnsi="Nirmala UI" w:cs="Nirmala UI" w:hint="cs"/>
          <w:b/>
          <w:bCs/>
          <w:szCs w:val="22"/>
          <w:cs/>
          <w:lang w:val="en-US"/>
        </w:rPr>
        <w:t>के</w:t>
      </w:r>
      <w:r w:rsidRPr="006A3233">
        <w:rPr>
          <w:rFonts w:cs="Mangal"/>
          <w:b/>
          <w:bCs/>
          <w:szCs w:val="22"/>
          <w:cs/>
          <w:lang w:val="en-US"/>
        </w:rPr>
        <w:t xml:space="preserve"> </w:t>
      </w:r>
      <w:r w:rsidRPr="006A3233">
        <w:rPr>
          <w:rFonts w:ascii="Nirmala UI" w:hAnsi="Nirmala UI" w:cs="Nirmala UI" w:hint="cs"/>
          <w:b/>
          <w:bCs/>
          <w:szCs w:val="22"/>
          <w:cs/>
          <w:lang w:val="en-US"/>
        </w:rPr>
        <w:t>संकेत</w:t>
      </w:r>
    </w:p>
    <w:p w14:paraId="268E5613" w14:textId="77777777" w:rsidR="005600CD" w:rsidRPr="006A3233" w:rsidRDefault="005600CD" w:rsidP="006A3233">
      <w:pPr>
        <w:pStyle w:val="ListParagraph"/>
        <w:autoSpaceDE w:val="0"/>
        <w:autoSpaceDN w:val="0"/>
        <w:adjustRightInd w:val="0"/>
        <w:rPr>
          <w:b/>
          <w:bCs/>
          <w:szCs w:val="22"/>
          <w:lang w:val="en-US"/>
        </w:rPr>
      </w:pPr>
    </w:p>
    <w:p w14:paraId="28DCE6C3" w14:textId="4318EF6C" w:rsidR="006A3233" w:rsidRDefault="005600CD" w:rsidP="006A3233">
      <w:pPr>
        <w:pStyle w:val="ListParagraph"/>
        <w:autoSpaceDE w:val="0"/>
        <w:autoSpaceDN w:val="0"/>
        <w:adjustRightInd w:val="0"/>
        <w:rPr>
          <w:rFonts w:ascii="Nirmala UI" w:hAnsi="Nirmala UI" w:cs="Nirmala UI"/>
          <w:b/>
          <w:bCs/>
          <w:szCs w:val="22"/>
          <w:lang w:val="en-US"/>
        </w:rPr>
      </w:pPr>
      <w:r w:rsidRPr="005600CD">
        <w:rPr>
          <w:rFonts w:ascii="Nirmala UI" w:hAnsi="Nirmala UI" w:cs="Nirmala UI"/>
          <w:b/>
          <w:bCs/>
          <w:szCs w:val="22"/>
          <w:cs/>
          <w:lang w:val="en-US"/>
        </w:rPr>
        <w:t>सचेत</w:t>
      </w:r>
      <w:r w:rsidR="006A3233" w:rsidRPr="006A3233">
        <w:rPr>
          <w:rFonts w:cs="Mangal"/>
          <w:b/>
          <w:bCs/>
          <w:szCs w:val="22"/>
          <w:cs/>
          <w:lang w:val="en-US"/>
        </w:rPr>
        <w:t xml:space="preserve"> </w:t>
      </w:r>
      <w:r w:rsidR="006A3233" w:rsidRPr="006A3233">
        <w:rPr>
          <w:rFonts w:ascii="Nirmala UI" w:hAnsi="Nirmala UI" w:cs="Nirmala UI" w:hint="cs"/>
          <w:b/>
          <w:bCs/>
          <w:szCs w:val="22"/>
          <w:cs/>
          <w:lang w:val="en-US"/>
        </w:rPr>
        <w:t>या</w:t>
      </w:r>
      <w:r w:rsidR="006A3233" w:rsidRPr="006A3233">
        <w:rPr>
          <w:rFonts w:cs="Mangal"/>
          <w:b/>
          <w:bCs/>
          <w:szCs w:val="22"/>
          <w:cs/>
          <w:lang w:val="en-US"/>
        </w:rPr>
        <w:t xml:space="preserve"> </w:t>
      </w:r>
      <w:r w:rsidR="006A3233" w:rsidRPr="006A3233">
        <w:rPr>
          <w:rFonts w:ascii="Nirmala UI" w:hAnsi="Nirmala UI" w:cs="Nirmala UI" w:hint="cs"/>
          <w:b/>
          <w:bCs/>
          <w:szCs w:val="22"/>
          <w:cs/>
          <w:lang w:val="en-US"/>
        </w:rPr>
        <w:t>सक्रिय</w:t>
      </w:r>
      <w:r w:rsidR="006A3233" w:rsidRPr="006A3233">
        <w:rPr>
          <w:rFonts w:cs="Mangal"/>
          <w:b/>
          <w:bCs/>
          <w:szCs w:val="22"/>
          <w:cs/>
          <w:lang w:val="en-US"/>
        </w:rPr>
        <w:t xml:space="preserve"> </w:t>
      </w:r>
      <w:r w:rsidR="006A3233" w:rsidRPr="006A3233">
        <w:rPr>
          <w:rFonts w:ascii="Nirmala UI" w:hAnsi="Nirmala UI" w:cs="Nirmala UI" w:hint="cs"/>
          <w:b/>
          <w:bCs/>
          <w:szCs w:val="22"/>
          <w:cs/>
          <w:lang w:val="en-US"/>
        </w:rPr>
        <w:t>रूप</w:t>
      </w:r>
      <w:r w:rsidR="006A3233" w:rsidRPr="006A3233">
        <w:rPr>
          <w:rFonts w:cs="Mangal"/>
          <w:b/>
          <w:bCs/>
          <w:szCs w:val="22"/>
          <w:cs/>
          <w:lang w:val="en-US"/>
        </w:rPr>
        <w:t xml:space="preserve"> </w:t>
      </w:r>
      <w:r w:rsidR="006A3233" w:rsidRPr="006A3233">
        <w:rPr>
          <w:rFonts w:ascii="Nirmala UI" w:hAnsi="Nirmala UI" w:cs="Nirmala UI" w:hint="cs"/>
          <w:b/>
          <w:bCs/>
          <w:szCs w:val="22"/>
          <w:cs/>
          <w:lang w:val="en-US"/>
        </w:rPr>
        <w:t>से</w:t>
      </w:r>
      <w:r w:rsidR="006A3233" w:rsidRPr="006A3233">
        <w:rPr>
          <w:rFonts w:cs="Mangal"/>
          <w:b/>
          <w:bCs/>
          <w:szCs w:val="22"/>
          <w:cs/>
          <w:lang w:val="en-US"/>
        </w:rPr>
        <w:t xml:space="preserve"> </w:t>
      </w:r>
      <w:r w:rsidR="006A3233" w:rsidRPr="006A3233">
        <w:rPr>
          <w:rFonts w:ascii="Nirmala UI" w:hAnsi="Nirmala UI" w:cs="Nirmala UI" w:hint="cs"/>
          <w:b/>
          <w:bCs/>
          <w:szCs w:val="22"/>
          <w:cs/>
          <w:lang w:val="en-US"/>
        </w:rPr>
        <w:t>सुनने</w:t>
      </w:r>
      <w:r w:rsidR="006A3233" w:rsidRPr="006A3233">
        <w:rPr>
          <w:rFonts w:cs="Mangal"/>
          <w:b/>
          <w:bCs/>
          <w:szCs w:val="22"/>
          <w:cs/>
          <w:lang w:val="en-US"/>
        </w:rPr>
        <w:t xml:space="preserve"> </w:t>
      </w:r>
      <w:r w:rsidR="006A3233" w:rsidRPr="006A3233">
        <w:rPr>
          <w:rFonts w:ascii="Nirmala UI" w:hAnsi="Nirmala UI" w:cs="Nirmala UI" w:hint="cs"/>
          <w:b/>
          <w:bCs/>
          <w:szCs w:val="22"/>
          <w:cs/>
          <w:lang w:val="en-US"/>
        </w:rPr>
        <w:t>के</w:t>
      </w:r>
      <w:r w:rsidR="005B60E4">
        <w:rPr>
          <w:rFonts w:cs="Mangal"/>
          <w:b/>
          <w:bCs/>
          <w:szCs w:val="22"/>
          <w:cs/>
          <w:lang w:val="en-US"/>
        </w:rPr>
        <w:t xml:space="preserve">  </w:t>
      </w:r>
      <w:r w:rsidR="006A3233" w:rsidRPr="006A3233">
        <w:rPr>
          <w:rFonts w:ascii="Nirmala UI" w:hAnsi="Nirmala UI" w:cs="Nirmala UI" w:hint="cs"/>
          <w:b/>
          <w:bCs/>
          <w:szCs w:val="22"/>
          <w:cs/>
          <w:lang w:val="en-US"/>
        </w:rPr>
        <w:t>संकेत</w:t>
      </w:r>
    </w:p>
    <w:p w14:paraId="2B44A6A0" w14:textId="77777777" w:rsidR="005600CD" w:rsidRPr="005600CD" w:rsidRDefault="005600CD" w:rsidP="006A3233">
      <w:pPr>
        <w:pStyle w:val="ListParagraph"/>
        <w:autoSpaceDE w:val="0"/>
        <w:autoSpaceDN w:val="0"/>
        <w:adjustRightInd w:val="0"/>
        <w:rPr>
          <w:szCs w:val="22"/>
          <w:lang w:val="en-US"/>
        </w:rPr>
      </w:pPr>
    </w:p>
    <w:p w14:paraId="3D8D97FD" w14:textId="77777777" w:rsidR="006A3233" w:rsidRPr="005600CD" w:rsidRDefault="006A3233" w:rsidP="006A3233">
      <w:pPr>
        <w:pStyle w:val="ListParagraph"/>
        <w:autoSpaceDE w:val="0"/>
        <w:autoSpaceDN w:val="0"/>
        <w:adjustRightInd w:val="0"/>
        <w:rPr>
          <w:szCs w:val="22"/>
          <w:lang w:val="en-US"/>
        </w:rPr>
      </w:pPr>
      <w:r w:rsidRPr="005600CD">
        <w:rPr>
          <w:rFonts w:ascii="Nirmala UI" w:hAnsi="Nirmala UI" w:cs="Nirmala UI" w:hint="cs"/>
          <w:szCs w:val="22"/>
          <w:cs/>
          <w:lang w:val="en-US"/>
        </w:rPr>
        <w:t>ए</w:t>
      </w:r>
      <w:r w:rsidRPr="005600CD">
        <w:rPr>
          <w:rFonts w:cs="Mangal"/>
          <w:szCs w:val="22"/>
          <w:cs/>
          <w:lang w:val="en-US"/>
        </w:rPr>
        <w:t xml:space="preserve">    </w:t>
      </w:r>
      <w:r w:rsidRPr="005600CD">
        <w:rPr>
          <w:rFonts w:ascii="Nirmala UI" w:hAnsi="Nirmala UI" w:cs="Nirmala UI" w:hint="cs"/>
          <w:szCs w:val="22"/>
          <w:cs/>
          <w:lang w:val="en-US"/>
        </w:rPr>
        <w:t>मुस्कान</w:t>
      </w:r>
    </w:p>
    <w:p w14:paraId="7C0C93E2" w14:textId="77777777" w:rsidR="006A3233" w:rsidRPr="005600CD" w:rsidRDefault="006A3233" w:rsidP="006A3233">
      <w:pPr>
        <w:pStyle w:val="ListParagraph"/>
        <w:autoSpaceDE w:val="0"/>
        <w:autoSpaceDN w:val="0"/>
        <w:adjustRightInd w:val="0"/>
        <w:rPr>
          <w:szCs w:val="22"/>
          <w:lang w:val="en-US"/>
        </w:rPr>
      </w:pPr>
      <w:r w:rsidRPr="005600CD">
        <w:rPr>
          <w:rFonts w:ascii="Nirmala UI" w:hAnsi="Nirmala UI" w:cs="Nirmala UI" w:hint="cs"/>
          <w:szCs w:val="22"/>
          <w:cs/>
          <w:lang w:val="en-US"/>
        </w:rPr>
        <w:t>बी</w:t>
      </w:r>
      <w:r w:rsidRPr="005600CD">
        <w:rPr>
          <w:rFonts w:cs="Mangal"/>
          <w:szCs w:val="22"/>
          <w:cs/>
          <w:lang w:val="en-US"/>
        </w:rPr>
        <w:t xml:space="preserve">  </w:t>
      </w:r>
      <w:r w:rsidRPr="005600CD">
        <w:rPr>
          <w:rFonts w:ascii="Nirmala UI" w:hAnsi="Nirmala UI" w:cs="Nirmala UI" w:hint="cs"/>
          <w:szCs w:val="22"/>
          <w:cs/>
          <w:lang w:val="en-US"/>
        </w:rPr>
        <w:t>आँख</w:t>
      </w:r>
      <w:r w:rsidRPr="005600CD">
        <w:rPr>
          <w:rFonts w:cs="Mangal"/>
          <w:szCs w:val="22"/>
          <w:cs/>
          <w:lang w:val="en-US"/>
        </w:rPr>
        <w:t xml:space="preserve"> </w:t>
      </w:r>
      <w:r w:rsidRPr="005600CD">
        <w:rPr>
          <w:rFonts w:ascii="Nirmala UI" w:hAnsi="Nirmala UI" w:cs="Nirmala UI" w:hint="cs"/>
          <w:szCs w:val="22"/>
          <w:cs/>
          <w:lang w:val="en-US"/>
        </w:rPr>
        <w:t>से</w:t>
      </w:r>
      <w:r w:rsidRPr="005600CD">
        <w:rPr>
          <w:rFonts w:cs="Mangal"/>
          <w:szCs w:val="22"/>
          <w:cs/>
          <w:lang w:val="en-US"/>
        </w:rPr>
        <w:t xml:space="preserve"> </w:t>
      </w:r>
      <w:r w:rsidRPr="005600CD">
        <w:rPr>
          <w:rFonts w:ascii="Nirmala UI" w:hAnsi="Nirmala UI" w:cs="Nirmala UI" w:hint="cs"/>
          <w:szCs w:val="22"/>
          <w:cs/>
          <w:lang w:val="en-US"/>
        </w:rPr>
        <w:t>संपर्क</w:t>
      </w:r>
    </w:p>
    <w:p w14:paraId="0992302E" w14:textId="77777777" w:rsidR="006A3233" w:rsidRPr="005600CD" w:rsidRDefault="006A3233" w:rsidP="006A3233">
      <w:pPr>
        <w:pStyle w:val="ListParagraph"/>
        <w:autoSpaceDE w:val="0"/>
        <w:autoSpaceDN w:val="0"/>
        <w:adjustRightInd w:val="0"/>
        <w:rPr>
          <w:szCs w:val="22"/>
          <w:lang w:val="en-US"/>
        </w:rPr>
      </w:pPr>
      <w:r w:rsidRPr="005600CD">
        <w:rPr>
          <w:rFonts w:ascii="Nirmala UI" w:hAnsi="Nirmala UI" w:cs="Nirmala UI" w:hint="cs"/>
          <w:szCs w:val="22"/>
          <w:cs/>
          <w:lang w:val="en-US"/>
        </w:rPr>
        <w:t>सी</w:t>
      </w:r>
      <w:r w:rsidRPr="005600CD">
        <w:rPr>
          <w:rFonts w:cs="Mangal"/>
          <w:szCs w:val="22"/>
          <w:cs/>
          <w:lang w:val="en-US"/>
        </w:rPr>
        <w:t xml:space="preserve">   </w:t>
      </w:r>
      <w:r w:rsidRPr="005600CD">
        <w:rPr>
          <w:rFonts w:ascii="Nirmala UI" w:hAnsi="Nirmala UI" w:cs="Nirmala UI" w:hint="cs"/>
          <w:szCs w:val="22"/>
          <w:cs/>
          <w:lang w:val="en-US"/>
        </w:rPr>
        <w:t>आसन</w:t>
      </w:r>
    </w:p>
    <w:p w14:paraId="484EF78D" w14:textId="61413FA8" w:rsidR="006A3233" w:rsidRPr="005600CD" w:rsidRDefault="006A3233" w:rsidP="006A3233">
      <w:pPr>
        <w:pStyle w:val="ListParagraph"/>
        <w:autoSpaceDE w:val="0"/>
        <w:autoSpaceDN w:val="0"/>
        <w:adjustRightInd w:val="0"/>
        <w:rPr>
          <w:rFonts w:ascii="Nirmala UI" w:hAnsi="Nirmala UI" w:cs="Nirmala UI"/>
          <w:szCs w:val="22"/>
          <w:lang w:val="en-US"/>
        </w:rPr>
      </w:pPr>
      <w:r w:rsidRPr="005600CD">
        <w:rPr>
          <w:rFonts w:ascii="Nirmala UI" w:hAnsi="Nirmala UI" w:cs="Nirmala UI" w:hint="cs"/>
          <w:szCs w:val="22"/>
          <w:cs/>
          <w:lang w:val="en-US"/>
        </w:rPr>
        <w:t>डी</w:t>
      </w:r>
      <w:r w:rsidRPr="005600CD">
        <w:rPr>
          <w:rFonts w:cs="Mangal"/>
          <w:szCs w:val="22"/>
          <w:cs/>
          <w:lang w:val="en-US"/>
        </w:rPr>
        <w:t xml:space="preserve">   </w:t>
      </w:r>
      <w:r w:rsidRPr="005600CD">
        <w:rPr>
          <w:rFonts w:ascii="Nirmala UI" w:hAnsi="Nirmala UI" w:cs="Nirmala UI" w:hint="cs"/>
          <w:szCs w:val="22"/>
          <w:cs/>
          <w:lang w:val="en-US"/>
        </w:rPr>
        <w:t>व्याकुलता</w:t>
      </w:r>
    </w:p>
    <w:p w14:paraId="1F340A2B" w14:textId="77777777" w:rsidR="005600CD" w:rsidRPr="006A3233" w:rsidRDefault="005600CD" w:rsidP="006A3233">
      <w:pPr>
        <w:pStyle w:val="ListParagraph"/>
        <w:autoSpaceDE w:val="0"/>
        <w:autoSpaceDN w:val="0"/>
        <w:adjustRightInd w:val="0"/>
        <w:rPr>
          <w:b/>
          <w:bCs/>
          <w:szCs w:val="22"/>
          <w:lang w:val="en-US"/>
        </w:rPr>
      </w:pPr>
    </w:p>
    <w:p w14:paraId="187BC7D3" w14:textId="533DCD84" w:rsidR="006A3233" w:rsidRDefault="006A3233" w:rsidP="006A3233">
      <w:pPr>
        <w:pStyle w:val="ListParagraph"/>
        <w:autoSpaceDE w:val="0"/>
        <w:autoSpaceDN w:val="0"/>
        <w:adjustRightInd w:val="0"/>
        <w:rPr>
          <w:rFonts w:ascii="Nirmala UI" w:hAnsi="Nirmala UI" w:cs="Nirmala UI"/>
          <w:b/>
          <w:bCs/>
          <w:szCs w:val="22"/>
          <w:lang w:val="en-US"/>
        </w:rPr>
      </w:pPr>
      <w:r w:rsidRPr="006A3233">
        <w:rPr>
          <w:rFonts w:ascii="Nirmala UI" w:hAnsi="Nirmala UI" w:cs="Nirmala UI" w:hint="cs"/>
          <w:b/>
          <w:bCs/>
          <w:szCs w:val="22"/>
          <w:cs/>
          <w:lang w:val="en-US"/>
        </w:rPr>
        <w:t>तालमेल</w:t>
      </w:r>
      <w:r w:rsidRPr="006A3233">
        <w:rPr>
          <w:rFonts w:cs="Mangal"/>
          <w:b/>
          <w:bCs/>
          <w:szCs w:val="22"/>
          <w:cs/>
          <w:lang w:val="en-US"/>
        </w:rPr>
        <w:t xml:space="preserve"> </w:t>
      </w:r>
      <w:r w:rsidRPr="006A3233">
        <w:rPr>
          <w:rFonts w:ascii="Nirmala UI" w:hAnsi="Nirmala UI" w:cs="Nirmala UI" w:hint="cs"/>
          <w:b/>
          <w:bCs/>
          <w:szCs w:val="22"/>
          <w:cs/>
          <w:lang w:val="en-US"/>
        </w:rPr>
        <w:t>बनाना</w:t>
      </w:r>
    </w:p>
    <w:p w14:paraId="0502157A" w14:textId="77777777" w:rsidR="005600CD" w:rsidRPr="006A3233" w:rsidRDefault="005600CD" w:rsidP="005B60E4">
      <w:pPr>
        <w:pStyle w:val="ListParagraph"/>
        <w:autoSpaceDE w:val="0"/>
        <w:autoSpaceDN w:val="0"/>
        <w:adjustRightInd w:val="0"/>
        <w:jc w:val="both"/>
        <w:rPr>
          <w:b/>
          <w:bCs/>
          <w:szCs w:val="22"/>
          <w:lang w:val="en-US"/>
        </w:rPr>
      </w:pPr>
    </w:p>
    <w:p w14:paraId="5FAD96D5" w14:textId="479AFD1D" w:rsidR="006A3233" w:rsidRPr="005600CD" w:rsidRDefault="006A3233" w:rsidP="005B60E4">
      <w:pPr>
        <w:pStyle w:val="ListParagraph"/>
        <w:numPr>
          <w:ilvl w:val="0"/>
          <w:numId w:val="46"/>
        </w:numPr>
        <w:autoSpaceDE w:val="0"/>
        <w:autoSpaceDN w:val="0"/>
        <w:adjustRightInd w:val="0"/>
        <w:jc w:val="both"/>
        <w:rPr>
          <w:szCs w:val="22"/>
          <w:lang w:val="en-US"/>
        </w:rPr>
      </w:pPr>
      <w:r w:rsidRPr="005600CD">
        <w:rPr>
          <w:rFonts w:ascii="Nirmala UI" w:hAnsi="Nirmala UI" w:cs="Nirmala UI" w:hint="cs"/>
          <w:szCs w:val="22"/>
          <w:cs/>
          <w:lang w:val="en-US"/>
        </w:rPr>
        <w:t>आरंभिक</w:t>
      </w:r>
      <w:r w:rsidRPr="005600CD">
        <w:rPr>
          <w:rFonts w:cs="Mangal"/>
          <w:szCs w:val="22"/>
          <w:cs/>
          <w:lang w:val="en-US"/>
        </w:rPr>
        <w:t xml:space="preserve"> </w:t>
      </w:r>
      <w:r w:rsidRPr="005600CD">
        <w:rPr>
          <w:rFonts w:ascii="Nirmala UI" w:hAnsi="Nirmala UI" w:cs="Nirmala UI" w:hint="cs"/>
          <w:szCs w:val="22"/>
          <w:cs/>
          <w:lang w:val="en-US"/>
        </w:rPr>
        <w:t>छोटी</w:t>
      </w:r>
      <w:r w:rsidRPr="005600CD">
        <w:rPr>
          <w:rFonts w:cs="Mangal"/>
          <w:szCs w:val="22"/>
          <w:cs/>
          <w:lang w:val="en-US"/>
        </w:rPr>
        <w:t xml:space="preserve"> </w:t>
      </w:r>
      <w:r w:rsidRPr="005600CD">
        <w:rPr>
          <w:rFonts w:ascii="Nirmala UI" w:hAnsi="Nirmala UI" w:cs="Nirmala UI" w:hint="cs"/>
          <w:szCs w:val="22"/>
          <w:cs/>
          <w:lang w:val="en-US"/>
        </w:rPr>
        <w:t>बातचीत</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लिए</w:t>
      </w:r>
      <w:r w:rsidRPr="005600CD">
        <w:rPr>
          <w:rFonts w:cs="Mangal"/>
          <w:szCs w:val="22"/>
          <w:cs/>
          <w:lang w:val="en-US"/>
        </w:rPr>
        <w:t xml:space="preserve"> </w:t>
      </w:r>
      <w:r w:rsidRPr="005600CD">
        <w:rPr>
          <w:rFonts w:ascii="Nirmala UI" w:hAnsi="Nirmala UI" w:cs="Nirmala UI" w:hint="cs"/>
          <w:szCs w:val="22"/>
          <w:cs/>
          <w:lang w:val="en-US"/>
        </w:rPr>
        <w:t>आसान</w:t>
      </w:r>
      <w:r w:rsidRPr="005600CD">
        <w:rPr>
          <w:rFonts w:cs="Mangal"/>
          <w:szCs w:val="22"/>
          <w:cs/>
          <w:lang w:val="en-US"/>
        </w:rPr>
        <w:t xml:space="preserve">   </w:t>
      </w:r>
      <w:r w:rsidRPr="005600CD">
        <w:rPr>
          <w:rFonts w:ascii="Nirmala UI" w:hAnsi="Nirmala UI" w:cs="Nirmala UI" w:hint="cs"/>
          <w:szCs w:val="22"/>
          <w:cs/>
          <w:lang w:val="en-US"/>
        </w:rPr>
        <w:t>विषयों</w:t>
      </w:r>
      <w:r w:rsidRPr="005600CD">
        <w:rPr>
          <w:szCs w:val="22"/>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प्रयोग</w:t>
      </w:r>
      <w:r w:rsidRPr="005600CD">
        <w:rPr>
          <w:rFonts w:cs="Mangal"/>
          <w:szCs w:val="22"/>
          <w:cs/>
          <w:lang w:val="en-US"/>
        </w:rPr>
        <w:t xml:space="preserve"> </w:t>
      </w:r>
      <w:r w:rsidRPr="005600CD">
        <w:rPr>
          <w:rFonts w:ascii="Nirmala UI" w:hAnsi="Nirmala UI" w:cs="Nirmala UI" w:hint="cs"/>
          <w:szCs w:val="22"/>
          <w:cs/>
          <w:lang w:val="en-US"/>
        </w:rPr>
        <w:t>करें।</w:t>
      </w:r>
    </w:p>
    <w:p w14:paraId="21805787" w14:textId="57FD8704" w:rsidR="006A3233" w:rsidRPr="005B60E4" w:rsidRDefault="006A3233" w:rsidP="005B60E4">
      <w:pPr>
        <w:pStyle w:val="ListParagraph"/>
        <w:numPr>
          <w:ilvl w:val="0"/>
          <w:numId w:val="46"/>
        </w:numPr>
        <w:autoSpaceDE w:val="0"/>
        <w:autoSpaceDN w:val="0"/>
        <w:adjustRightInd w:val="0"/>
        <w:jc w:val="both"/>
        <w:rPr>
          <w:rFonts w:cs="Mangal"/>
          <w:szCs w:val="22"/>
          <w:lang w:val="en-US"/>
        </w:rPr>
      </w:pPr>
      <w:r w:rsidRPr="005600CD">
        <w:rPr>
          <w:rFonts w:ascii="Nirmala UI" w:hAnsi="Nirmala UI" w:cs="Nirmala UI" w:hint="cs"/>
          <w:szCs w:val="22"/>
          <w:cs/>
          <w:lang w:val="en-US"/>
        </w:rPr>
        <w:t>सुनिश्चित</w:t>
      </w:r>
      <w:r w:rsidRPr="005600CD">
        <w:rPr>
          <w:rFonts w:cs="Mangal"/>
          <w:szCs w:val="22"/>
          <w:cs/>
          <w:lang w:val="en-US"/>
        </w:rPr>
        <w:t xml:space="preserve"> </w:t>
      </w:r>
      <w:r w:rsidRPr="005600CD">
        <w:rPr>
          <w:rFonts w:ascii="Nirmala UI" w:hAnsi="Nirmala UI" w:cs="Nirmala UI" w:hint="cs"/>
          <w:szCs w:val="22"/>
          <w:cs/>
          <w:lang w:val="en-US"/>
        </w:rPr>
        <w:t>करें</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व्यक्ति</w:t>
      </w:r>
      <w:r w:rsidRPr="005600CD">
        <w:rPr>
          <w:rFonts w:cs="Mangal"/>
          <w:szCs w:val="22"/>
          <w:cs/>
          <w:lang w:val="en-US"/>
        </w:rPr>
        <w:t xml:space="preserve"> </w:t>
      </w:r>
      <w:r w:rsidRPr="005600CD">
        <w:rPr>
          <w:rFonts w:ascii="Nirmala UI" w:hAnsi="Nirmala UI" w:cs="Nirmala UI" w:hint="cs"/>
          <w:szCs w:val="22"/>
          <w:cs/>
          <w:lang w:val="en-US"/>
        </w:rPr>
        <w:t>अपने</w:t>
      </w:r>
      <w:r w:rsidRPr="005600CD">
        <w:rPr>
          <w:rFonts w:cs="Mangal"/>
          <w:szCs w:val="22"/>
          <w:cs/>
          <w:lang w:val="en-US"/>
        </w:rPr>
        <w:t xml:space="preserve"> </w:t>
      </w:r>
      <w:r w:rsidRPr="005600CD">
        <w:rPr>
          <w:rFonts w:ascii="Nirmala UI" w:hAnsi="Nirmala UI" w:cs="Nirmala UI" w:hint="cs"/>
          <w:szCs w:val="22"/>
          <w:cs/>
          <w:lang w:val="en-US"/>
        </w:rPr>
        <w:t>आप</w:t>
      </w:r>
      <w:r w:rsidRPr="005600CD">
        <w:rPr>
          <w:rFonts w:cs="Mangal"/>
          <w:szCs w:val="22"/>
          <w:cs/>
          <w:lang w:val="en-US"/>
        </w:rPr>
        <w:t xml:space="preserve"> </w:t>
      </w:r>
      <w:r w:rsidRPr="005600CD">
        <w:rPr>
          <w:rFonts w:ascii="Nirmala UI" w:hAnsi="Nirmala UI" w:cs="Nirmala UI" w:hint="cs"/>
          <w:szCs w:val="22"/>
          <w:cs/>
          <w:lang w:val="en-US"/>
        </w:rPr>
        <w:t>शामिल</w:t>
      </w:r>
      <w:r w:rsidRPr="005600CD">
        <w:rPr>
          <w:rFonts w:cs="Mangal"/>
          <w:szCs w:val="22"/>
          <w:cs/>
          <w:lang w:val="en-US"/>
        </w:rPr>
        <w:t xml:space="preserve"> </w:t>
      </w:r>
      <w:r w:rsidRPr="005600CD">
        <w:rPr>
          <w:rFonts w:ascii="Nirmala UI" w:hAnsi="Nirmala UI" w:cs="Nirmala UI" w:hint="cs"/>
          <w:szCs w:val="22"/>
          <w:cs/>
          <w:lang w:val="en-US"/>
        </w:rPr>
        <w:t>महसूस</w:t>
      </w:r>
      <w:r w:rsidRPr="005600CD">
        <w:rPr>
          <w:rFonts w:cs="Mangal"/>
          <w:szCs w:val="22"/>
          <w:cs/>
          <w:lang w:val="en-US"/>
        </w:rPr>
        <w:t xml:space="preserve"> </w:t>
      </w:r>
      <w:r w:rsidRPr="005600CD">
        <w:rPr>
          <w:rFonts w:ascii="Nirmala UI" w:hAnsi="Nirmala UI" w:cs="Nirmala UI" w:hint="cs"/>
          <w:szCs w:val="22"/>
          <w:cs/>
          <w:lang w:val="en-US"/>
        </w:rPr>
        <w:t>करे</w:t>
      </w:r>
      <w:r w:rsidR="005B60E4">
        <w:rPr>
          <w:rFonts w:cs="Mangal"/>
          <w:szCs w:val="22"/>
          <w:cs/>
          <w:lang w:val="en-US"/>
        </w:rPr>
        <w:t xml:space="preserve"> </w:t>
      </w:r>
      <w:r w:rsidRPr="005600CD">
        <w:rPr>
          <w:rFonts w:ascii="Nirmala UI" w:hAnsi="Nirmala UI" w:cs="Nirmala UI" w:hint="cs"/>
          <w:szCs w:val="22"/>
          <w:cs/>
          <w:lang w:val="en-US"/>
        </w:rPr>
        <w:t>लेकिन</w:t>
      </w:r>
      <w:r w:rsidRPr="005600CD">
        <w:rPr>
          <w:rFonts w:cs="Mangal"/>
          <w:szCs w:val="22"/>
          <w:cs/>
          <w:lang w:val="en-US"/>
        </w:rPr>
        <w:t xml:space="preserve"> </w:t>
      </w:r>
      <w:r w:rsidRPr="005600CD">
        <w:rPr>
          <w:rFonts w:ascii="Nirmala UI" w:hAnsi="Nirmala UI" w:cs="Nirmala UI" w:hint="cs"/>
          <w:szCs w:val="22"/>
          <w:cs/>
          <w:lang w:val="en-US"/>
        </w:rPr>
        <w:t>प्रारंभिक</w:t>
      </w:r>
      <w:r w:rsidRPr="005600CD">
        <w:rPr>
          <w:rFonts w:cs="Mangal"/>
          <w:szCs w:val="22"/>
          <w:cs/>
          <w:lang w:val="en-US"/>
        </w:rPr>
        <w:t xml:space="preserve"> </w:t>
      </w:r>
      <w:r w:rsidRPr="005600CD">
        <w:rPr>
          <w:rFonts w:ascii="Nirmala UI" w:hAnsi="Nirmala UI" w:cs="Nirmala UI" w:hint="cs"/>
          <w:szCs w:val="22"/>
          <w:cs/>
          <w:lang w:val="en-US"/>
        </w:rPr>
        <w:t>बातचीत</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दौरान</w:t>
      </w:r>
      <w:r w:rsidR="005B60E4">
        <w:rPr>
          <w:rFonts w:cs="Mangal"/>
          <w:szCs w:val="22"/>
          <w:cs/>
          <w:lang w:val="en-US"/>
        </w:rPr>
        <w:t xml:space="preserve"> </w:t>
      </w:r>
      <w:r w:rsidRPr="005B60E4">
        <w:rPr>
          <w:rFonts w:ascii="Nirmala UI" w:hAnsi="Nirmala UI" w:cs="Nirmala UI" w:hint="cs"/>
          <w:szCs w:val="22"/>
          <w:cs/>
          <w:lang w:val="en-US"/>
        </w:rPr>
        <w:t>पूछताछ</w:t>
      </w:r>
      <w:r w:rsidRPr="005B60E4">
        <w:rPr>
          <w:rFonts w:cs="Mangal"/>
          <w:szCs w:val="22"/>
          <w:cs/>
          <w:lang w:val="en-US"/>
        </w:rPr>
        <w:t xml:space="preserve"> </w:t>
      </w:r>
      <w:r w:rsidRPr="005B60E4">
        <w:rPr>
          <w:rFonts w:ascii="Nirmala UI" w:hAnsi="Nirmala UI" w:cs="Nirmala UI" w:hint="cs"/>
          <w:szCs w:val="22"/>
          <w:cs/>
          <w:lang w:val="en-US"/>
        </w:rPr>
        <w:t>नहीं</w:t>
      </w:r>
      <w:r w:rsidRPr="005B60E4">
        <w:rPr>
          <w:rFonts w:cs="Mangal"/>
          <w:szCs w:val="22"/>
          <w:cs/>
          <w:lang w:val="en-US"/>
        </w:rPr>
        <w:t xml:space="preserve"> </w:t>
      </w:r>
      <w:r w:rsidRPr="005B60E4">
        <w:rPr>
          <w:rFonts w:ascii="Nirmala UI" w:hAnsi="Nirmala UI" w:cs="Nirmala UI" w:hint="cs"/>
          <w:szCs w:val="22"/>
          <w:cs/>
          <w:lang w:val="en-US"/>
        </w:rPr>
        <w:t>करें।</w:t>
      </w:r>
    </w:p>
    <w:p w14:paraId="53AA89F8" w14:textId="65EC7FB4" w:rsidR="006A3233" w:rsidRPr="005B60E4" w:rsidRDefault="006A3233" w:rsidP="005B60E4">
      <w:pPr>
        <w:pStyle w:val="ListParagraph"/>
        <w:numPr>
          <w:ilvl w:val="0"/>
          <w:numId w:val="46"/>
        </w:numPr>
        <w:autoSpaceDE w:val="0"/>
        <w:autoSpaceDN w:val="0"/>
        <w:adjustRightInd w:val="0"/>
        <w:jc w:val="both"/>
        <w:rPr>
          <w:rFonts w:ascii="Nirmala UI" w:hAnsi="Nirmala UI" w:cs="Nirmala UI"/>
          <w:szCs w:val="22"/>
          <w:lang w:val="en-US"/>
        </w:rPr>
      </w:pPr>
      <w:r w:rsidRPr="005600CD">
        <w:rPr>
          <w:rFonts w:ascii="Nirmala UI" w:hAnsi="Nirmala UI" w:cs="Nirmala UI" w:hint="cs"/>
          <w:szCs w:val="22"/>
          <w:cs/>
          <w:lang w:val="en-US"/>
        </w:rPr>
        <w:t>दूसरे</w:t>
      </w:r>
      <w:r w:rsidRPr="005600CD">
        <w:rPr>
          <w:rFonts w:cs="Mangal"/>
          <w:szCs w:val="22"/>
          <w:cs/>
          <w:lang w:val="en-US"/>
        </w:rPr>
        <w:t xml:space="preserve"> </w:t>
      </w:r>
      <w:r w:rsidRPr="005600CD">
        <w:rPr>
          <w:rFonts w:ascii="Nirmala UI" w:hAnsi="Nirmala UI" w:cs="Nirmala UI" w:hint="cs"/>
          <w:szCs w:val="22"/>
          <w:cs/>
          <w:lang w:val="en-US"/>
        </w:rPr>
        <w:t>व्यक्ति</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सहज</w:t>
      </w:r>
      <w:r w:rsidRPr="005600CD">
        <w:rPr>
          <w:rFonts w:cs="Mangal"/>
          <w:szCs w:val="22"/>
          <w:cs/>
          <w:lang w:val="en-US"/>
        </w:rPr>
        <w:t xml:space="preserve"> </w:t>
      </w:r>
      <w:r w:rsidRPr="005600CD">
        <w:rPr>
          <w:rFonts w:ascii="Nirmala UI" w:hAnsi="Nirmala UI" w:cs="Nirmala UI" w:hint="cs"/>
          <w:szCs w:val="22"/>
          <w:cs/>
          <w:lang w:val="en-US"/>
        </w:rPr>
        <w:t>रहने</w:t>
      </w:r>
      <w:r w:rsidRPr="005600CD">
        <w:rPr>
          <w:rFonts w:cs="Mangal"/>
          <w:szCs w:val="22"/>
          <w:cs/>
          <w:lang w:val="en-US"/>
        </w:rPr>
        <w:t xml:space="preserve"> </w:t>
      </w:r>
      <w:r w:rsidRPr="005600CD">
        <w:rPr>
          <w:rFonts w:ascii="Nirmala UI" w:hAnsi="Nirmala UI" w:cs="Nirmala UI" w:hint="cs"/>
          <w:szCs w:val="22"/>
          <w:cs/>
          <w:lang w:val="en-US"/>
        </w:rPr>
        <w:t>दे</w:t>
      </w:r>
      <w:r w:rsidRPr="005600CD">
        <w:rPr>
          <w:rFonts w:cs="Mangal"/>
          <w:szCs w:val="22"/>
          <w:cs/>
          <w:lang w:val="en-US"/>
        </w:rPr>
        <w:t xml:space="preserve"> </w:t>
      </w:r>
      <w:r w:rsidRPr="005600CD">
        <w:rPr>
          <w:szCs w:val="22"/>
          <w:lang w:val="en-US"/>
        </w:rPr>
        <w:t xml:space="preserve">; </w:t>
      </w:r>
      <w:r w:rsidRPr="005600CD">
        <w:rPr>
          <w:rFonts w:ascii="Nirmala UI" w:hAnsi="Nirmala UI" w:cs="Nirmala UI" w:hint="cs"/>
          <w:szCs w:val="22"/>
          <w:cs/>
          <w:lang w:val="en-US"/>
        </w:rPr>
        <w:t>यह</w:t>
      </w:r>
      <w:r w:rsidRPr="005600CD">
        <w:rPr>
          <w:rFonts w:cs="Mangal"/>
          <w:szCs w:val="22"/>
          <w:cs/>
          <w:lang w:val="en-US"/>
        </w:rPr>
        <w:t xml:space="preserve"> </w:t>
      </w:r>
      <w:r w:rsidRPr="005600CD">
        <w:rPr>
          <w:rFonts w:ascii="Nirmala UI" w:hAnsi="Nirmala UI" w:cs="Nirmala UI" w:hint="cs"/>
          <w:szCs w:val="22"/>
          <w:cs/>
          <w:lang w:val="en-US"/>
        </w:rPr>
        <w:t>दूसरे</w:t>
      </w:r>
      <w:r w:rsidRPr="005600CD">
        <w:rPr>
          <w:rFonts w:cs="Mangal"/>
          <w:szCs w:val="22"/>
          <w:cs/>
          <w:lang w:val="en-US"/>
        </w:rPr>
        <w:t xml:space="preserve"> </w:t>
      </w:r>
      <w:r w:rsidRPr="005600CD">
        <w:rPr>
          <w:rFonts w:ascii="Nirmala UI" w:hAnsi="Nirmala UI" w:cs="Nirmala UI" w:hint="cs"/>
          <w:szCs w:val="22"/>
          <w:cs/>
          <w:lang w:val="en-US"/>
        </w:rPr>
        <w:t>व्यक्ति</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सहज</w:t>
      </w:r>
      <w:r w:rsidRPr="005600CD">
        <w:rPr>
          <w:rFonts w:cs="Mangal"/>
          <w:szCs w:val="22"/>
          <w:cs/>
          <w:lang w:val="en-US"/>
        </w:rPr>
        <w:t xml:space="preserve"> </w:t>
      </w:r>
      <w:r w:rsidRPr="005600CD">
        <w:rPr>
          <w:rFonts w:ascii="Nirmala UI" w:hAnsi="Nirmala UI" w:cs="Nirmala UI" w:hint="cs"/>
          <w:szCs w:val="22"/>
          <w:cs/>
          <w:lang w:val="en-US"/>
        </w:rPr>
        <w:t>रूप</w:t>
      </w:r>
      <w:r w:rsidRPr="005600CD">
        <w:rPr>
          <w:rFonts w:cs="Mangal"/>
          <w:szCs w:val="22"/>
          <w:cs/>
          <w:lang w:val="en-US"/>
        </w:rPr>
        <w:t xml:space="preserve"> </w:t>
      </w:r>
      <w:r w:rsidRPr="005600CD">
        <w:rPr>
          <w:rFonts w:ascii="Nirmala UI" w:hAnsi="Nirmala UI" w:cs="Nirmala UI" w:hint="cs"/>
          <w:szCs w:val="22"/>
          <w:cs/>
          <w:lang w:val="en-US"/>
        </w:rPr>
        <w:t>से</w:t>
      </w:r>
      <w:r w:rsidRPr="005600CD">
        <w:rPr>
          <w:rFonts w:cs="Mangal"/>
          <w:szCs w:val="22"/>
          <w:cs/>
          <w:lang w:val="en-US"/>
        </w:rPr>
        <w:t xml:space="preserve"> </w:t>
      </w:r>
      <w:r w:rsidRPr="005600CD">
        <w:rPr>
          <w:rFonts w:ascii="Nirmala UI" w:hAnsi="Nirmala UI" w:cs="Nirmala UI" w:hint="cs"/>
          <w:szCs w:val="22"/>
          <w:cs/>
          <w:lang w:val="en-US"/>
        </w:rPr>
        <w:t>बातचीत</w:t>
      </w:r>
      <w:r w:rsidRPr="005600CD">
        <w:rPr>
          <w:rFonts w:cs="Mangal"/>
          <w:szCs w:val="22"/>
          <w:cs/>
          <w:lang w:val="en-US"/>
        </w:rPr>
        <w:t xml:space="preserve"> </w:t>
      </w:r>
      <w:r w:rsidRPr="005600CD">
        <w:rPr>
          <w:rFonts w:ascii="Nirmala UI" w:hAnsi="Nirmala UI" w:cs="Nirmala UI" w:hint="cs"/>
          <w:szCs w:val="22"/>
          <w:cs/>
          <w:lang w:val="en-US"/>
        </w:rPr>
        <w:t>करने</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लिए</w:t>
      </w:r>
      <w:r w:rsidR="005B60E4">
        <w:rPr>
          <w:rFonts w:ascii="Nirmala UI" w:hAnsi="Nirmala UI" w:cs="Nirmala UI" w:hint="cs"/>
          <w:szCs w:val="22"/>
          <w:cs/>
          <w:lang w:val="en-US"/>
        </w:rPr>
        <w:t xml:space="preserve"> </w:t>
      </w:r>
      <w:r w:rsidRPr="005B60E4">
        <w:rPr>
          <w:rFonts w:ascii="Nirmala UI" w:hAnsi="Nirmala UI" w:cs="Nirmala UI" w:hint="cs"/>
          <w:szCs w:val="22"/>
          <w:cs/>
          <w:lang w:val="en-US"/>
        </w:rPr>
        <w:t>सक्षम</w:t>
      </w:r>
      <w:r w:rsidRPr="005B60E4">
        <w:rPr>
          <w:rFonts w:cs="Mangal"/>
          <w:szCs w:val="22"/>
          <w:cs/>
          <w:lang w:val="en-US"/>
        </w:rPr>
        <w:t xml:space="preserve"> </w:t>
      </w:r>
      <w:r w:rsidRPr="005B60E4">
        <w:rPr>
          <w:rFonts w:ascii="Nirmala UI" w:hAnsi="Nirmala UI" w:cs="Nirmala UI" w:hint="cs"/>
          <w:szCs w:val="22"/>
          <w:cs/>
          <w:lang w:val="en-US"/>
        </w:rPr>
        <w:t>करेगा।</w:t>
      </w:r>
    </w:p>
    <w:p w14:paraId="507BC436" w14:textId="075010D5" w:rsidR="006A3233" w:rsidRPr="005600CD" w:rsidRDefault="006A3233" w:rsidP="005B60E4">
      <w:pPr>
        <w:pStyle w:val="ListParagraph"/>
        <w:numPr>
          <w:ilvl w:val="0"/>
          <w:numId w:val="46"/>
        </w:numPr>
        <w:autoSpaceDE w:val="0"/>
        <w:autoSpaceDN w:val="0"/>
        <w:adjustRightInd w:val="0"/>
        <w:jc w:val="both"/>
        <w:rPr>
          <w:szCs w:val="22"/>
          <w:lang w:val="en-US"/>
        </w:rPr>
      </w:pPr>
      <w:r w:rsidRPr="005600CD">
        <w:rPr>
          <w:rFonts w:ascii="Nirmala UI" w:hAnsi="Nirmala UI" w:cs="Nirmala UI" w:hint="cs"/>
          <w:szCs w:val="22"/>
          <w:cs/>
          <w:lang w:val="en-US"/>
        </w:rPr>
        <w:t>दूसरे</w:t>
      </w:r>
      <w:r w:rsidRPr="005600CD">
        <w:rPr>
          <w:rFonts w:cs="Mangal"/>
          <w:szCs w:val="22"/>
          <w:cs/>
          <w:lang w:val="en-US"/>
        </w:rPr>
        <w:t xml:space="preserve"> </w:t>
      </w:r>
      <w:r w:rsidRPr="005600CD">
        <w:rPr>
          <w:rFonts w:ascii="Nirmala UI" w:hAnsi="Nirmala UI" w:cs="Nirmala UI" w:hint="cs"/>
          <w:szCs w:val="22"/>
          <w:cs/>
          <w:lang w:val="en-US"/>
        </w:rPr>
        <w:t>व्यक्ति</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बारे</w:t>
      </w:r>
      <w:r w:rsidRPr="005600CD">
        <w:rPr>
          <w:rFonts w:cs="Mangal"/>
          <w:szCs w:val="22"/>
          <w:cs/>
          <w:lang w:val="en-US"/>
        </w:rPr>
        <w:t xml:space="preserve"> </w:t>
      </w:r>
      <w:r w:rsidRPr="005600CD">
        <w:rPr>
          <w:rFonts w:ascii="Nirmala UI" w:hAnsi="Nirmala UI" w:cs="Nirmala UI" w:hint="cs"/>
          <w:szCs w:val="22"/>
          <w:cs/>
          <w:lang w:val="en-US"/>
        </w:rPr>
        <w:t>में</w:t>
      </w:r>
      <w:r w:rsidRPr="005600CD">
        <w:rPr>
          <w:rFonts w:cs="Mangal"/>
          <w:szCs w:val="22"/>
          <w:cs/>
          <w:lang w:val="en-US"/>
        </w:rPr>
        <w:t xml:space="preserve"> </w:t>
      </w:r>
      <w:r w:rsidRPr="005600CD">
        <w:rPr>
          <w:rFonts w:ascii="Nirmala UI" w:hAnsi="Nirmala UI" w:cs="Nirmala UI" w:hint="cs"/>
          <w:szCs w:val="22"/>
          <w:cs/>
          <w:lang w:val="en-US"/>
        </w:rPr>
        <w:t>सीधे</w:t>
      </w:r>
      <w:r w:rsidRPr="005600CD">
        <w:rPr>
          <w:rFonts w:cs="Mangal"/>
          <w:szCs w:val="22"/>
          <w:cs/>
          <w:lang w:val="en-US"/>
        </w:rPr>
        <w:t xml:space="preserve"> </w:t>
      </w:r>
      <w:r w:rsidRPr="005600CD">
        <w:rPr>
          <w:rFonts w:ascii="Nirmala UI" w:hAnsi="Nirmala UI" w:cs="Nirmala UI" w:hint="cs"/>
          <w:szCs w:val="22"/>
          <w:cs/>
          <w:lang w:val="en-US"/>
        </w:rPr>
        <w:t>सवाल</w:t>
      </w:r>
      <w:r w:rsidRPr="005600CD">
        <w:rPr>
          <w:rFonts w:cs="Mangal"/>
          <w:szCs w:val="22"/>
          <w:cs/>
          <w:lang w:val="en-US"/>
        </w:rPr>
        <w:t xml:space="preserve"> </w:t>
      </w:r>
      <w:r w:rsidRPr="005600CD">
        <w:rPr>
          <w:rFonts w:ascii="Nirmala UI" w:hAnsi="Nirmala UI" w:cs="Nirmala UI" w:hint="cs"/>
          <w:szCs w:val="22"/>
          <w:cs/>
          <w:lang w:val="en-US"/>
        </w:rPr>
        <w:t>न</w:t>
      </w:r>
      <w:r w:rsidRPr="005600CD">
        <w:rPr>
          <w:rFonts w:cs="Mangal"/>
          <w:szCs w:val="22"/>
          <w:cs/>
          <w:lang w:val="en-US"/>
        </w:rPr>
        <w:t xml:space="preserve"> </w:t>
      </w:r>
      <w:r w:rsidRPr="005600CD">
        <w:rPr>
          <w:rFonts w:ascii="Nirmala UI" w:hAnsi="Nirmala UI" w:cs="Nirmala UI" w:hint="cs"/>
          <w:szCs w:val="22"/>
          <w:cs/>
          <w:lang w:val="en-US"/>
        </w:rPr>
        <w:t>पूछे</w:t>
      </w:r>
      <w:r w:rsidRPr="005600CD">
        <w:rPr>
          <w:rFonts w:cs="Mangal"/>
          <w:szCs w:val="22"/>
          <w:cs/>
          <w:lang w:val="en-US"/>
        </w:rPr>
        <w:t xml:space="preserve"> </w:t>
      </w:r>
      <w:r w:rsidRPr="005600CD">
        <w:rPr>
          <w:rFonts w:ascii="Nirmala UI" w:hAnsi="Nirmala UI" w:cs="Nirmala UI" w:hint="cs"/>
          <w:szCs w:val="22"/>
          <w:cs/>
          <w:lang w:val="en-US"/>
        </w:rPr>
        <w:t>।</w:t>
      </w:r>
    </w:p>
    <w:p w14:paraId="372332A5" w14:textId="7154F4A9" w:rsidR="006A3233" w:rsidRPr="005B60E4" w:rsidRDefault="006A3233" w:rsidP="005B60E4">
      <w:pPr>
        <w:pStyle w:val="ListParagraph"/>
        <w:numPr>
          <w:ilvl w:val="0"/>
          <w:numId w:val="46"/>
        </w:numPr>
        <w:autoSpaceDE w:val="0"/>
        <w:autoSpaceDN w:val="0"/>
        <w:adjustRightInd w:val="0"/>
        <w:jc w:val="both"/>
        <w:rPr>
          <w:rFonts w:cs="Mangal"/>
          <w:szCs w:val="22"/>
          <w:lang w:val="en-US"/>
        </w:rPr>
      </w:pPr>
      <w:r w:rsidRPr="005600CD">
        <w:rPr>
          <w:rFonts w:ascii="Nirmala UI" w:hAnsi="Nirmala UI" w:cs="Nirmala UI" w:hint="cs"/>
          <w:szCs w:val="22"/>
          <w:cs/>
          <w:lang w:val="en-US"/>
        </w:rPr>
        <w:t>जिस</w:t>
      </w:r>
      <w:r w:rsidRPr="005600CD">
        <w:rPr>
          <w:rFonts w:cs="Mangal"/>
          <w:szCs w:val="22"/>
          <w:cs/>
          <w:lang w:val="en-US"/>
        </w:rPr>
        <w:t xml:space="preserve"> </w:t>
      </w:r>
      <w:r w:rsidRPr="005600CD">
        <w:rPr>
          <w:rFonts w:ascii="Nirmala UI" w:hAnsi="Nirmala UI" w:cs="Nirmala UI" w:hint="cs"/>
          <w:szCs w:val="22"/>
          <w:cs/>
          <w:lang w:val="en-US"/>
        </w:rPr>
        <w:t>व्यक्ति</w:t>
      </w:r>
      <w:r w:rsidRPr="005600CD">
        <w:rPr>
          <w:rFonts w:cs="Mangal"/>
          <w:szCs w:val="22"/>
          <w:cs/>
          <w:lang w:val="en-US"/>
        </w:rPr>
        <w:t xml:space="preserve"> </w:t>
      </w:r>
      <w:r w:rsidRPr="005600CD">
        <w:rPr>
          <w:rFonts w:ascii="Nirmala UI" w:hAnsi="Nirmala UI" w:cs="Nirmala UI" w:hint="cs"/>
          <w:szCs w:val="22"/>
          <w:cs/>
          <w:lang w:val="en-US"/>
        </w:rPr>
        <w:t>से</w:t>
      </w:r>
      <w:r w:rsidRPr="005600CD">
        <w:rPr>
          <w:rFonts w:cs="Mangal"/>
          <w:szCs w:val="22"/>
          <w:cs/>
          <w:lang w:val="en-US"/>
        </w:rPr>
        <w:t xml:space="preserve"> </w:t>
      </w:r>
      <w:r w:rsidRPr="005600CD">
        <w:rPr>
          <w:rFonts w:ascii="Nirmala UI" w:hAnsi="Nirmala UI" w:cs="Nirmala UI" w:hint="cs"/>
          <w:szCs w:val="22"/>
          <w:cs/>
          <w:lang w:val="en-US"/>
        </w:rPr>
        <w:t>आप</w:t>
      </w:r>
      <w:r w:rsidRPr="005600CD">
        <w:rPr>
          <w:rFonts w:cs="Mangal"/>
          <w:szCs w:val="22"/>
          <w:cs/>
          <w:lang w:val="en-US"/>
        </w:rPr>
        <w:t xml:space="preserve"> </w:t>
      </w:r>
      <w:r w:rsidRPr="005600CD">
        <w:rPr>
          <w:rFonts w:ascii="Nirmala UI" w:hAnsi="Nirmala UI" w:cs="Nirmala UI" w:hint="cs"/>
          <w:szCs w:val="22"/>
          <w:cs/>
          <w:lang w:val="en-US"/>
        </w:rPr>
        <w:t>बात</w:t>
      </w:r>
      <w:r w:rsidRPr="005600CD">
        <w:rPr>
          <w:rFonts w:cs="Mangal"/>
          <w:szCs w:val="22"/>
          <w:cs/>
          <w:lang w:val="en-US"/>
        </w:rPr>
        <w:t xml:space="preserve"> </w:t>
      </w:r>
      <w:r w:rsidRPr="005600CD">
        <w:rPr>
          <w:rFonts w:ascii="Nirmala UI" w:hAnsi="Nirmala UI" w:cs="Nirmala UI" w:hint="cs"/>
          <w:szCs w:val="22"/>
          <w:cs/>
          <w:lang w:val="en-US"/>
        </w:rPr>
        <w:t>कर</w:t>
      </w:r>
      <w:r w:rsidRPr="005600CD">
        <w:rPr>
          <w:rFonts w:cs="Mangal"/>
          <w:szCs w:val="22"/>
          <w:cs/>
          <w:lang w:val="en-US"/>
        </w:rPr>
        <w:t xml:space="preserve"> </w:t>
      </w:r>
      <w:r w:rsidRPr="005600CD">
        <w:rPr>
          <w:rFonts w:ascii="Nirmala UI" w:hAnsi="Nirmala UI" w:cs="Nirmala UI" w:hint="cs"/>
          <w:szCs w:val="22"/>
          <w:cs/>
          <w:lang w:val="en-US"/>
        </w:rPr>
        <w:t>रहे</w:t>
      </w:r>
      <w:r w:rsidRPr="005600CD">
        <w:rPr>
          <w:rFonts w:cs="Mangal"/>
          <w:szCs w:val="22"/>
          <w:cs/>
          <w:lang w:val="en-US"/>
        </w:rPr>
        <w:t xml:space="preserve"> </w:t>
      </w:r>
      <w:r w:rsidRPr="005600CD">
        <w:rPr>
          <w:rFonts w:ascii="Nirmala UI" w:hAnsi="Nirmala UI" w:cs="Nirmala UI" w:hint="cs"/>
          <w:szCs w:val="22"/>
          <w:cs/>
          <w:lang w:val="en-US"/>
        </w:rPr>
        <w:t>हैं</w:t>
      </w:r>
      <w:r w:rsidRPr="005600CD">
        <w:rPr>
          <w:szCs w:val="22"/>
          <w:lang w:val="en-US"/>
        </w:rPr>
        <w:t xml:space="preserve">, </w:t>
      </w:r>
      <w:r w:rsidRPr="005600CD">
        <w:rPr>
          <w:rFonts w:ascii="Nirmala UI" w:hAnsi="Nirmala UI" w:cs="Nirmala UI" w:hint="cs"/>
          <w:szCs w:val="22"/>
          <w:cs/>
          <w:lang w:val="en-US"/>
        </w:rPr>
        <w:t>उसकी</w:t>
      </w:r>
      <w:r w:rsidRPr="005600CD">
        <w:rPr>
          <w:rFonts w:cs="Mangal"/>
          <w:szCs w:val="22"/>
          <w:cs/>
          <w:lang w:val="en-US"/>
        </w:rPr>
        <w:t xml:space="preserve"> </w:t>
      </w:r>
      <w:r w:rsidRPr="005600CD">
        <w:rPr>
          <w:rFonts w:ascii="Nirmala UI" w:hAnsi="Nirmala UI" w:cs="Nirmala UI" w:hint="cs"/>
          <w:szCs w:val="22"/>
          <w:cs/>
          <w:lang w:val="en-US"/>
        </w:rPr>
        <w:t>ओर</w:t>
      </w:r>
      <w:r w:rsidRPr="005600CD">
        <w:rPr>
          <w:rFonts w:cs="Mangal"/>
          <w:szCs w:val="22"/>
          <w:cs/>
          <w:lang w:val="en-US"/>
        </w:rPr>
        <w:t xml:space="preserve"> </w:t>
      </w:r>
      <w:r w:rsidRPr="005600CD">
        <w:rPr>
          <w:rFonts w:ascii="Nirmala UI" w:hAnsi="Nirmala UI" w:cs="Nirmala UI" w:hint="cs"/>
          <w:szCs w:val="22"/>
          <w:cs/>
          <w:lang w:val="en-US"/>
        </w:rPr>
        <w:t>आगे</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ओर</w:t>
      </w:r>
      <w:r w:rsidRPr="005600CD">
        <w:rPr>
          <w:rFonts w:cs="Mangal"/>
          <w:szCs w:val="22"/>
          <w:cs/>
          <w:lang w:val="en-US"/>
        </w:rPr>
        <w:t xml:space="preserve"> </w:t>
      </w:r>
      <w:r w:rsidRPr="005600CD">
        <w:rPr>
          <w:rFonts w:ascii="Nirmala UI" w:hAnsi="Nirmala UI" w:cs="Nirmala UI" w:hint="cs"/>
          <w:szCs w:val="22"/>
          <w:cs/>
          <w:lang w:val="en-US"/>
        </w:rPr>
        <w:t>झुकें</w:t>
      </w:r>
      <w:r w:rsidRPr="005600CD">
        <w:rPr>
          <w:szCs w:val="22"/>
          <w:lang w:val="en-US"/>
        </w:rPr>
        <w:t xml:space="preserve">, </w:t>
      </w:r>
      <w:r w:rsidRPr="005600CD">
        <w:rPr>
          <w:rFonts w:ascii="Nirmala UI" w:hAnsi="Nirmala UI" w:cs="Nirmala UI" w:hint="cs"/>
          <w:szCs w:val="22"/>
          <w:cs/>
          <w:lang w:val="en-US"/>
        </w:rPr>
        <w:t>हाथ</w:t>
      </w:r>
      <w:r w:rsidRPr="005600CD">
        <w:rPr>
          <w:rFonts w:cs="Mangal"/>
          <w:szCs w:val="22"/>
          <w:cs/>
          <w:lang w:val="en-US"/>
        </w:rPr>
        <w:t xml:space="preserve"> </w:t>
      </w:r>
      <w:r w:rsidRPr="005600CD">
        <w:rPr>
          <w:rFonts w:ascii="Nirmala UI" w:hAnsi="Nirmala UI" w:cs="Nirmala UI" w:hint="cs"/>
          <w:szCs w:val="22"/>
          <w:cs/>
          <w:lang w:val="en-US"/>
        </w:rPr>
        <w:t>खुले</w:t>
      </w:r>
      <w:r w:rsidRPr="005600CD">
        <w:rPr>
          <w:rFonts w:cs="Mangal"/>
          <w:szCs w:val="22"/>
          <w:cs/>
          <w:lang w:val="en-US"/>
        </w:rPr>
        <w:t xml:space="preserve"> </w:t>
      </w:r>
      <w:r w:rsidRPr="005600CD">
        <w:rPr>
          <w:rFonts w:ascii="Nirmala UI" w:hAnsi="Nirmala UI" w:cs="Nirmala UI" w:hint="cs"/>
          <w:szCs w:val="22"/>
          <w:cs/>
          <w:lang w:val="en-US"/>
        </w:rPr>
        <w:t>रखें</w:t>
      </w:r>
      <w:r w:rsidRPr="005600CD">
        <w:rPr>
          <w:rFonts w:cs="Mangal"/>
          <w:szCs w:val="22"/>
          <w:cs/>
          <w:lang w:val="en-US"/>
        </w:rPr>
        <w:t xml:space="preserve">  </w:t>
      </w:r>
      <w:r w:rsidRPr="005600CD">
        <w:rPr>
          <w:rFonts w:ascii="Nirmala UI" w:hAnsi="Nirmala UI" w:cs="Nirmala UI" w:hint="cs"/>
          <w:szCs w:val="22"/>
          <w:cs/>
          <w:lang w:val="en-US"/>
        </w:rPr>
        <w:t>और</w:t>
      </w:r>
      <w:r w:rsidRPr="005600CD">
        <w:rPr>
          <w:rFonts w:cs="Mangal"/>
          <w:szCs w:val="22"/>
          <w:cs/>
          <w:lang w:val="en-US"/>
        </w:rPr>
        <w:t xml:space="preserve"> </w:t>
      </w:r>
      <w:r w:rsidRPr="005B60E4">
        <w:rPr>
          <w:rFonts w:ascii="Nirmala UI" w:hAnsi="Nirmala UI" w:cs="Nirmala UI" w:hint="cs"/>
          <w:szCs w:val="22"/>
          <w:cs/>
          <w:lang w:val="en-US"/>
        </w:rPr>
        <w:t>हाथ</w:t>
      </w:r>
      <w:r w:rsidRPr="005B60E4">
        <w:rPr>
          <w:rFonts w:cs="Mangal"/>
          <w:szCs w:val="22"/>
          <w:cs/>
          <w:lang w:val="en-US"/>
        </w:rPr>
        <w:t xml:space="preserve"> </w:t>
      </w:r>
      <w:r w:rsidRPr="005B60E4">
        <w:rPr>
          <w:rFonts w:ascii="Nirmala UI" w:hAnsi="Nirmala UI" w:cs="Nirmala UI" w:hint="cs"/>
          <w:szCs w:val="22"/>
          <w:cs/>
          <w:lang w:val="en-US"/>
        </w:rPr>
        <w:t>और</w:t>
      </w:r>
      <w:r w:rsidRPr="005B60E4">
        <w:rPr>
          <w:rFonts w:cs="Mangal"/>
          <w:szCs w:val="22"/>
          <w:cs/>
          <w:lang w:val="en-US"/>
        </w:rPr>
        <w:t xml:space="preserve"> </w:t>
      </w:r>
      <w:r w:rsidRPr="005B60E4">
        <w:rPr>
          <w:rFonts w:ascii="Nirmala UI" w:hAnsi="Nirmala UI" w:cs="Nirmala UI" w:hint="cs"/>
          <w:szCs w:val="22"/>
          <w:cs/>
          <w:lang w:val="en-US"/>
        </w:rPr>
        <w:t>पैर</w:t>
      </w:r>
      <w:r w:rsidRPr="005B60E4">
        <w:rPr>
          <w:rFonts w:cs="Mangal"/>
          <w:szCs w:val="22"/>
          <w:cs/>
          <w:lang w:val="en-US"/>
        </w:rPr>
        <w:t xml:space="preserve"> </w:t>
      </w:r>
      <w:r w:rsidRPr="005B60E4">
        <w:rPr>
          <w:rFonts w:ascii="Nirmala UI" w:hAnsi="Nirmala UI" w:cs="Nirmala UI" w:hint="cs"/>
          <w:szCs w:val="22"/>
          <w:cs/>
          <w:lang w:val="en-US"/>
        </w:rPr>
        <w:t>बिना</w:t>
      </w:r>
      <w:r w:rsidRPr="005B60E4">
        <w:rPr>
          <w:rFonts w:cs="Mangal"/>
          <w:szCs w:val="22"/>
          <w:cs/>
          <w:lang w:val="en-US"/>
        </w:rPr>
        <w:t xml:space="preserve"> </w:t>
      </w:r>
      <w:r w:rsidRPr="005B60E4">
        <w:rPr>
          <w:rFonts w:ascii="Nirmala UI" w:hAnsi="Nirmala UI" w:cs="Nirmala UI" w:hint="cs"/>
          <w:szCs w:val="22"/>
          <w:cs/>
          <w:lang w:val="en-US"/>
        </w:rPr>
        <w:t>क्रॉस</w:t>
      </w:r>
      <w:r w:rsidRPr="005B60E4">
        <w:rPr>
          <w:rFonts w:cs="Mangal"/>
          <w:szCs w:val="22"/>
          <w:cs/>
          <w:lang w:val="en-US"/>
        </w:rPr>
        <w:t xml:space="preserve"> </w:t>
      </w:r>
      <w:r w:rsidRPr="005B60E4">
        <w:rPr>
          <w:rFonts w:ascii="Nirmala UI" w:hAnsi="Nirmala UI" w:cs="Nirmala UI" w:hint="cs"/>
          <w:szCs w:val="22"/>
          <w:cs/>
          <w:lang w:val="en-US"/>
        </w:rPr>
        <w:t>किए</w:t>
      </w:r>
      <w:r w:rsidRPr="005B60E4">
        <w:rPr>
          <w:rFonts w:cs="Mangal"/>
          <w:szCs w:val="22"/>
          <w:cs/>
          <w:lang w:val="en-US"/>
        </w:rPr>
        <w:t xml:space="preserve"> </w:t>
      </w:r>
      <w:r w:rsidRPr="005B60E4">
        <w:rPr>
          <w:rFonts w:ascii="Nirmala UI" w:hAnsi="Nirmala UI" w:cs="Nirmala UI" w:hint="cs"/>
          <w:szCs w:val="22"/>
          <w:cs/>
          <w:lang w:val="en-US"/>
        </w:rPr>
        <w:t>हुए</w:t>
      </w:r>
      <w:r w:rsidRPr="005B60E4">
        <w:rPr>
          <w:rFonts w:cs="Mangal"/>
          <w:szCs w:val="22"/>
          <w:cs/>
          <w:lang w:val="en-US"/>
        </w:rPr>
        <w:t xml:space="preserve"> </w:t>
      </w:r>
      <w:r w:rsidRPr="005B60E4">
        <w:rPr>
          <w:rFonts w:ascii="Nirmala UI" w:hAnsi="Nirmala UI" w:cs="Nirmala UI" w:hint="cs"/>
          <w:szCs w:val="22"/>
          <w:cs/>
          <w:lang w:val="en-US"/>
        </w:rPr>
        <w:t>हों।</w:t>
      </w:r>
    </w:p>
    <w:p w14:paraId="7ED761ED" w14:textId="77777777" w:rsidR="005B60E4" w:rsidRDefault="006A3233" w:rsidP="005B60E4">
      <w:pPr>
        <w:pStyle w:val="ListParagraph"/>
        <w:numPr>
          <w:ilvl w:val="0"/>
          <w:numId w:val="46"/>
        </w:numPr>
        <w:autoSpaceDE w:val="0"/>
        <w:autoSpaceDN w:val="0"/>
        <w:adjustRightInd w:val="0"/>
        <w:jc w:val="both"/>
        <w:rPr>
          <w:rFonts w:ascii="Nirmala UI" w:hAnsi="Nirmala UI" w:cs="Nirmala UI"/>
          <w:szCs w:val="22"/>
          <w:lang w:val="en-US"/>
        </w:rPr>
      </w:pPr>
      <w:r w:rsidRPr="005600CD">
        <w:rPr>
          <w:rFonts w:ascii="Nirmala UI" w:hAnsi="Nirmala UI" w:cs="Nirmala UI" w:hint="cs"/>
          <w:szCs w:val="22"/>
          <w:cs/>
          <w:lang w:val="en-US"/>
        </w:rPr>
        <w:t>हालांकि</w:t>
      </w:r>
      <w:r w:rsidRPr="005600CD">
        <w:rPr>
          <w:rFonts w:cs="Mangal"/>
          <w:szCs w:val="22"/>
          <w:cs/>
          <w:lang w:val="en-US"/>
        </w:rPr>
        <w:t xml:space="preserve"> </w:t>
      </w:r>
      <w:r w:rsidRPr="005600CD">
        <w:rPr>
          <w:rFonts w:ascii="Nirmala UI" w:hAnsi="Nirmala UI" w:cs="Nirmala UI" w:hint="cs"/>
          <w:szCs w:val="22"/>
          <w:cs/>
          <w:lang w:val="en-US"/>
        </w:rPr>
        <w:t>प्रारंभिक</w:t>
      </w:r>
      <w:r w:rsidRPr="005600CD">
        <w:rPr>
          <w:rFonts w:cs="Mangal"/>
          <w:szCs w:val="22"/>
          <w:cs/>
          <w:lang w:val="en-US"/>
        </w:rPr>
        <w:t xml:space="preserve"> </w:t>
      </w:r>
      <w:r w:rsidRPr="005600CD">
        <w:rPr>
          <w:rFonts w:ascii="Nirmala UI" w:hAnsi="Nirmala UI" w:cs="Nirmala UI" w:hint="cs"/>
          <w:szCs w:val="22"/>
          <w:cs/>
          <w:lang w:val="en-US"/>
        </w:rPr>
        <w:t>बातचीत</w:t>
      </w:r>
      <w:r w:rsidRPr="005600CD">
        <w:rPr>
          <w:rFonts w:cs="Mangal"/>
          <w:szCs w:val="22"/>
          <w:cs/>
          <w:lang w:val="en-US"/>
        </w:rPr>
        <w:t xml:space="preserve"> </w:t>
      </w:r>
      <w:r w:rsidRPr="005600CD">
        <w:rPr>
          <w:rFonts w:ascii="Nirmala UI" w:hAnsi="Nirmala UI" w:cs="Nirmala UI" w:hint="cs"/>
          <w:szCs w:val="22"/>
          <w:cs/>
          <w:lang w:val="en-US"/>
        </w:rPr>
        <w:t>सहज</w:t>
      </w:r>
      <w:r w:rsidRPr="005600CD">
        <w:rPr>
          <w:rFonts w:cs="Mangal"/>
          <w:szCs w:val="22"/>
          <w:cs/>
          <w:lang w:val="en-US"/>
        </w:rPr>
        <w:t xml:space="preserve">  </w:t>
      </w:r>
      <w:r w:rsidRPr="005600CD">
        <w:rPr>
          <w:rFonts w:ascii="Nirmala UI" w:hAnsi="Nirmala UI" w:cs="Nirmala UI" w:hint="cs"/>
          <w:szCs w:val="22"/>
          <w:cs/>
          <w:lang w:val="en-US"/>
        </w:rPr>
        <w:t>करने</w:t>
      </w:r>
      <w:r w:rsidRPr="005600CD">
        <w:rPr>
          <w:rFonts w:cs="Mangal"/>
          <w:szCs w:val="22"/>
          <w:cs/>
          <w:lang w:val="en-US"/>
        </w:rPr>
        <w:t xml:space="preserve"> </w:t>
      </w:r>
      <w:r w:rsidRPr="005600CD">
        <w:rPr>
          <w:rFonts w:ascii="Nirmala UI" w:hAnsi="Nirmala UI" w:cs="Nirmala UI" w:hint="cs"/>
          <w:szCs w:val="22"/>
          <w:cs/>
          <w:lang w:val="en-US"/>
        </w:rPr>
        <w:t>में</w:t>
      </w:r>
      <w:r w:rsidRPr="005600CD">
        <w:rPr>
          <w:rFonts w:cs="Mangal"/>
          <w:szCs w:val="22"/>
          <w:cs/>
          <w:lang w:val="en-US"/>
        </w:rPr>
        <w:t xml:space="preserve"> </w:t>
      </w:r>
      <w:r w:rsidRPr="005600CD">
        <w:rPr>
          <w:rFonts w:ascii="Nirmala UI" w:hAnsi="Nirmala UI" w:cs="Nirmala UI" w:hint="cs"/>
          <w:szCs w:val="22"/>
          <w:cs/>
          <w:lang w:val="en-US"/>
        </w:rPr>
        <w:t>मदद</w:t>
      </w:r>
      <w:r w:rsidRPr="005600CD">
        <w:rPr>
          <w:rFonts w:cs="Mangal"/>
          <w:szCs w:val="22"/>
          <w:cs/>
          <w:lang w:val="en-US"/>
        </w:rPr>
        <w:t xml:space="preserve"> </w:t>
      </w:r>
      <w:r w:rsidRPr="005600CD">
        <w:rPr>
          <w:rFonts w:ascii="Nirmala UI" w:hAnsi="Nirmala UI" w:cs="Nirmala UI" w:hint="cs"/>
          <w:szCs w:val="22"/>
          <w:cs/>
          <w:lang w:val="en-US"/>
        </w:rPr>
        <w:t>कर</w:t>
      </w:r>
      <w:r w:rsidRPr="005600CD">
        <w:rPr>
          <w:rFonts w:cs="Mangal"/>
          <w:szCs w:val="22"/>
          <w:cs/>
          <w:lang w:val="en-US"/>
        </w:rPr>
        <w:t xml:space="preserve"> </w:t>
      </w:r>
      <w:r w:rsidRPr="005600CD">
        <w:rPr>
          <w:rFonts w:ascii="Nirmala UI" w:hAnsi="Nirmala UI" w:cs="Nirmala UI" w:hint="cs"/>
          <w:szCs w:val="22"/>
          <w:cs/>
          <w:lang w:val="en-US"/>
        </w:rPr>
        <w:t>सकती</w:t>
      </w:r>
      <w:r w:rsidRPr="005600CD">
        <w:rPr>
          <w:rFonts w:cs="Mangal"/>
          <w:szCs w:val="22"/>
          <w:cs/>
          <w:lang w:val="en-US"/>
        </w:rPr>
        <w:t xml:space="preserve"> </w:t>
      </w:r>
      <w:r w:rsidRPr="005600CD">
        <w:rPr>
          <w:rFonts w:ascii="Nirmala UI" w:hAnsi="Nirmala UI" w:cs="Nirmala UI" w:hint="cs"/>
          <w:szCs w:val="22"/>
          <w:cs/>
          <w:lang w:val="en-US"/>
        </w:rPr>
        <w:t>है</w:t>
      </w:r>
      <w:r w:rsidRPr="005600CD">
        <w:rPr>
          <w:szCs w:val="22"/>
          <w:lang w:val="en-US"/>
        </w:rPr>
        <w:t xml:space="preserve">, </w:t>
      </w:r>
      <w:r w:rsidRPr="005600CD">
        <w:rPr>
          <w:rFonts w:ascii="Nirmala UI" w:hAnsi="Nirmala UI" w:cs="Nirmala UI" w:hint="cs"/>
          <w:szCs w:val="22"/>
          <w:cs/>
          <w:lang w:val="en-US"/>
        </w:rPr>
        <w:t>अधिकांशत</w:t>
      </w:r>
      <w:r w:rsidRPr="005600CD">
        <w:rPr>
          <w:rFonts w:cs="Mangal"/>
          <w:szCs w:val="22"/>
          <w:cs/>
          <w:lang w:val="en-US"/>
        </w:rPr>
        <w:t xml:space="preserve">: </w:t>
      </w:r>
      <w:r w:rsidRPr="005600CD">
        <w:rPr>
          <w:rFonts w:ascii="Nirmala UI" w:hAnsi="Nirmala UI" w:cs="Nirmala UI" w:hint="cs"/>
          <w:szCs w:val="22"/>
          <w:cs/>
          <w:lang w:val="en-US"/>
        </w:rPr>
        <w:t>संबंध</w:t>
      </w:r>
      <w:r w:rsidRPr="005600CD">
        <w:rPr>
          <w:rFonts w:cs="Mangal"/>
          <w:szCs w:val="22"/>
          <w:cs/>
          <w:lang w:val="en-US"/>
        </w:rPr>
        <w:t>-</w:t>
      </w:r>
      <w:r w:rsidRPr="005600CD">
        <w:rPr>
          <w:rFonts w:ascii="Nirmala UI" w:hAnsi="Nirmala UI" w:cs="Nirmala UI" w:hint="cs"/>
          <w:szCs w:val="22"/>
          <w:cs/>
          <w:lang w:val="en-US"/>
        </w:rPr>
        <w:t>निर्माण</w:t>
      </w:r>
      <w:r w:rsidRPr="005600CD">
        <w:rPr>
          <w:rFonts w:cs="Mangal"/>
          <w:szCs w:val="22"/>
          <w:cs/>
          <w:lang w:val="en-US"/>
        </w:rPr>
        <w:t xml:space="preserve"> </w:t>
      </w:r>
      <w:r w:rsidRPr="005B60E4">
        <w:rPr>
          <w:rFonts w:ascii="Nirmala UI" w:hAnsi="Nirmala UI" w:cs="Nirmala UI" w:hint="cs"/>
          <w:szCs w:val="22"/>
          <w:cs/>
          <w:lang w:val="en-US"/>
        </w:rPr>
        <w:t>शब्दों</w:t>
      </w:r>
      <w:r w:rsidRPr="005B60E4">
        <w:rPr>
          <w:rFonts w:cs="Mangal"/>
          <w:szCs w:val="22"/>
          <w:cs/>
          <w:lang w:val="en-US"/>
        </w:rPr>
        <w:t xml:space="preserve"> </w:t>
      </w:r>
      <w:r w:rsidRPr="005B60E4">
        <w:rPr>
          <w:rFonts w:ascii="Nirmala UI" w:hAnsi="Nirmala UI" w:cs="Nirmala UI" w:hint="cs"/>
          <w:szCs w:val="22"/>
          <w:cs/>
          <w:lang w:val="en-US"/>
        </w:rPr>
        <w:t>के</w:t>
      </w:r>
      <w:r w:rsidRPr="005B60E4">
        <w:rPr>
          <w:rFonts w:cs="Mangal"/>
          <w:szCs w:val="22"/>
          <w:cs/>
          <w:lang w:val="en-US"/>
        </w:rPr>
        <w:t xml:space="preserve"> </w:t>
      </w:r>
      <w:r w:rsidRPr="005B60E4">
        <w:rPr>
          <w:rFonts w:ascii="Nirmala UI" w:hAnsi="Nirmala UI" w:cs="Nirmala UI" w:hint="cs"/>
          <w:szCs w:val="22"/>
          <w:cs/>
          <w:lang w:val="en-US"/>
        </w:rPr>
        <w:t>बिना</w:t>
      </w:r>
      <w:r w:rsidRPr="005B60E4">
        <w:rPr>
          <w:rFonts w:cs="Mangal"/>
          <w:szCs w:val="22"/>
          <w:cs/>
          <w:lang w:val="en-US"/>
        </w:rPr>
        <w:t xml:space="preserve"> </w:t>
      </w:r>
      <w:r w:rsidRPr="005B60E4">
        <w:rPr>
          <w:rFonts w:ascii="Nirmala UI" w:hAnsi="Nirmala UI" w:cs="Nirmala UI" w:hint="cs"/>
          <w:szCs w:val="22"/>
          <w:cs/>
          <w:lang w:val="en-US"/>
        </w:rPr>
        <w:t>और</w:t>
      </w:r>
      <w:r w:rsidRPr="005B60E4">
        <w:rPr>
          <w:rFonts w:cs="Mangal"/>
          <w:szCs w:val="22"/>
          <w:cs/>
          <w:lang w:val="en-US"/>
        </w:rPr>
        <w:t xml:space="preserve"> </w:t>
      </w:r>
      <w:r w:rsidRPr="005B60E4">
        <w:rPr>
          <w:rFonts w:ascii="Nirmala UI" w:hAnsi="Nirmala UI" w:cs="Nirmala UI" w:hint="cs"/>
          <w:szCs w:val="22"/>
          <w:cs/>
          <w:lang w:val="en-US"/>
        </w:rPr>
        <w:t>सांकेतिक</w:t>
      </w:r>
      <w:r w:rsidRPr="005B60E4">
        <w:rPr>
          <w:rFonts w:cs="Mangal"/>
          <w:szCs w:val="22"/>
          <w:cs/>
          <w:lang w:val="en-US"/>
        </w:rPr>
        <w:t xml:space="preserve"> </w:t>
      </w:r>
      <w:r w:rsidRPr="005B60E4">
        <w:rPr>
          <w:rFonts w:ascii="Nirmala UI" w:hAnsi="Nirmala UI" w:cs="Nirmala UI" w:hint="cs"/>
          <w:szCs w:val="22"/>
          <w:cs/>
          <w:lang w:val="en-US"/>
        </w:rPr>
        <w:t>संप्रेषण</w:t>
      </w:r>
      <w:r w:rsidRPr="005B60E4">
        <w:rPr>
          <w:rFonts w:cs="Mangal"/>
          <w:szCs w:val="22"/>
          <w:cs/>
          <w:lang w:val="en-US"/>
        </w:rPr>
        <w:t xml:space="preserve">  </w:t>
      </w:r>
      <w:r w:rsidRPr="005B60E4">
        <w:rPr>
          <w:rFonts w:ascii="Nirmala UI" w:hAnsi="Nirmala UI" w:cs="Nirmala UI" w:hint="cs"/>
          <w:szCs w:val="22"/>
          <w:cs/>
          <w:lang w:val="en-US"/>
        </w:rPr>
        <w:t>के</w:t>
      </w:r>
      <w:r w:rsidRPr="005B60E4">
        <w:rPr>
          <w:rFonts w:cs="Mangal"/>
          <w:szCs w:val="22"/>
          <w:cs/>
          <w:lang w:val="en-US"/>
        </w:rPr>
        <w:t xml:space="preserve"> </w:t>
      </w:r>
      <w:r w:rsidRPr="005B60E4">
        <w:rPr>
          <w:rFonts w:ascii="Nirmala UI" w:hAnsi="Nirmala UI" w:cs="Nirmala UI" w:hint="cs"/>
          <w:szCs w:val="22"/>
          <w:cs/>
          <w:lang w:val="en-US"/>
        </w:rPr>
        <w:t>माध्यम</w:t>
      </w:r>
      <w:r w:rsidRPr="005B60E4">
        <w:rPr>
          <w:rFonts w:cs="Mangal"/>
          <w:szCs w:val="22"/>
          <w:cs/>
          <w:lang w:val="en-US"/>
        </w:rPr>
        <w:t xml:space="preserve"> </w:t>
      </w:r>
      <w:r w:rsidRPr="005B60E4">
        <w:rPr>
          <w:rFonts w:ascii="Nirmala UI" w:hAnsi="Nirmala UI" w:cs="Nirmala UI" w:hint="cs"/>
          <w:szCs w:val="22"/>
          <w:cs/>
          <w:lang w:val="en-US"/>
        </w:rPr>
        <w:t>से</w:t>
      </w:r>
      <w:r w:rsidRPr="005B60E4">
        <w:rPr>
          <w:rFonts w:cs="Mangal"/>
          <w:szCs w:val="22"/>
          <w:cs/>
          <w:lang w:val="en-US"/>
        </w:rPr>
        <w:t xml:space="preserve"> </w:t>
      </w:r>
      <w:r w:rsidRPr="005B60E4">
        <w:rPr>
          <w:rFonts w:ascii="Nirmala UI" w:hAnsi="Nirmala UI" w:cs="Nirmala UI" w:hint="cs"/>
          <w:szCs w:val="22"/>
          <w:cs/>
          <w:lang w:val="en-US"/>
        </w:rPr>
        <w:t>होता</w:t>
      </w:r>
      <w:r w:rsidRPr="005B60E4">
        <w:rPr>
          <w:rFonts w:cs="Mangal"/>
          <w:szCs w:val="22"/>
          <w:cs/>
          <w:lang w:val="en-US"/>
        </w:rPr>
        <w:t xml:space="preserve"> </w:t>
      </w:r>
      <w:r w:rsidRPr="005B60E4">
        <w:rPr>
          <w:rFonts w:ascii="Nirmala UI" w:hAnsi="Nirmala UI" w:cs="Nirmala UI" w:hint="cs"/>
          <w:szCs w:val="22"/>
          <w:cs/>
          <w:lang w:val="en-US"/>
        </w:rPr>
        <w:t>है।</w:t>
      </w:r>
    </w:p>
    <w:p w14:paraId="1EC8237F" w14:textId="21A98170" w:rsidR="006A3233" w:rsidRPr="005B60E4" w:rsidRDefault="006A3233" w:rsidP="005B60E4">
      <w:pPr>
        <w:pStyle w:val="ListParagraph"/>
        <w:numPr>
          <w:ilvl w:val="0"/>
          <w:numId w:val="46"/>
        </w:numPr>
        <w:autoSpaceDE w:val="0"/>
        <w:autoSpaceDN w:val="0"/>
        <w:adjustRightInd w:val="0"/>
        <w:jc w:val="both"/>
        <w:rPr>
          <w:rFonts w:cs="Mangal"/>
          <w:szCs w:val="22"/>
          <w:lang w:val="en-US"/>
        </w:rPr>
      </w:pPr>
      <w:r w:rsidRPr="005B60E4">
        <w:rPr>
          <w:rFonts w:ascii="Nirmala UI" w:hAnsi="Nirmala UI" w:cs="Nirmala UI" w:hint="cs"/>
          <w:szCs w:val="22"/>
          <w:cs/>
          <w:lang w:val="en-US"/>
        </w:rPr>
        <w:t>धीमे</w:t>
      </w:r>
      <w:r w:rsidRPr="005B60E4">
        <w:rPr>
          <w:rFonts w:cs="Mangal"/>
          <w:szCs w:val="22"/>
          <w:cs/>
          <w:lang w:val="en-US"/>
        </w:rPr>
        <w:t xml:space="preserve"> </w:t>
      </w:r>
      <w:r w:rsidRPr="005B60E4">
        <w:rPr>
          <w:rFonts w:ascii="Nirmala UI" w:hAnsi="Nirmala UI" w:cs="Nirmala UI" w:hint="cs"/>
          <w:szCs w:val="22"/>
          <w:cs/>
          <w:lang w:val="en-US"/>
        </w:rPr>
        <w:t>स्वर</w:t>
      </w:r>
      <w:r w:rsidRPr="005B60E4">
        <w:rPr>
          <w:rFonts w:cs="Mangal"/>
          <w:szCs w:val="22"/>
          <w:cs/>
          <w:lang w:val="en-US"/>
        </w:rPr>
        <w:t xml:space="preserve"> </w:t>
      </w:r>
      <w:r w:rsidRPr="005B60E4">
        <w:rPr>
          <w:rFonts w:ascii="Nirmala UI" w:hAnsi="Nirmala UI" w:cs="Nirmala UI" w:hint="cs"/>
          <w:szCs w:val="22"/>
          <w:cs/>
          <w:lang w:val="en-US"/>
        </w:rPr>
        <w:t>में</w:t>
      </w:r>
      <w:r w:rsidRPr="005B60E4">
        <w:rPr>
          <w:rFonts w:cs="Mangal"/>
          <w:szCs w:val="22"/>
          <w:cs/>
          <w:lang w:val="en-US"/>
        </w:rPr>
        <w:t xml:space="preserve"> </w:t>
      </w:r>
      <w:r w:rsidRPr="005B60E4">
        <w:rPr>
          <w:rFonts w:ascii="Nirmala UI" w:hAnsi="Nirmala UI" w:cs="Nirmala UI" w:hint="cs"/>
          <w:szCs w:val="22"/>
          <w:cs/>
          <w:lang w:val="en-US"/>
        </w:rPr>
        <w:t>बात</w:t>
      </w:r>
      <w:r w:rsidRPr="005B60E4">
        <w:rPr>
          <w:rFonts w:cs="Mangal"/>
          <w:szCs w:val="22"/>
          <w:cs/>
          <w:lang w:val="en-US"/>
        </w:rPr>
        <w:t xml:space="preserve"> </w:t>
      </w:r>
      <w:r w:rsidRPr="005B60E4">
        <w:rPr>
          <w:rFonts w:ascii="Nirmala UI" w:hAnsi="Nirmala UI" w:cs="Nirmala UI" w:hint="cs"/>
          <w:szCs w:val="22"/>
          <w:cs/>
          <w:lang w:val="en-US"/>
        </w:rPr>
        <w:t>करने</w:t>
      </w:r>
      <w:r w:rsidRPr="005B60E4">
        <w:rPr>
          <w:rFonts w:cs="Mangal"/>
          <w:szCs w:val="22"/>
          <w:cs/>
          <w:lang w:val="en-US"/>
        </w:rPr>
        <w:t xml:space="preserve"> </w:t>
      </w:r>
      <w:r w:rsidRPr="005B60E4">
        <w:rPr>
          <w:rFonts w:ascii="Nirmala UI" w:hAnsi="Nirmala UI" w:cs="Nirmala UI" w:hint="cs"/>
          <w:szCs w:val="22"/>
          <w:cs/>
          <w:lang w:val="en-US"/>
        </w:rPr>
        <w:t>का</w:t>
      </w:r>
      <w:r w:rsidRPr="005B60E4">
        <w:rPr>
          <w:rFonts w:cs="Mangal"/>
          <w:szCs w:val="22"/>
          <w:cs/>
          <w:lang w:val="en-US"/>
        </w:rPr>
        <w:t xml:space="preserve"> </w:t>
      </w:r>
      <w:r w:rsidRPr="005B60E4">
        <w:rPr>
          <w:rFonts w:ascii="Nirmala UI" w:hAnsi="Nirmala UI" w:cs="Nirmala UI" w:hint="cs"/>
          <w:szCs w:val="22"/>
          <w:cs/>
          <w:lang w:val="en-US"/>
        </w:rPr>
        <w:t>प्रयास</w:t>
      </w:r>
      <w:r w:rsidRPr="005B60E4">
        <w:rPr>
          <w:rFonts w:cs="Mangal"/>
          <w:szCs w:val="22"/>
          <w:cs/>
          <w:lang w:val="en-US"/>
        </w:rPr>
        <w:t xml:space="preserve"> </w:t>
      </w:r>
      <w:r w:rsidRPr="005B60E4">
        <w:rPr>
          <w:rFonts w:ascii="Nirmala UI" w:hAnsi="Nirmala UI" w:cs="Nirmala UI" w:hint="cs"/>
          <w:szCs w:val="22"/>
          <w:cs/>
          <w:lang w:val="en-US"/>
        </w:rPr>
        <w:t>करें</w:t>
      </w:r>
      <w:r w:rsidRPr="005B60E4">
        <w:rPr>
          <w:szCs w:val="22"/>
          <w:lang w:val="en-US"/>
        </w:rPr>
        <w:t xml:space="preserve">,   </w:t>
      </w:r>
      <w:r w:rsidRPr="005B60E4">
        <w:rPr>
          <w:rFonts w:ascii="Nirmala UI" w:hAnsi="Nirmala UI" w:cs="Nirmala UI" w:hint="cs"/>
          <w:szCs w:val="22"/>
          <w:cs/>
          <w:lang w:val="en-US"/>
        </w:rPr>
        <w:t>इससे</w:t>
      </w:r>
      <w:r w:rsidRPr="005B60E4">
        <w:rPr>
          <w:rFonts w:cs="Mangal"/>
          <w:szCs w:val="22"/>
          <w:cs/>
          <w:lang w:val="en-US"/>
        </w:rPr>
        <w:t xml:space="preserve"> </w:t>
      </w:r>
      <w:r w:rsidRPr="005B60E4">
        <w:rPr>
          <w:rFonts w:ascii="Nirmala UI" w:hAnsi="Nirmala UI" w:cs="Nirmala UI" w:hint="cs"/>
          <w:szCs w:val="22"/>
          <w:cs/>
          <w:lang w:val="en-US"/>
        </w:rPr>
        <w:t>अधिक</w:t>
      </w:r>
      <w:r w:rsidRPr="005B60E4">
        <w:rPr>
          <w:rFonts w:cs="Mangal"/>
          <w:szCs w:val="22"/>
          <w:cs/>
          <w:lang w:val="en-US"/>
        </w:rPr>
        <w:t xml:space="preserve"> </w:t>
      </w:r>
      <w:r w:rsidRPr="005B60E4">
        <w:rPr>
          <w:rFonts w:ascii="Nirmala UI" w:hAnsi="Nirmala UI" w:cs="Nirmala UI" w:hint="cs"/>
          <w:szCs w:val="22"/>
          <w:cs/>
          <w:lang w:val="en-US"/>
        </w:rPr>
        <w:t>आसानी</w:t>
      </w:r>
      <w:r w:rsidRPr="005B60E4">
        <w:rPr>
          <w:rFonts w:cs="Mangal"/>
          <w:szCs w:val="22"/>
          <w:cs/>
          <w:lang w:val="en-US"/>
        </w:rPr>
        <w:t xml:space="preserve"> </w:t>
      </w:r>
      <w:r w:rsidRPr="005B60E4">
        <w:rPr>
          <w:rFonts w:ascii="Nirmala UI" w:hAnsi="Nirmala UI" w:cs="Nirmala UI" w:hint="cs"/>
          <w:szCs w:val="22"/>
          <w:cs/>
          <w:lang w:val="en-US"/>
        </w:rPr>
        <w:t>से</w:t>
      </w:r>
      <w:r w:rsidRPr="005B60E4">
        <w:rPr>
          <w:rFonts w:cs="Mangal"/>
          <w:szCs w:val="22"/>
          <w:cs/>
          <w:lang w:val="en-US"/>
        </w:rPr>
        <w:t xml:space="preserve"> </w:t>
      </w:r>
      <w:r w:rsidRPr="005B60E4">
        <w:rPr>
          <w:rFonts w:ascii="Nirmala UI" w:hAnsi="Nirmala UI" w:cs="Nirmala UI" w:hint="cs"/>
          <w:szCs w:val="22"/>
          <w:cs/>
          <w:lang w:val="en-US"/>
        </w:rPr>
        <w:t>एवं</w:t>
      </w:r>
      <w:r w:rsidRPr="005B60E4">
        <w:rPr>
          <w:rFonts w:cs="Mangal"/>
          <w:szCs w:val="22"/>
          <w:cs/>
          <w:lang w:val="en-US"/>
        </w:rPr>
        <w:t xml:space="preserve"> </w:t>
      </w:r>
      <w:r w:rsidRPr="005B60E4">
        <w:rPr>
          <w:rFonts w:ascii="Nirmala UI" w:hAnsi="Nirmala UI" w:cs="Nirmala UI" w:hint="cs"/>
          <w:szCs w:val="22"/>
          <w:cs/>
          <w:lang w:val="en-US"/>
        </w:rPr>
        <w:t>सहज</w:t>
      </w:r>
      <w:r w:rsidRPr="005B60E4">
        <w:rPr>
          <w:rFonts w:cs="Mangal"/>
          <w:szCs w:val="22"/>
          <w:cs/>
          <w:lang w:val="en-US"/>
        </w:rPr>
        <w:t xml:space="preserve"> </w:t>
      </w:r>
      <w:r w:rsidRPr="005B60E4">
        <w:rPr>
          <w:rFonts w:ascii="Nirmala UI" w:hAnsi="Nirmala UI" w:cs="Nirmala UI" w:hint="cs"/>
          <w:szCs w:val="22"/>
          <w:cs/>
          <w:lang w:val="en-US"/>
        </w:rPr>
        <w:t>रूप</w:t>
      </w:r>
      <w:r w:rsidRPr="005B60E4">
        <w:rPr>
          <w:rFonts w:cs="Mangal"/>
          <w:szCs w:val="22"/>
          <w:cs/>
          <w:lang w:val="en-US"/>
        </w:rPr>
        <w:t xml:space="preserve"> </w:t>
      </w:r>
      <w:r w:rsidRPr="005B60E4">
        <w:rPr>
          <w:rFonts w:ascii="Nirmala UI" w:hAnsi="Nirmala UI" w:cs="Nirmala UI" w:hint="cs"/>
          <w:szCs w:val="22"/>
          <w:cs/>
          <w:lang w:val="en-US"/>
        </w:rPr>
        <w:t>से</w:t>
      </w:r>
      <w:r w:rsidRPr="005B60E4">
        <w:rPr>
          <w:rFonts w:cs="Mangal"/>
          <w:szCs w:val="22"/>
          <w:cs/>
          <w:lang w:val="en-US"/>
        </w:rPr>
        <w:t xml:space="preserve"> </w:t>
      </w:r>
      <w:r w:rsidRPr="005B60E4">
        <w:rPr>
          <w:rFonts w:ascii="Nirmala UI" w:hAnsi="Nirmala UI" w:cs="Nirmala UI" w:hint="cs"/>
          <w:szCs w:val="22"/>
          <w:cs/>
          <w:lang w:val="en-US"/>
        </w:rPr>
        <w:t>संबंध</w:t>
      </w:r>
      <w:r w:rsidR="005B60E4">
        <w:rPr>
          <w:rFonts w:cs="Mangal"/>
          <w:szCs w:val="22"/>
          <w:cs/>
          <w:lang w:val="en-US"/>
        </w:rPr>
        <w:t xml:space="preserve"> </w:t>
      </w:r>
      <w:r w:rsidRPr="005B60E4">
        <w:rPr>
          <w:rFonts w:ascii="Nirmala UI" w:hAnsi="Nirmala UI" w:cs="Nirmala UI" w:hint="cs"/>
          <w:szCs w:val="22"/>
          <w:cs/>
          <w:lang w:val="en-US"/>
        </w:rPr>
        <w:t>विकसित</w:t>
      </w:r>
      <w:r w:rsidRPr="005B60E4">
        <w:rPr>
          <w:rFonts w:cs="Mangal"/>
          <w:szCs w:val="22"/>
          <w:cs/>
          <w:lang w:val="en-US"/>
        </w:rPr>
        <w:t xml:space="preserve"> </w:t>
      </w:r>
      <w:r w:rsidRPr="005B60E4">
        <w:rPr>
          <w:rFonts w:ascii="Nirmala UI" w:hAnsi="Nirmala UI" w:cs="Nirmala UI" w:hint="cs"/>
          <w:szCs w:val="22"/>
          <w:cs/>
          <w:lang w:val="en-US"/>
        </w:rPr>
        <w:t>करने</w:t>
      </w:r>
      <w:r w:rsidRPr="005B60E4">
        <w:rPr>
          <w:rFonts w:cs="Mangal"/>
          <w:szCs w:val="22"/>
          <w:cs/>
          <w:lang w:val="en-US"/>
        </w:rPr>
        <w:t xml:space="preserve"> </w:t>
      </w:r>
      <w:r w:rsidRPr="005B60E4">
        <w:rPr>
          <w:rFonts w:ascii="Nirmala UI" w:hAnsi="Nirmala UI" w:cs="Nirmala UI" w:hint="cs"/>
          <w:szCs w:val="22"/>
          <w:cs/>
          <w:lang w:val="en-US"/>
        </w:rPr>
        <w:t>में</w:t>
      </w:r>
      <w:r w:rsidRPr="005B60E4">
        <w:rPr>
          <w:rFonts w:cs="Mangal"/>
          <w:szCs w:val="22"/>
          <w:cs/>
          <w:lang w:val="en-US"/>
        </w:rPr>
        <w:t xml:space="preserve"> </w:t>
      </w:r>
      <w:r w:rsidRPr="005B60E4">
        <w:rPr>
          <w:rFonts w:ascii="Nirmala UI" w:hAnsi="Nirmala UI" w:cs="Nirmala UI" w:hint="cs"/>
          <w:szCs w:val="22"/>
          <w:cs/>
          <w:lang w:val="en-US"/>
        </w:rPr>
        <w:t>मदद</w:t>
      </w:r>
      <w:r w:rsidRPr="005B60E4">
        <w:rPr>
          <w:rFonts w:cs="Mangal"/>
          <w:szCs w:val="22"/>
          <w:cs/>
          <w:lang w:val="en-US"/>
        </w:rPr>
        <w:t xml:space="preserve"> </w:t>
      </w:r>
      <w:r w:rsidRPr="005B60E4">
        <w:rPr>
          <w:rFonts w:ascii="Nirmala UI" w:hAnsi="Nirmala UI" w:cs="Nirmala UI" w:hint="cs"/>
          <w:szCs w:val="22"/>
          <w:cs/>
          <w:lang w:val="en-US"/>
        </w:rPr>
        <w:t>मिलेगी।</w:t>
      </w:r>
    </w:p>
    <w:p w14:paraId="6C67732F" w14:textId="77777777" w:rsidR="005600CD" w:rsidRPr="005600CD" w:rsidRDefault="005600CD" w:rsidP="005600CD">
      <w:pPr>
        <w:pStyle w:val="ListParagraph"/>
        <w:autoSpaceDE w:val="0"/>
        <w:autoSpaceDN w:val="0"/>
        <w:adjustRightInd w:val="0"/>
        <w:jc w:val="both"/>
        <w:rPr>
          <w:szCs w:val="22"/>
          <w:lang w:val="en-US"/>
        </w:rPr>
      </w:pPr>
    </w:p>
    <w:p w14:paraId="7F068292" w14:textId="59F0E52C" w:rsidR="006A3233" w:rsidRDefault="006A3233" w:rsidP="005600CD">
      <w:pPr>
        <w:pStyle w:val="ListParagraph"/>
        <w:autoSpaceDE w:val="0"/>
        <w:autoSpaceDN w:val="0"/>
        <w:adjustRightInd w:val="0"/>
        <w:jc w:val="both"/>
        <w:rPr>
          <w:rFonts w:ascii="Nirmala UI" w:hAnsi="Nirmala UI" w:cs="Nirmala UI"/>
          <w:b/>
          <w:bCs/>
          <w:szCs w:val="22"/>
          <w:lang w:val="en-US"/>
        </w:rPr>
      </w:pPr>
      <w:r w:rsidRPr="005600CD">
        <w:rPr>
          <w:rFonts w:ascii="Nirmala UI" w:hAnsi="Nirmala UI" w:cs="Nirmala UI" w:hint="cs"/>
          <w:b/>
          <w:bCs/>
          <w:szCs w:val="22"/>
          <w:cs/>
          <w:lang w:val="en-US"/>
        </w:rPr>
        <w:t>तालमेल</w:t>
      </w:r>
      <w:r w:rsidRPr="005600CD">
        <w:rPr>
          <w:rFonts w:cs="Mangal"/>
          <w:b/>
          <w:bCs/>
          <w:szCs w:val="22"/>
          <w:cs/>
          <w:lang w:val="en-US"/>
        </w:rPr>
        <w:t xml:space="preserve"> </w:t>
      </w:r>
      <w:r w:rsidRPr="005600CD">
        <w:rPr>
          <w:rFonts w:ascii="Nirmala UI" w:hAnsi="Nirmala UI" w:cs="Nirmala UI" w:hint="cs"/>
          <w:b/>
          <w:bCs/>
          <w:szCs w:val="22"/>
          <w:cs/>
          <w:lang w:val="en-US"/>
        </w:rPr>
        <w:t>बनाना</w:t>
      </w:r>
    </w:p>
    <w:p w14:paraId="0994AE84" w14:textId="77777777" w:rsidR="005600CD" w:rsidRPr="005600CD" w:rsidRDefault="005600CD" w:rsidP="005600CD">
      <w:pPr>
        <w:pStyle w:val="ListParagraph"/>
        <w:autoSpaceDE w:val="0"/>
        <w:autoSpaceDN w:val="0"/>
        <w:adjustRightInd w:val="0"/>
        <w:jc w:val="both"/>
        <w:rPr>
          <w:b/>
          <w:bCs/>
          <w:szCs w:val="22"/>
          <w:lang w:val="en-US"/>
        </w:rPr>
      </w:pPr>
    </w:p>
    <w:p w14:paraId="37CC0729" w14:textId="71525205" w:rsidR="006A3233" w:rsidRPr="005600CD" w:rsidRDefault="006A3233" w:rsidP="005B60E4">
      <w:pPr>
        <w:pStyle w:val="ListParagraph"/>
        <w:numPr>
          <w:ilvl w:val="0"/>
          <w:numId w:val="47"/>
        </w:numPr>
        <w:autoSpaceDE w:val="0"/>
        <w:autoSpaceDN w:val="0"/>
        <w:adjustRightInd w:val="0"/>
        <w:rPr>
          <w:szCs w:val="22"/>
          <w:lang w:val="en-US"/>
        </w:rPr>
      </w:pPr>
      <w:r w:rsidRPr="005600CD">
        <w:rPr>
          <w:rFonts w:ascii="Nirmala UI" w:hAnsi="Nirmala UI" w:cs="Nirmala UI" w:hint="cs"/>
          <w:szCs w:val="22"/>
          <w:cs/>
          <w:lang w:val="en-US"/>
        </w:rPr>
        <w:lastRenderedPageBreak/>
        <w:t>जब</w:t>
      </w:r>
      <w:r w:rsidRPr="005600CD">
        <w:rPr>
          <w:rFonts w:cs="Mangal"/>
          <w:szCs w:val="22"/>
          <w:cs/>
          <w:lang w:val="en-US"/>
        </w:rPr>
        <w:t xml:space="preserve"> </w:t>
      </w:r>
      <w:r w:rsidRPr="005600CD">
        <w:rPr>
          <w:rFonts w:ascii="Nirmala UI" w:hAnsi="Nirmala UI" w:cs="Nirmala UI" w:hint="cs"/>
          <w:szCs w:val="22"/>
          <w:cs/>
          <w:lang w:val="en-US"/>
        </w:rPr>
        <w:t>दूसरे</w:t>
      </w:r>
      <w:r w:rsidRPr="005600CD">
        <w:rPr>
          <w:rFonts w:cs="Mangal"/>
          <w:szCs w:val="22"/>
          <w:cs/>
          <w:lang w:val="en-US"/>
        </w:rPr>
        <w:t xml:space="preserve"> </w:t>
      </w:r>
      <w:r w:rsidRPr="005600CD">
        <w:rPr>
          <w:rFonts w:ascii="Nirmala UI" w:hAnsi="Nirmala UI" w:cs="Nirmala UI" w:hint="cs"/>
          <w:szCs w:val="22"/>
          <w:cs/>
          <w:lang w:val="en-US"/>
        </w:rPr>
        <w:t>व्यक्ति</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साथ</w:t>
      </w:r>
      <w:r w:rsidRPr="005600CD">
        <w:rPr>
          <w:rFonts w:cs="Mangal"/>
          <w:szCs w:val="22"/>
          <w:cs/>
          <w:lang w:val="en-US"/>
        </w:rPr>
        <w:t xml:space="preserve"> </w:t>
      </w:r>
      <w:r w:rsidRPr="005600CD">
        <w:rPr>
          <w:rFonts w:ascii="Nirmala UI" w:hAnsi="Nirmala UI" w:cs="Nirmala UI" w:hint="cs"/>
          <w:szCs w:val="22"/>
          <w:cs/>
          <w:lang w:val="en-US"/>
        </w:rPr>
        <w:t>सहमति</w:t>
      </w:r>
      <w:r w:rsidRPr="005600CD">
        <w:rPr>
          <w:rFonts w:cs="Mangal"/>
          <w:szCs w:val="22"/>
          <w:cs/>
          <w:lang w:val="en-US"/>
        </w:rPr>
        <w:t xml:space="preserve"> </w:t>
      </w:r>
      <w:r w:rsidRPr="005600CD">
        <w:rPr>
          <w:rFonts w:ascii="Nirmala UI" w:hAnsi="Nirmala UI" w:cs="Nirmala UI" w:hint="cs"/>
          <w:szCs w:val="22"/>
          <w:cs/>
          <w:lang w:val="en-US"/>
        </w:rPr>
        <w:t>हो</w:t>
      </w:r>
      <w:r w:rsidRPr="005600CD">
        <w:rPr>
          <w:szCs w:val="22"/>
          <w:lang w:val="en-US"/>
        </w:rPr>
        <w:t xml:space="preserve">, </w:t>
      </w:r>
      <w:r w:rsidRPr="005600CD">
        <w:rPr>
          <w:rFonts w:ascii="Nirmala UI" w:hAnsi="Nirmala UI" w:cs="Nirmala UI" w:hint="cs"/>
          <w:szCs w:val="22"/>
          <w:cs/>
          <w:lang w:val="en-US"/>
        </w:rPr>
        <w:t>तो</w:t>
      </w:r>
      <w:r w:rsidRPr="005600CD">
        <w:rPr>
          <w:rFonts w:cs="Mangal"/>
          <w:szCs w:val="22"/>
          <w:cs/>
          <w:lang w:val="en-US"/>
        </w:rPr>
        <w:t xml:space="preserve"> </w:t>
      </w:r>
      <w:r w:rsidRPr="005600CD">
        <w:rPr>
          <w:rFonts w:ascii="Nirmala UI" w:hAnsi="Nirmala UI" w:cs="Nirmala UI" w:hint="cs"/>
          <w:szCs w:val="22"/>
          <w:cs/>
          <w:lang w:val="en-US"/>
        </w:rPr>
        <w:t>खुले</w:t>
      </w:r>
      <w:r w:rsidRPr="005600CD">
        <w:rPr>
          <w:rFonts w:cs="Mangal"/>
          <w:szCs w:val="22"/>
          <w:cs/>
          <w:lang w:val="en-US"/>
        </w:rPr>
        <w:t xml:space="preserve"> </w:t>
      </w:r>
      <w:r w:rsidRPr="005600CD">
        <w:rPr>
          <w:rFonts w:ascii="Nirmala UI" w:hAnsi="Nirmala UI" w:cs="Nirmala UI" w:hint="cs"/>
          <w:szCs w:val="22"/>
          <w:cs/>
          <w:lang w:val="en-US"/>
        </w:rPr>
        <w:t>तौर</w:t>
      </w:r>
      <w:r w:rsidRPr="005600CD">
        <w:rPr>
          <w:rFonts w:cs="Mangal"/>
          <w:szCs w:val="22"/>
          <w:cs/>
          <w:lang w:val="en-US"/>
        </w:rPr>
        <w:t xml:space="preserve"> </w:t>
      </w:r>
      <w:r w:rsidRPr="005600CD">
        <w:rPr>
          <w:rFonts w:ascii="Nirmala UI" w:hAnsi="Nirmala UI" w:cs="Nirmala UI" w:hint="cs"/>
          <w:szCs w:val="22"/>
          <w:cs/>
          <w:lang w:val="en-US"/>
        </w:rPr>
        <w:t>पर</w:t>
      </w:r>
      <w:r w:rsidRPr="005600CD">
        <w:rPr>
          <w:rFonts w:cs="Mangal"/>
          <w:szCs w:val="22"/>
          <w:cs/>
          <w:lang w:val="en-US"/>
        </w:rPr>
        <w:t xml:space="preserve"> </w:t>
      </w:r>
      <w:r w:rsidRPr="005600CD">
        <w:rPr>
          <w:rFonts w:ascii="Nirmala UI" w:hAnsi="Nirmala UI" w:cs="Nirmala UI" w:hint="cs"/>
          <w:szCs w:val="22"/>
          <w:cs/>
          <w:lang w:val="en-US"/>
        </w:rPr>
        <w:t>ऐसा</w:t>
      </w:r>
      <w:r w:rsidRPr="005600CD">
        <w:rPr>
          <w:rFonts w:cs="Mangal"/>
          <w:szCs w:val="22"/>
          <w:cs/>
          <w:lang w:val="en-US"/>
        </w:rPr>
        <w:t xml:space="preserve"> </w:t>
      </w:r>
      <w:r w:rsidRPr="005600CD">
        <w:rPr>
          <w:rFonts w:ascii="Nirmala UI" w:hAnsi="Nirmala UI" w:cs="Nirmala UI" w:hint="cs"/>
          <w:szCs w:val="22"/>
          <w:cs/>
          <w:lang w:val="en-US"/>
        </w:rPr>
        <w:t>कहना</w:t>
      </w:r>
      <w:r w:rsidRPr="005600CD">
        <w:rPr>
          <w:rFonts w:cs="Mangal"/>
          <w:szCs w:val="22"/>
          <w:cs/>
          <w:lang w:val="en-US"/>
        </w:rPr>
        <w:t xml:space="preserve"> </w:t>
      </w:r>
      <w:r w:rsidRPr="005600CD">
        <w:rPr>
          <w:rFonts w:ascii="Nirmala UI" w:hAnsi="Nirmala UI" w:cs="Nirmala UI" w:hint="cs"/>
          <w:szCs w:val="22"/>
          <w:cs/>
          <w:lang w:val="en-US"/>
        </w:rPr>
        <w:t>और</w:t>
      </w:r>
      <w:r w:rsidRPr="005600CD">
        <w:rPr>
          <w:rFonts w:cs="Mangal"/>
          <w:szCs w:val="22"/>
          <w:cs/>
          <w:lang w:val="en-US"/>
        </w:rPr>
        <w:t xml:space="preserve"> </w:t>
      </w:r>
      <w:r w:rsidRPr="005600CD">
        <w:rPr>
          <w:rFonts w:ascii="Nirmala UI" w:hAnsi="Nirmala UI" w:cs="Nirmala UI" w:hint="cs"/>
          <w:szCs w:val="22"/>
          <w:cs/>
          <w:lang w:val="en-US"/>
        </w:rPr>
        <w:t>क्यों</w:t>
      </w:r>
      <w:r w:rsidRPr="005600CD">
        <w:rPr>
          <w:rFonts w:cs="Mangal"/>
          <w:szCs w:val="22"/>
          <w:cs/>
          <w:lang w:val="en-US"/>
        </w:rPr>
        <w:t xml:space="preserve"> </w:t>
      </w:r>
      <w:r w:rsidRPr="005600CD">
        <w:rPr>
          <w:rFonts w:ascii="Nirmala UI" w:hAnsi="Nirmala UI" w:cs="Nirmala UI" w:hint="cs"/>
          <w:szCs w:val="22"/>
          <w:cs/>
          <w:lang w:val="en-US"/>
        </w:rPr>
        <w:t>बताना।</w:t>
      </w:r>
    </w:p>
    <w:p w14:paraId="293B8DEE" w14:textId="4441C176" w:rsidR="006A3233" w:rsidRPr="005600CD" w:rsidRDefault="006A3233" w:rsidP="005B60E4">
      <w:pPr>
        <w:pStyle w:val="ListParagraph"/>
        <w:numPr>
          <w:ilvl w:val="0"/>
          <w:numId w:val="47"/>
        </w:numPr>
        <w:autoSpaceDE w:val="0"/>
        <w:autoSpaceDN w:val="0"/>
        <w:adjustRightInd w:val="0"/>
        <w:rPr>
          <w:szCs w:val="22"/>
          <w:lang w:val="en-US"/>
        </w:rPr>
      </w:pPr>
      <w:r w:rsidRPr="005600CD">
        <w:rPr>
          <w:rFonts w:ascii="Nirmala UI" w:hAnsi="Nirmala UI" w:cs="Nirmala UI" w:hint="cs"/>
          <w:szCs w:val="22"/>
          <w:cs/>
          <w:lang w:val="en-US"/>
        </w:rPr>
        <w:t>अगर</w:t>
      </w:r>
      <w:r w:rsidRPr="005600CD">
        <w:rPr>
          <w:rFonts w:cs="Mangal"/>
          <w:szCs w:val="22"/>
          <w:cs/>
          <w:lang w:val="en-US"/>
        </w:rPr>
        <w:t xml:space="preserve"> </w:t>
      </w:r>
      <w:r w:rsidRPr="005600CD">
        <w:rPr>
          <w:rFonts w:ascii="Nirmala UI" w:hAnsi="Nirmala UI" w:cs="Nirmala UI" w:hint="cs"/>
          <w:szCs w:val="22"/>
          <w:cs/>
          <w:lang w:val="en-US"/>
        </w:rPr>
        <w:t>दूसरे</w:t>
      </w:r>
      <w:r w:rsidRPr="005600CD">
        <w:rPr>
          <w:rFonts w:cs="Mangal"/>
          <w:szCs w:val="22"/>
          <w:cs/>
          <w:lang w:val="en-US"/>
        </w:rPr>
        <w:t xml:space="preserve"> </w:t>
      </w:r>
      <w:r w:rsidRPr="005600CD">
        <w:rPr>
          <w:rFonts w:ascii="Nirmala UI" w:hAnsi="Nirmala UI" w:cs="Nirmala UI" w:hint="cs"/>
          <w:szCs w:val="22"/>
          <w:cs/>
          <w:lang w:val="en-US"/>
        </w:rPr>
        <w:t>व्यक्ति</w:t>
      </w:r>
      <w:r w:rsidRPr="005600CD">
        <w:rPr>
          <w:rFonts w:cs="Mangal"/>
          <w:szCs w:val="22"/>
          <w:cs/>
          <w:lang w:val="en-US"/>
        </w:rPr>
        <w:t xml:space="preserve"> </w:t>
      </w:r>
      <w:r w:rsidRPr="005600CD">
        <w:rPr>
          <w:rFonts w:ascii="Nirmala UI" w:hAnsi="Nirmala UI" w:cs="Nirmala UI" w:hint="cs"/>
          <w:szCs w:val="22"/>
          <w:cs/>
          <w:lang w:val="en-US"/>
        </w:rPr>
        <w:t>से</w:t>
      </w:r>
      <w:r w:rsidRPr="005600CD">
        <w:rPr>
          <w:rFonts w:cs="Mangal"/>
          <w:szCs w:val="22"/>
          <w:cs/>
          <w:lang w:val="en-US"/>
        </w:rPr>
        <w:t xml:space="preserve"> </w:t>
      </w:r>
      <w:r w:rsidRPr="005600CD">
        <w:rPr>
          <w:rFonts w:ascii="Nirmala UI" w:hAnsi="Nirmala UI" w:cs="Nirmala UI" w:hint="cs"/>
          <w:szCs w:val="22"/>
          <w:cs/>
          <w:lang w:val="en-US"/>
        </w:rPr>
        <w:t>असहमति</w:t>
      </w:r>
      <w:r w:rsidRPr="005600CD">
        <w:rPr>
          <w:rFonts w:cs="Mangal"/>
          <w:szCs w:val="22"/>
          <w:cs/>
          <w:lang w:val="en-US"/>
        </w:rPr>
        <w:t xml:space="preserve"> </w:t>
      </w:r>
      <w:r w:rsidRPr="005600CD">
        <w:rPr>
          <w:rFonts w:ascii="Nirmala UI" w:hAnsi="Nirmala UI" w:cs="Nirmala UI" w:hint="cs"/>
          <w:szCs w:val="22"/>
          <w:cs/>
          <w:lang w:val="en-US"/>
        </w:rPr>
        <w:t>है</w:t>
      </w:r>
      <w:r w:rsidRPr="005600CD">
        <w:rPr>
          <w:szCs w:val="22"/>
          <w:lang w:val="en-US"/>
        </w:rPr>
        <w:t xml:space="preserve">, </w:t>
      </w:r>
      <w:r w:rsidRPr="005600CD">
        <w:rPr>
          <w:rFonts w:ascii="Nirmala UI" w:hAnsi="Nirmala UI" w:cs="Nirmala UI" w:hint="cs"/>
          <w:szCs w:val="22"/>
          <w:cs/>
          <w:lang w:val="en-US"/>
        </w:rPr>
        <w:t>तो</w:t>
      </w:r>
      <w:r w:rsidRPr="005600CD">
        <w:rPr>
          <w:rFonts w:cs="Mangal"/>
          <w:szCs w:val="22"/>
          <w:cs/>
          <w:lang w:val="en-US"/>
        </w:rPr>
        <w:t xml:space="preserve"> </w:t>
      </w:r>
      <w:r w:rsidRPr="005600CD">
        <w:rPr>
          <w:rFonts w:ascii="Nirmala UI" w:hAnsi="Nirmala UI" w:cs="Nirmala UI" w:hint="cs"/>
          <w:szCs w:val="22"/>
          <w:cs/>
          <w:lang w:val="en-US"/>
        </w:rPr>
        <w:t>पहले</w:t>
      </w:r>
      <w:r w:rsidRPr="005600CD">
        <w:rPr>
          <w:rFonts w:cs="Mangal"/>
          <w:szCs w:val="22"/>
          <w:cs/>
          <w:lang w:val="en-US"/>
        </w:rPr>
        <w:t xml:space="preserve"> </w:t>
      </w:r>
      <w:r w:rsidRPr="005600CD">
        <w:rPr>
          <w:rFonts w:ascii="Nirmala UI" w:hAnsi="Nirmala UI" w:cs="Nirmala UI" w:hint="cs"/>
          <w:szCs w:val="22"/>
          <w:cs/>
          <w:lang w:val="en-US"/>
        </w:rPr>
        <w:t>कारण</w:t>
      </w:r>
      <w:r w:rsidRPr="005600CD">
        <w:rPr>
          <w:rFonts w:cs="Mangal"/>
          <w:szCs w:val="22"/>
          <w:cs/>
          <w:lang w:val="en-US"/>
        </w:rPr>
        <w:t xml:space="preserve"> </w:t>
      </w:r>
      <w:r w:rsidRPr="005600CD">
        <w:rPr>
          <w:rFonts w:ascii="Nirmala UI" w:hAnsi="Nirmala UI" w:cs="Nirmala UI" w:hint="cs"/>
          <w:szCs w:val="22"/>
          <w:cs/>
          <w:lang w:val="en-US"/>
        </w:rPr>
        <w:t>बताएं</w:t>
      </w:r>
      <w:r w:rsidRPr="005600CD">
        <w:rPr>
          <w:rFonts w:cs="Mangal"/>
          <w:szCs w:val="22"/>
          <w:cs/>
          <w:lang w:val="en-US"/>
        </w:rPr>
        <w:t xml:space="preserve"> </w:t>
      </w:r>
      <w:r w:rsidRPr="005600CD">
        <w:rPr>
          <w:rFonts w:ascii="Nirmala UI" w:hAnsi="Nirmala UI" w:cs="Nirmala UI" w:hint="cs"/>
          <w:szCs w:val="22"/>
          <w:cs/>
          <w:lang w:val="en-US"/>
        </w:rPr>
        <w:t>और</w:t>
      </w:r>
      <w:r w:rsidRPr="005600CD">
        <w:rPr>
          <w:rFonts w:cs="Mangal"/>
          <w:szCs w:val="22"/>
          <w:cs/>
          <w:lang w:val="en-US"/>
        </w:rPr>
        <w:t xml:space="preserve"> </w:t>
      </w:r>
      <w:r w:rsidRPr="005600CD">
        <w:rPr>
          <w:rFonts w:ascii="Nirmala UI" w:hAnsi="Nirmala UI" w:cs="Nirmala UI" w:hint="cs"/>
          <w:szCs w:val="22"/>
          <w:cs/>
          <w:lang w:val="en-US"/>
        </w:rPr>
        <w:t>फिर</w:t>
      </w:r>
      <w:r w:rsidRPr="005600CD">
        <w:rPr>
          <w:rFonts w:cs="Mangal"/>
          <w:szCs w:val="22"/>
          <w:cs/>
          <w:lang w:val="en-US"/>
        </w:rPr>
        <w:t xml:space="preserve"> </w:t>
      </w:r>
      <w:r w:rsidRPr="005600CD">
        <w:rPr>
          <w:rFonts w:ascii="Nirmala UI" w:hAnsi="Nirmala UI" w:cs="Nirmala UI" w:hint="cs"/>
          <w:szCs w:val="22"/>
          <w:cs/>
          <w:lang w:val="en-US"/>
        </w:rPr>
        <w:t>कहें</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आप</w:t>
      </w:r>
      <w:r w:rsidRPr="005600CD">
        <w:rPr>
          <w:rFonts w:cs="Mangal"/>
          <w:szCs w:val="22"/>
          <w:cs/>
          <w:lang w:val="en-US"/>
        </w:rPr>
        <w:t xml:space="preserve"> </w:t>
      </w:r>
      <w:r w:rsidRPr="005600CD">
        <w:rPr>
          <w:rFonts w:ascii="Nirmala UI" w:hAnsi="Nirmala UI" w:cs="Nirmala UI" w:hint="cs"/>
          <w:szCs w:val="22"/>
          <w:cs/>
          <w:lang w:val="en-US"/>
        </w:rPr>
        <w:t>असहमत</w:t>
      </w:r>
      <w:r w:rsidRPr="005600CD">
        <w:rPr>
          <w:rFonts w:cs="Mangal"/>
          <w:szCs w:val="22"/>
          <w:cs/>
          <w:lang w:val="en-US"/>
        </w:rPr>
        <w:t xml:space="preserve"> </w:t>
      </w:r>
      <w:r w:rsidRPr="005600CD">
        <w:rPr>
          <w:rFonts w:ascii="Nirmala UI" w:hAnsi="Nirmala UI" w:cs="Nirmala UI" w:hint="cs"/>
          <w:szCs w:val="22"/>
          <w:cs/>
          <w:lang w:val="en-US"/>
        </w:rPr>
        <w:t>हैं।</w:t>
      </w:r>
    </w:p>
    <w:p w14:paraId="6CC0BBB9" w14:textId="7A0E0062" w:rsidR="006A3233" w:rsidRPr="005600CD" w:rsidRDefault="006A3233" w:rsidP="005B60E4">
      <w:pPr>
        <w:pStyle w:val="ListParagraph"/>
        <w:numPr>
          <w:ilvl w:val="0"/>
          <w:numId w:val="47"/>
        </w:numPr>
        <w:autoSpaceDE w:val="0"/>
        <w:autoSpaceDN w:val="0"/>
        <w:adjustRightInd w:val="0"/>
        <w:rPr>
          <w:szCs w:val="22"/>
          <w:lang w:val="en-US"/>
        </w:rPr>
      </w:pPr>
      <w:r w:rsidRPr="005600CD">
        <w:rPr>
          <w:rFonts w:ascii="Nirmala UI" w:hAnsi="Nirmala UI" w:cs="Nirmala UI" w:hint="cs"/>
          <w:szCs w:val="22"/>
          <w:cs/>
          <w:lang w:val="en-US"/>
        </w:rPr>
        <w:t>जब</w:t>
      </w:r>
      <w:r w:rsidRPr="005600CD">
        <w:rPr>
          <w:rFonts w:cs="Mangal"/>
          <w:szCs w:val="22"/>
          <w:cs/>
          <w:lang w:val="en-US"/>
        </w:rPr>
        <w:t xml:space="preserve"> </w:t>
      </w:r>
      <w:r w:rsidRPr="005600CD">
        <w:rPr>
          <w:rFonts w:ascii="Nirmala UI" w:hAnsi="Nirmala UI" w:cs="Nirmala UI" w:hint="cs"/>
          <w:szCs w:val="22"/>
          <w:cs/>
          <w:lang w:val="en-US"/>
        </w:rPr>
        <w:t>आप</w:t>
      </w:r>
      <w:r w:rsidRPr="005600CD">
        <w:rPr>
          <w:rFonts w:cs="Mangal"/>
          <w:szCs w:val="22"/>
          <w:cs/>
          <w:lang w:val="en-US"/>
        </w:rPr>
        <w:t xml:space="preserve"> </w:t>
      </w:r>
      <w:r w:rsidRPr="005600CD">
        <w:rPr>
          <w:rFonts w:ascii="Nirmala UI" w:hAnsi="Nirmala UI" w:cs="Nirmala UI" w:hint="cs"/>
          <w:szCs w:val="22"/>
          <w:cs/>
          <w:lang w:val="en-US"/>
        </w:rPr>
        <w:t>उत्तर</w:t>
      </w:r>
      <w:r w:rsidRPr="005600CD">
        <w:rPr>
          <w:rFonts w:cs="Mangal"/>
          <w:szCs w:val="22"/>
          <w:cs/>
          <w:lang w:val="en-US"/>
        </w:rPr>
        <w:t xml:space="preserve"> </w:t>
      </w:r>
      <w:r w:rsidRPr="005600CD">
        <w:rPr>
          <w:rFonts w:ascii="Nirmala UI" w:hAnsi="Nirmala UI" w:cs="Nirmala UI" w:hint="cs"/>
          <w:szCs w:val="22"/>
          <w:cs/>
          <w:lang w:val="en-US"/>
        </w:rPr>
        <w:t>नहीं</w:t>
      </w:r>
      <w:r w:rsidRPr="005600CD">
        <w:rPr>
          <w:rFonts w:cs="Mangal"/>
          <w:szCs w:val="22"/>
          <w:cs/>
          <w:lang w:val="en-US"/>
        </w:rPr>
        <w:t xml:space="preserve"> </w:t>
      </w:r>
      <w:r w:rsidRPr="005600CD">
        <w:rPr>
          <w:rFonts w:ascii="Nirmala UI" w:hAnsi="Nirmala UI" w:cs="Nirmala UI" w:hint="cs"/>
          <w:szCs w:val="22"/>
          <w:cs/>
          <w:lang w:val="en-US"/>
        </w:rPr>
        <w:t>जानते</w:t>
      </w:r>
      <w:r w:rsidRPr="005600CD">
        <w:rPr>
          <w:rFonts w:cs="Mangal"/>
          <w:szCs w:val="22"/>
          <w:cs/>
          <w:lang w:val="en-US"/>
        </w:rPr>
        <w:t xml:space="preserve"> </w:t>
      </w:r>
      <w:r w:rsidRPr="005600CD">
        <w:rPr>
          <w:rFonts w:ascii="Nirmala UI" w:hAnsi="Nirmala UI" w:cs="Nirmala UI" w:hint="cs"/>
          <w:szCs w:val="22"/>
          <w:cs/>
          <w:lang w:val="en-US"/>
        </w:rPr>
        <w:t>हैं</w:t>
      </w:r>
      <w:r w:rsidRPr="005600CD">
        <w:rPr>
          <w:rFonts w:cs="Mangal"/>
          <w:szCs w:val="22"/>
          <w:cs/>
          <w:lang w:val="en-US"/>
        </w:rPr>
        <w:t xml:space="preserve"> </w:t>
      </w:r>
      <w:r w:rsidRPr="005600CD">
        <w:rPr>
          <w:rFonts w:ascii="Nirmala UI" w:hAnsi="Nirmala UI" w:cs="Nirmala UI" w:hint="cs"/>
          <w:szCs w:val="22"/>
          <w:cs/>
          <w:lang w:val="en-US"/>
        </w:rPr>
        <w:t>या</w:t>
      </w:r>
      <w:r w:rsidRPr="005600CD">
        <w:rPr>
          <w:rFonts w:cs="Mangal"/>
          <w:szCs w:val="22"/>
          <w:cs/>
          <w:lang w:val="en-US"/>
        </w:rPr>
        <w:t xml:space="preserve"> </w:t>
      </w:r>
      <w:r w:rsidRPr="005600CD">
        <w:rPr>
          <w:rFonts w:ascii="Nirmala UI" w:hAnsi="Nirmala UI" w:cs="Nirmala UI" w:hint="cs"/>
          <w:szCs w:val="22"/>
          <w:cs/>
          <w:lang w:val="en-US"/>
        </w:rPr>
        <w:t>कोई</w:t>
      </w:r>
      <w:r w:rsidRPr="005600CD">
        <w:rPr>
          <w:rFonts w:cs="Mangal"/>
          <w:szCs w:val="22"/>
          <w:cs/>
          <w:lang w:val="en-US"/>
        </w:rPr>
        <w:t xml:space="preserve"> </w:t>
      </w:r>
      <w:r w:rsidRPr="005600CD">
        <w:rPr>
          <w:rFonts w:ascii="Nirmala UI" w:hAnsi="Nirmala UI" w:cs="Nirmala UI" w:hint="cs"/>
          <w:szCs w:val="22"/>
          <w:cs/>
          <w:lang w:val="en-US"/>
        </w:rPr>
        <w:t>गलती</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है</w:t>
      </w:r>
      <w:r w:rsidRPr="005600CD">
        <w:rPr>
          <w:rFonts w:cs="Mangal"/>
          <w:szCs w:val="22"/>
          <w:cs/>
          <w:lang w:val="en-US"/>
        </w:rPr>
        <w:t xml:space="preserve"> </w:t>
      </w:r>
      <w:r w:rsidRPr="005600CD">
        <w:rPr>
          <w:rFonts w:ascii="Nirmala UI" w:hAnsi="Nirmala UI" w:cs="Nirmala UI" w:hint="cs"/>
          <w:szCs w:val="22"/>
          <w:cs/>
          <w:lang w:val="en-US"/>
        </w:rPr>
        <w:t>तो</w:t>
      </w:r>
      <w:r w:rsidRPr="005600CD">
        <w:rPr>
          <w:rFonts w:cs="Mangal"/>
          <w:szCs w:val="22"/>
          <w:cs/>
          <w:lang w:val="en-US"/>
        </w:rPr>
        <w:t xml:space="preserve"> </w:t>
      </w:r>
      <w:r w:rsidRPr="005600CD">
        <w:rPr>
          <w:rFonts w:ascii="Nirmala UI" w:hAnsi="Nirmala UI" w:cs="Nirmala UI" w:hint="cs"/>
          <w:szCs w:val="22"/>
          <w:cs/>
          <w:lang w:val="en-US"/>
        </w:rPr>
        <w:t>स्वीकार</w:t>
      </w:r>
      <w:r w:rsidRPr="005600CD">
        <w:rPr>
          <w:rFonts w:cs="Mangal"/>
          <w:szCs w:val="22"/>
          <w:cs/>
          <w:lang w:val="en-US"/>
        </w:rPr>
        <w:t xml:space="preserve"> </w:t>
      </w:r>
      <w:r w:rsidRPr="005600CD">
        <w:rPr>
          <w:rFonts w:ascii="Nirmala UI" w:hAnsi="Nirmala UI" w:cs="Nirmala UI" w:hint="cs"/>
          <w:szCs w:val="22"/>
          <w:cs/>
          <w:lang w:val="en-US"/>
        </w:rPr>
        <w:t>करना।</w:t>
      </w:r>
    </w:p>
    <w:p w14:paraId="38EEA75C" w14:textId="15DA42A7" w:rsidR="006A3233" w:rsidRPr="005600CD" w:rsidRDefault="006A3233" w:rsidP="005B60E4">
      <w:pPr>
        <w:pStyle w:val="ListParagraph"/>
        <w:numPr>
          <w:ilvl w:val="0"/>
          <w:numId w:val="47"/>
        </w:numPr>
        <w:autoSpaceDE w:val="0"/>
        <w:autoSpaceDN w:val="0"/>
        <w:adjustRightInd w:val="0"/>
        <w:rPr>
          <w:szCs w:val="22"/>
          <w:lang w:val="en-US"/>
        </w:rPr>
      </w:pPr>
      <w:r w:rsidRPr="005600CD">
        <w:rPr>
          <w:rFonts w:ascii="Nirmala UI" w:hAnsi="Nirmala UI" w:cs="Nirmala UI" w:hint="cs"/>
          <w:szCs w:val="22"/>
          <w:cs/>
          <w:lang w:val="en-US"/>
        </w:rPr>
        <w:t>वास्तविक</w:t>
      </w:r>
      <w:r w:rsidRPr="005600CD">
        <w:rPr>
          <w:rFonts w:cs="Mangal"/>
          <w:szCs w:val="22"/>
          <w:cs/>
          <w:lang w:val="en-US"/>
        </w:rPr>
        <w:t xml:space="preserve"> </w:t>
      </w:r>
      <w:r w:rsidRPr="005600CD">
        <w:rPr>
          <w:rFonts w:ascii="Nirmala UI" w:hAnsi="Nirmala UI" w:cs="Nirmala UI" w:hint="cs"/>
          <w:szCs w:val="22"/>
          <w:cs/>
          <w:lang w:val="en-US"/>
        </w:rPr>
        <w:t>होना</w:t>
      </w:r>
      <w:r w:rsidRPr="005600CD">
        <w:rPr>
          <w:szCs w:val="22"/>
          <w:lang w:val="en-US"/>
        </w:rPr>
        <w:t xml:space="preserve">, </w:t>
      </w:r>
      <w:r w:rsidRPr="005600CD">
        <w:rPr>
          <w:rFonts w:ascii="Nirmala UI" w:hAnsi="Nirmala UI" w:cs="Nirmala UI" w:hint="cs"/>
          <w:szCs w:val="22"/>
          <w:cs/>
          <w:lang w:val="en-US"/>
        </w:rPr>
        <w:t>दृश्य</w:t>
      </w:r>
      <w:r w:rsidRPr="005600CD">
        <w:rPr>
          <w:rFonts w:cs="Mangal"/>
          <w:szCs w:val="22"/>
          <w:cs/>
          <w:lang w:val="en-US"/>
        </w:rPr>
        <w:t xml:space="preserve"> </w:t>
      </w:r>
      <w:r w:rsidRPr="005600CD">
        <w:rPr>
          <w:rFonts w:ascii="Nirmala UI" w:hAnsi="Nirmala UI" w:cs="Nirmala UI" w:hint="cs"/>
          <w:szCs w:val="22"/>
          <w:cs/>
          <w:lang w:val="en-US"/>
        </w:rPr>
        <w:t>और</w:t>
      </w:r>
      <w:r w:rsidRPr="005600CD">
        <w:rPr>
          <w:rFonts w:cs="Mangal"/>
          <w:szCs w:val="22"/>
          <w:cs/>
          <w:lang w:val="en-US"/>
        </w:rPr>
        <w:t xml:space="preserve"> </w:t>
      </w:r>
      <w:r w:rsidRPr="005600CD">
        <w:rPr>
          <w:rFonts w:ascii="Nirmala UI" w:hAnsi="Nirmala UI" w:cs="Nirmala UI" w:hint="cs"/>
          <w:szCs w:val="22"/>
          <w:cs/>
          <w:lang w:val="en-US"/>
        </w:rPr>
        <w:t>मौखिक</w:t>
      </w:r>
      <w:r w:rsidRPr="005600CD">
        <w:rPr>
          <w:rFonts w:cs="Mangal"/>
          <w:szCs w:val="22"/>
          <w:cs/>
          <w:lang w:val="en-US"/>
        </w:rPr>
        <w:t xml:space="preserve"> </w:t>
      </w:r>
      <w:r w:rsidRPr="005600CD">
        <w:rPr>
          <w:rFonts w:ascii="Nirmala UI" w:hAnsi="Nirmala UI" w:cs="Nirmala UI" w:hint="cs"/>
          <w:szCs w:val="22"/>
          <w:cs/>
          <w:lang w:val="en-US"/>
        </w:rPr>
        <w:t>व्यवहार</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साथ</w:t>
      </w:r>
      <w:r w:rsidRPr="005600CD">
        <w:rPr>
          <w:rFonts w:cs="Mangal"/>
          <w:szCs w:val="22"/>
          <w:cs/>
          <w:lang w:val="en-US"/>
        </w:rPr>
        <w:t xml:space="preserve"> </w:t>
      </w:r>
      <w:r w:rsidRPr="005600CD">
        <w:rPr>
          <w:rFonts w:ascii="Nirmala UI" w:hAnsi="Nirmala UI" w:cs="Nirmala UI" w:hint="cs"/>
          <w:szCs w:val="22"/>
          <w:cs/>
          <w:lang w:val="en-US"/>
        </w:rPr>
        <w:t>संप्रेषण</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प्रभाव</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अधिकतम</w:t>
      </w:r>
      <w:r w:rsidRPr="005600CD">
        <w:rPr>
          <w:rFonts w:cs="Mangal"/>
          <w:szCs w:val="22"/>
          <w:cs/>
          <w:lang w:val="en-US"/>
        </w:rPr>
        <w:t xml:space="preserve"> </w:t>
      </w:r>
      <w:r w:rsidRPr="005600CD">
        <w:rPr>
          <w:rFonts w:ascii="Nirmala UI" w:hAnsi="Nirmala UI" w:cs="Nirmala UI" w:hint="cs"/>
          <w:szCs w:val="22"/>
          <w:cs/>
          <w:lang w:val="en-US"/>
        </w:rPr>
        <w:t>करने</w:t>
      </w:r>
      <w:r w:rsidRPr="005600CD">
        <w:rPr>
          <w:rFonts w:cs="Mangal"/>
          <w:szCs w:val="22"/>
          <w:cs/>
          <w:lang w:val="en-US"/>
        </w:rPr>
        <w:t xml:space="preserve"> </w:t>
      </w:r>
      <w:r w:rsidRPr="005600CD">
        <w:rPr>
          <w:rFonts w:ascii="Nirmala UI" w:hAnsi="Nirmala UI" w:cs="Nirmala UI" w:hint="cs"/>
          <w:szCs w:val="22"/>
          <w:cs/>
          <w:lang w:val="en-US"/>
        </w:rPr>
        <w:t>के</w:t>
      </w:r>
      <w:r w:rsidRPr="005600CD">
        <w:rPr>
          <w:rFonts w:cs="Mangal"/>
          <w:szCs w:val="22"/>
          <w:cs/>
          <w:lang w:val="en-US"/>
        </w:rPr>
        <w:t xml:space="preserve"> </w:t>
      </w:r>
      <w:r w:rsidRPr="005600CD">
        <w:rPr>
          <w:rFonts w:ascii="Nirmala UI" w:hAnsi="Nirmala UI" w:cs="Nirmala UI" w:hint="cs"/>
          <w:szCs w:val="22"/>
          <w:cs/>
          <w:lang w:val="en-US"/>
        </w:rPr>
        <w:t>लिए</w:t>
      </w:r>
      <w:r w:rsidRPr="005600CD">
        <w:rPr>
          <w:rFonts w:cs="Mangal"/>
          <w:szCs w:val="22"/>
          <w:cs/>
          <w:lang w:val="en-US"/>
        </w:rPr>
        <w:t xml:space="preserve"> </w:t>
      </w:r>
      <w:r w:rsidRPr="005600CD">
        <w:rPr>
          <w:rFonts w:ascii="Nirmala UI" w:hAnsi="Nirmala UI" w:cs="Nirmala UI" w:hint="cs"/>
          <w:szCs w:val="22"/>
          <w:cs/>
          <w:lang w:val="en-US"/>
        </w:rPr>
        <w:t>एक</w:t>
      </w:r>
      <w:r w:rsidRPr="005600CD">
        <w:rPr>
          <w:rFonts w:cs="Mangal"/>
          <w:szCs w:val="22"/>
          <w:cs/>
          <w:lang w:val="en-US"/>
        </w:rPr>
        <w:t xml:space="preserve"> </w:t>
      </w:r>
      <w:r w:rsidRPr="005600CD">
        <w:rPr>
          <w:rFonts w:ascii="Nirmala UI" w:hAnsi="Nirmala UI" w:cs="Nirmala UI" w:hint="cs"/>
          <w:szCs w:val="22"/>
          <w:cs/>
          <w:lang w:val="en-US"/>
        </w:rPr>
        <w:t>साथ</w:t>
      </w:r>
      <w:r w:rsidRPr="005600CD">
        <w:rPr>
          <w:rFonts w:cs="Mangal"/>
          <w:szCs w:val="22"/>
          <w:cs/>
          <w:lang w:val="en-US"/>
        </w:rPr>
        <w:t xml:space="preserve"> </w:t>
      </w:r>
      <w:r w:rsidRPr="005600CD">
        <w:rPr>
          <w:rFonts w:ascii="Nirmala UI" w:hAnsi="Nirmala UI" w:cs="Nirmala UI" w:hint="cs"/>
          <w:szCs w:val="22"/>
          <w:cs/>
          <w:lang w:val="en-US"/>
        </w:rPr>
        <w:t>काम</w:t>
      </w:r>
      <w:r w:rsidRPr="005600CD">
        <w:rPr>
          <w:rFonts w:cs="Mangal"/>
          <w:szCs w:val="22"/>
          <w:cs/>
          <w:lang w:val="en-US"/>
        </w:rPr>
        <w:t xml:space="preserve"> </w:t>
      </w:r>
      <w:r w:rsidRPr="005600CD">
        <w:rPr>
          <w:rFonts w:ascii="Nirmala UI" w:hAnsi="Nirmala UI" w:cs="Nirmala UI" w:hint="cs"/>
          <w:szCs w:val="22"/>
          <w:cs/>
          <w:lang w:val="en-US"/>
        </w:rPr>
        <w:t>करना।</w:t>
      </w:r>
    </w:p>
    <w:p w14:paraId="6CB261AB" w14:textId="77777777" w:rsidR="005B60E4" w:rsidRDefault="006A3233" w:rsidP="005B60E4">
      <w:pPr>
        <w:pStyle w:val="ListParagraph"/>
        <w:numPr>
          <w:ilvl w:val="0"/>
          <w:numId w:val="47"/>
        </w:numPr>
        <w:autoSpaceDE w:val="0"/>
        <w:autoSpaceDN w:val="0"/>
        <w:adjustRightInd w:val="0"/>
        <w:rPr>
          <w:rFonts w:ascii="Nirmala UI" w:hAnsi="Nirmala UI" w:cs="Nirmala UI"/>
          <w:szCs w:val="22"/>
          <w:lang w:val="en-US"/>
        </w:rPr>
      </w:pPr>
      <w:r w:rsidRPr="005600CD">
        <w:rPr>
          <w:rFonts w:ascii="Nirmala UI" w:hAnsi="Nirmala UI" w:cs="Nirmala UI" w:hint="cs"/>
          <w:szCs w:val="22"/>
          <w:cs/>
          <w:lang w:val="en-US"/>
        </w:rPr>
        <w:t>प्रशंसा</w:t>
      </w:r>
      <w:r w:rsidRPr="005600CD">
        <w:rPr>
          <w:rFonts w:cs="Mangal"/>
          <w:szCs w:val="22"/>
          <w:cs/>
          <w:lang w:val="en-US"/>
        </w:rPr>
        <w:t xml:space="preserve"> </w:t>
      </w:r>
      <w:r w:rsidRPr="005600CD">
        <w:rPr>
          <w:rFonts w:ascii="Nirmala UI" w:hAnsi="Nirmala UI" w:cs="Nirmala UI" w:hint="cs"/>
          <w:szCs w:val="22"/>
          <w:cs/>
          <w:lang w:val="en-US"/>
        </w:rPr>
        <w:t>करना</w:t>
      </w:r>
      <w:r w:rsidRPr="005600CD">
        <w:rPr>
          <w:szCs w:val="22"/>
          <w:lang w:val="en-US"/>
        </w:rPr>
        <w:t xml:space="preserve">, </w:t>
      </w:r>
      <w:r w:rsidRPr="005600CD">
        <w:rPr>
          <w:rFonts w:ascii="Nirmala UI" w:hAnsi="Nirmala UI" w:cs="Nirmala UI" w:hint="cs"/>
          <w:szCs w:val="22"/>
          <w:cs/>
          <w:lang w:val="en-US"/>
        </w:rPr>
        <w:t>आलोचना</w:t>
      </w:r>
      <w:r w:rsidRPr="005600CD">
        <w:rPr>
          <w:rFonts w:cs="Mangal"/>
          <w:szCs w:val="22"/>
          <w:cs/>
          <w:lang w:val="en-US"/>
        </w:rPr>
        <w:t xml:space="preserve"> </w:t>
      </w:r>
      <w:r w:rsidRPr="005600CD">
        <w:rPr>
          <w:rFonts w:ascii="Nirmala UI" w:hAnsi="Nirmala UI" w:cs="Nirmala UI" w:hint="cs"/>
          <w:szCs w:val="22"/>
          <w:cs/>
          <w:lang w:val="en-US"/>
        </w:rPr>
        <w:t>से</w:t>
      </w:r>
      <w:r w:rsidRPr="005600CD">
        <w:rPr>
          <w:rFonts w:cs="Mangal"/>
          <w:szCs w:val="22"/>
          <w:cs/>
          <w:lang w:val="en-US"/>
        </w:rPr>
        <w:t xml:space="preserve"> </w:t>
      </w:r>
      <w:r w:rsidRPr="005600CD">
        <w:rPr>
          <w:rFonts w:ascii="Nirmala UI" w:hAnsi="Nirmala UI" w:cs="Nirmala UI" w:hint="cs"/>
          <w:szCs w:val="22"/>
          <w:cs/>
          <w:lang w:val="en-US"/>
        </w:rPr>
        <w:t>बचना</w:t>
      </w:r>
      <w:r w:rsidRPr="005600CD">
        <w:rPr>
          <w:rFonts w:cs="Mangal"/>
          <w:szCs w:val="22"/>
          <w:cs/>
          <w:lang w:val="en-US"/>
        </w:rPr>
        <w:t xml:space="preserve"> </w:t>
      </w:r>
      <w:r w:rsidRPr="005600CD">
        <w:rPr>
          <w:rFonts w:ascii="Nirmala UI" w:hAnsi="Nirmala UI" w:cs="Nirmala UI" w:hint="cs"/>
          <w:szCs w:val="22"/>
          <w:cs/>
          <w:lang w:val="en-US"/>
        </w:rPr>
        <w:t>और</w:t>
      </w:r>
      <w:r w:rsidRPr="005600CD">
        <w:rPr>
          <w:rFonts w:cs="Mangal"/>
          <w:szCs w:val="22"/>
          <w:cs/>
          <w:lang w:val="en-US"/>
        </w:rPr>
        <w:t xml:space="preserve"> </w:t>
      </w:r>
      <w:r w:rsidRPr="005600CD">
        <w:rPr>
          <w:rFonts w:ascii="Nirmala UI" w:hAnsi="Nirmala UI" w:cs="Nirmala UI" w:hint="cs"/>
          <w:szCs w:val="22"/>
          <w:cs/>
          <w:lang w:val="en-US"/>
        </w:rPr>
        <w:t>विनम्र</w:t>
      </w:r>
      <w:r w:rsidRPr="005600CD">
        <w:rPr>
          <w:rFonts w:cs="Mangal"/>
          <w:szCs w:val="22"/>
          <w:cs/>
          <w:lang w:val="en-US"/>
        </w:rPr>
        <w:t xml:space="preserve"> </w:t>
      </w:r>
      <w:r w:rsidRPr="005600CD">
        <w:rPr>
          <w:rFonts w:ascii="Nirmala UI" w:hAnsi="Nirmala UI" w:cs="Nirmala UI" w:hint="cs"/>
          <w:szCs w:val="22"/>
          <w:cs/>
          <w:lang w:val="en-US"/>
        </w:rPr>
        <w:t>होना।</w:t>
      </w:r>
    </w:p>
    <w:p w14:paraId="02AC2EC8" w14:textId="41B17695" w:rsidR="00681F5C" w:rsidRPr="005B60E4" w:rsidRDefault="006A3233" w:rsidP="005B60E4">
      <w:pPr>
        <w:pStyle w:val="ListParagraph"/>
        <w:numPr>
          <w:ilvl w:val="0"/>
          <w:numId w:val="47"/>
        </w:numPr>
        <w:autoSpaceDE w:val="0"/>
        <w:autoSpaceDN w:val="0"/>
        <w:adjustRightInd w:val="0"/>
        <w:rPr>
          <w:szCs w:val="22"/>
          <w:lang w:val="en-US"/>
        </w:rPr>
      </w:pPr>
      <w:r w:rsidRPr="005B60E4">
        <w:rPr>
          <w:rFonts w:ascii="Nirmala UI" w:hAnsi="Nirmala UI" w:cs="Nirmala UI" w:hint="cs"/>
          <w:szCs w:val="22"/>
          <w:cs/>
          <w:lang w:val="en-US"/>
        </w:rPr>
        <w:t>शरीर</w:t>
      </w:r>
      <w:r w:rsidRPr="005B60E4">
        <w:rPr>
          <w:rFonts w:cs="Mangal"/>
          <w:szCs w:val="22"/>
          <w:cs/>
          <w:lang w:val="en-US"/>
        </w:rPr>
        <w:t xml:space="preserve"> </w:t>
      </w:r>
      <w:r w:rsidRPr="005B60E4">
        <w:rPr>
          <w:rFonts w:ascii="Nirmala UI" w:hAnsi="Nirmala UI" w:cs="Nirmala UI" w:hint="cs"/>
          <w:szCs w:val="22"/>
          <w:cs/>
          <w:lang w:val="en-US"/>
        </w:rPr>
        <w:t>की</w:t>
      </w:r>
      <w:r w:rsidRPr="005B60E4">
        <w:rPr>
          <w:rFonts w:cs="Mangal"/>
          <w:szCs w:val="22"/>
          <w:cs/>
          <w:lang w:val="en-US"/>
        </w:rPr>
        <w:t xml:space="preserve"> </w:t>
      </w:r>
      <w:r w:rsidRPr="005B60E4">
        <w:rPr>
          <w:rFonts w:ascii="Nirmala UI" w:hAnsi="Nirmala UI" w:cs="Nirmala UI" w:hint="cs"/>
          <w:szCs w:val="22"/>
          <w:cs/>
          <w:lang w:val="en-US"/>
        </w:rPr>
        <w:t>स्थिति</w:t>
      </w:r>
      <w:r w:rsidRPr="005B60E4">
        <w:rPr>
          <w:szCs w:val="22"/>
          <w:lang w:val="en-US"/>
        </w:rPr>
        <w:t xml:space="preserve">, </w:t>
      </w:r>
      <w:r w:rsidRPr="005B60E4">
        <w:rPr>
          <w:rFonts w:ascii="Nirmala UI" w:hAnsi="Nirmala UI" w:cs="Nirmala UI" w:hint="cs"/>
          <w:szCs w:val="22"/>
          <w:cs/>
          <w:lang w:val="en-US"/>
        </w:rPr>
        <w:t>शरीर</w:t>
      </w:r>
      <w:r w:rsidRPr="005B60E4">
        <w:rPr>
          <w:rFonts w:cs="Mangal"/>
          <w:szCs w:val="22"/>
          <w:cs/>
          <w:lang w:val="en-US"/>
        </w:rPr>
        <w:t xml:space="preserve"> </w:t>
      </w:r>
      <w:r w:rsidRPr="005B60E4">
        <w:rPr>
          <w:rFonts w:ascii="Nirmala UI" w:hAnsi="Nirmala UI" w:cs="Nirmala UI" w:hint="cs"/>
          <w:szCs w:val="22"/>
          <w:cs/>
          <w:lang w:val="en-US"/>
        </w:rPr>
        <w:t>की</w:t>
      </w:r>
      <w:r w:rsidRPr="005B60E4">
        <w:rPr>
          <w:rFonts w:cs="Mangal"/>
          <w:szCs w:val="22"/>
          <w:cs/>
          <w:lang w:val="en-US"/>
        </w:rPr>
        <w:t xml:space="preserve"> </w:t>
      </w:r>
      <w:r w:rsidRPr="005B60E4">
        <w:rPr>
          <w:rFonts w:ascii="Nirmala UI" w:hAnsi="Nirmala UI" w:cs="Nirmala UI" w:hint="cs"/>
          <w:szCs w:val="22"/>
          <w:cs/>
          <w:lang w:val="en-US"/>
        </w:rPr>
        <w:t>गतिविधियों</w:t>
      </w:r>
      <w:r w:rsidRPr="005B60E4">
        <w:rPr>
          <w:szCs w:val="22"/>
          <w:lang w:val="en-US"/>
        </w:rPr>
        <w:t xml:space="preserve">, </w:t>
      </w:r>
      <w:r w:rsidRPr="005B60E4">
        <w:rPr>
          <w:rFonts w:ascii="Nirmala UI" w:hAnsi="Nirmala UI" w:cs="Nirmala UI" w:hint="cs"/>
          <w:szCs w:val="22"/>
          <w:cs/>
          <w:lang w:val="en-US"/>
        </w:rPr>
        <w:t>आंखों</w:t>
      </w:r>
      <w:r w:rsidRPr="005B60E4">
        <w:rPr>
          <w:rFonts w:cs="Mangal"/>
          <w:szCs w:val="22"/>
          <w:cs/>
          <w:lang w:val="en-US"/>
        </w:rPr>
        <w:t xml:space="preserve"> </w:t>
      </w:r>
      <w:r w:rsidRPr="005B60E4">
        <w:rPr>
          <w:rFonts w:ascii="Nirmala UI" w:hAnsi="Nirmala UI" w:cs="Nirmala UI" w:hint="cs"/>
          <w:szCs w:val="22"/>
          <w:cs/>
          <w:lang w:val="en-US"/>
        </w:rPr>
        <w:t>से</w:t>
      </w:r>
      <w:r w:rsidRPr="005B60E4">
        <w:rPr>
          <w:rFonts w:cs="Mangal"/>
          <w:szCs w:val="22"/>
          <w:cs/>
          <w:lang w:val="en-US"/>
        </w:rPr>
        <w:t xml:space="preserve"> </w:t>
      </w:r>
      <w:r w:rsidRPr="005B60E4">
        <w:rPr>
          <w:rFonts w:ascii="Nirmala UI" w:hAnsi="Nirmala UI" w:cs="Nirmala UI" w:hint="cs"/>
          <w:szCs w:val="22"/>
          <w:cs/>
          <w:lang w:val="en-US"/>
        </w:rPr>
        <w:t>संपर्क</w:t>
      </w:r>
      <w:r w:rsidRPr="005B60E4">
        <w:rPr>
          <w:szCs w:val="22"/>
          <w:lang w:val="en-US"/>
        </w:rPr>
        <w:t xml:space="preserve">, </w:t>
      </w:r>
      <w:r w:rsidRPr="005B60E4">
        <w:rPr>
          <w:rFonts w:ascii="Nirmala UI" w:hAnsi="Nirmala UI" w:cs="Nirmala UI" w:hint="cs"/>
          <w:szCs w:val="22"/>
          <w:cs/>
          <w:lang w:val="en-US"/>
        </w:rPr>
        <w:t>चेहरे</w:t>
      </w:r>
      <w:r w:rsidRPr="005B60E4">
        <w:rPr>
          <w:rFonts w:cs="Mangal"/>
          <w:szCs w:val="22"/>
          <w:cs/>
          <w:lang w:val="en-US"/>
        </w:rPr>
        <w:t xml:space="preserve"> </w:t>
      </w:r>
      <w:r w:rsidRPr="005B60E4">
        <w:rPr>
          <w:rFonts w:ascii="Nirmala UI" w:hAnsi="Nirmala UI" w:cs="Nirmala UI" w:hint="cs"/>
          <w:szCs w:val="22"/>
          <w:cs/>
          <w:lang w:val="en-US"/>
        </w:rPr>
        <w:t>के</w:t>
      </w:r>
      <w:r w:rsidRPr="005B60E4">
        <w:rPr>
          <w:rFonts w:cs="Mangal"/>
          <w:szCs w:val="22"/>
          <w:cs/>
          <w:lang w:val="en-US"/>
        </w:rPr>
        <w:t xml:space="preserve"> </w:t>
      </w:r>
      <w:r w:rsidRPr="005B60E4">
        <w:rPr>
          <w:rFonts w:ascii="Nirmala UI" w:hAnsi="Nirmala UI" w:cs="Nirmala UI" w:hint="cs"/>
          <w:szCs w:val="22"/>
          <w:cs/>
          <w:lang w:val="en-US"/>
        </w:rPr>
        <w:t>भाव</w:t>
      </w:r>
      <w:r w:rsidRPr="005B60E4">
        <w:rPr>
          <w:rFonts w:cs="Mangal"/>
          <w:szCs w:val="22"/>
          <w:cs/>
          <w:lang w:val="en-US"/>
        </w:rPr>
        <w:t xml:space="preserve"> </w:t>
      </w:r>
      <w:r w:rsidRPr="005B60E4">
        <w:rPr>
          <w:rFonts w:ascii="Nirmala UI" w:hAnsi="Nirmala UI" w:cs="Nirmala UI" w:hint="cs"/>
          <w:szCs w:val="22"/>
          <w:cs/>
          <w:lang w:val="en-US"/>
        </w:rPr>
        <w:t>और</w:t>
      </w:r>
      <w:r w:rsidRPr="005B60E4">
        <w:rPr>
          <w:rFonts w:cs="Mangal"/>
          <w:szCs w:val="22"/>
          <w:cs/>
          <w:lang w:val="en-US"/>
        </w:rPr>
        <w:t xml:space="preserve"> </w:t>
      </w:r>
      <w:r w:rsidRPr="005B60E4">
        <w:rPr>
          <w:rFonts w:ascii="Nirmala UI" w:hAnsi="Nirmala UI" w:cs="Nirmala UI" w:hint="cs"/>
          <w:szCs w:val="22"/>
          <w:cs/>
          <w:lang w:val="en-US"/>
        </w:rPr>
        <w:t>आवाज</w:t>
      </w:r>
      <w:r w:rsidRPr="005B60E4">
        <w:rPr>
          <w:rFonts w:cs="Mangal"/>
          <w:szCs w:val="22"/>
          <w:cs/>
          <w:lang w:val="en-US"/>
        </w:rPr>
        <w:t xml:space="preserve"> </w:t>
      </w:r>
      <w:r w:rsidRPr="005B60E4">
        <w:rPr>
          <w:rFonts w:ascii="Nirmala UI" w:hAnsi="Nirmala UI" w:cs="Nirmala UI" w:hint="cs"/>
          <w:szCs w:val="22"/>
          <w:cs/>
          <w:lang w:val="en-US"/>
        </w:rPr>
        <w:t>के</w:t>
      </w:r>
      <w:r w:rsidRPr="005B60E4">
        <w:rPr>
          <w:rFonts w:cs="Mangal"/>
          <w:szCs w:val="22"/>
          <w:cs/>
          <w:lang w:val="en-US"/>
        </w:rPr>
        <w:t xml:space="preserve"> </w:t>
      </w:r>
      <w:r w:rsidRPr="005B60E4">
        <w:rPr>
          <w:rFonts w:ascii="Nirmala UI" w:hAnsi="Nirmala UI" w:cs="Nirmala UI" w:hint="cs"/>
          <w:szCs w:val="22"/>
          <w:cs/>
          <w:lang w:val="en-US"/>
        </w:rPr>
        <w:t>स्वर</w:t>
      </w:r>
      <w:r w:rsidRPr="005B60E4">
        <w:rPr>
          <w:rFonts w:cs="Mangal"/>
          <w:szCs w:val="22"/>
          <w:cs/>
          <w:lang w:val="en-US"/>
        </w:rPr>
        <w:t xml:space="preserve"> </w:t>
      </w:r>
      <w:r w:rsidRPr="005B60E4">
        <w:rPr>
          <w:rFonts w:ascii="Nirmala UI" w:hAnsi="Nirmala UI" w:cs="Nirmala UI" w:hint="cs"/>
          <w:szCs w:val="22"/>
          <w:cs/>
          <w:lang w:val="en-US"/>
        </w:rPr>
        <w:t>सहित</w:t>
      </w:r>
      <w:r w:rsidRPr="005B60E4">
        <w:rPr>
          <w:rFonts w:cs="Mangal"/>
          <w:szCs w:val="22"/>
          <w:cs/>
          <w:lang w:val="en-US"/>
        </w:rPr>
        <w:t xml:space="preserve"> </w:t>
      </w:r>
      <w:r w:rsidRPr="005B60E4">
        <w:rPr>
          <w:rFonts w:ascii="Nirmala UI" w:hAnsi="Nirmala UI" w:cs="Nirmala UI" w:hint="cs"/>
          <w:szCs w:val="22"/>
          <w:cs/>
          <w:lang w:val="en-US"/>
        </w:rPr>
        <w:t>गैर</w:t>
      </w:r>
      <w:r w:rsidRPr="005B60E4">
        <w:rPr>
          <w:rFonts w:cs="Mangal"/>
          <w:szCs w:val="22"/>
          <w:cs/>
          <w:lang w:val="en-US"/>
        </w:rPr>
        <w:t>-</w:t>
      </w:r>
      <w:r w:rsidRPr="005B60E4">
        <w:rPr>
          <w:rFonts w:ascii="Nirmala UI" w:hAnsi="Nirmala UI" w:cs="Nirmala UI" w:hint="cs"/>
          <w:szCs w:val="22"/>
          <w:cs/>
          <w:lang w:val="en-US"/>
        </w:rPr>
        <w:t>मौखिक</w:t>
      </w:r>
      <w:r w:rsidRPr="005B60E4">
        <w:rPr>
          <w:rFonts w:cs="Mangal"/>
          <w:szCs w:val="22"/>
          <w:cs/>
          <w:lang w:val="en-US"/>
        </w:rPr>
        <w:t xml:space="preserve"> </w:t>
      </w:r>
      <w:r w:rsidRPr="005B60E4">
        <w:rPr>
          <w:rFonts w:ascii="Nirmala UI" w:hAnsi="Nirmala UI" w:cs="Nirmala UI" w:hint="cs"/>
          <w:szCs w:val="22"/>
          <w:cs/>
          <w:lang w:val="en-US"/>
        </w:rPr>
        <w:t>संकेतों</w:t>
      </w:r>
      <w:r w:rsidRPr="005B60E4">
        <w:rPr>
          <w:rFonts w:cs="Mangal"/>
          <w:szCs w:val="22"/>
          <w:cs/>
          <w:lang w:val="en-US"/>
        </w:rPr>
        <w:t xml:space="preserve"> </w:t>
      </w:r>
      <w:r w:rsidRPr="005B60E4">
        <w:rPr>
          <w:rFonts w:ascii="Nirmala UI" w:hAnsi="Nirmala UI" w:cs="Nirmala UI" w:hint="cs"/>
          <w:szCs w:val="22"/>
          <w:cs/>
          <w:lang w:val="en-US"/>
        </w:rPr>
        <w:t>के</w:t>
      </w:r>
      <w:r w:rsidRPr="005B60E4">
        <w:rPr>
          <w:rFonts w:cs="Mangal"/>
          <w:szCs w:val="22"/>
          <w:cs/>
          <w:lang w:val="en-US"/>
        </w:rPr>
        <w:t xml:space="preserve"> </w:t>
      </w:r>
      <w:r w:rsidRPr="005B60E4">
        <w:rPr>
          <w:rFonts w:ascii="Nirmala UI" w:hAnsi="Nirmala UI" w:cs="Nirmala UI" w:hint="cs"/>
          <w:szCs w:val="22"/>
          <w:cs/>
          <w:lang w:val="en-US"/>
        </w:rPr>
        <w:t>मिलान</w:t>
      </w:r>
      <w:r w:rsidRPr="005B60E4">
        <w:rPr>
          <w:rFonts w:cs="Mangal"/>
          <w:szCs w:val="22"/>
          <w:cs/>
          <w:lang w:val="en-US"/>
        </w:rPr>
        <w:t xml:space="preserve"> </w:t>
      </w:r>
      <w:r w:rsidRPr="005B60E4">
        <w:rPr>
          <w:rFonts w:ascii="Nirmala UI" w:hAnsi="Nirmala UI" w:cs="Nirmala UI" w:hint="cs"/>
          <w:szCs w:val="22"/>
          <w:cs/>
          <w:lang w:val="en-US"/>
        </w:rPr>
        <w:t>के</w:t>
      </w:r>
      <w:r w:rsidRPr="005B60E4">
        <w:rPr>
          <w:rFonts w:cs="Mangal"/>
          <w:szCs w:val="22"/>
          <w:cs/>
          <w:lang w:val="en-US"/>
        </w:rPr>
        <w:t xml:space="preserve"> </w:t>
      </w:r>
      <w:r w:rsidRPr="005B60E4">
        <w:rPr>
          <w:rFonts w:ascii="Nirmala UI" w:hAnsi="Nirmala UI" w:cs="Nirmala UI" w:hint="cs"/>
          <w:szCs w:val="22"/>
          <w:cs/>
          <w:lang w:val="en-US"/>
        </w:rPr>
        <w:t>माध्यम</w:t>
      </w:r>
      <w:r w:rsidRPr="005B60E4">
        <w:rPr>
          <w:rFonts w:cs="Mangal"/>
          <w:szCs w:val="22"/>
          <w:cs/>
          <w:lang w:val="en-US"/>
        </w:rPr>
        <w:t xml:space="preserve"> </w:t>
      </w:r>
      <w:r w:rsidRPr="005B60E4">
        <w:rPr>
          <w:rFonts w:ascii="Nirmala UI" w:hAnsi="Nirmala UI" w:cs="Nirmala UI" w:hint="cs"/>
          <w:szCs w:val="22"/>
          <w:cs/>
          <w:lang w:val="en-US"/>
        </w:rPr>
        <w:t>से</w:t>
      </w:r>
      <w:r w:rsidRPr="005B60E4">
        <w:rPr>
          <w:rFonts w:cs="Mangal"/>
          <w:szCs w:val="22"/>
          <w:cs/>
          <w:lang w:val="en-US"/>
        </w:rPr>
        <w:t xml:space="preserve"> </w:t>
      </w:r>
      <w:r w:rsidRPr="005B60E4">
        <w:rPr>
          <w:rFonts w:ascii="Nirmala UI" w:hAnsi="Nirmala UI" w:cs="Nirmala UI" w:hint="cs"/>
          <w:szCs w:val="22"/>
          <w:cs/>
          <w:lang w:val="en-US"/>
        </w:rPr>
        <w:t>अवचेतन</w:t>
      </w:r>
      <w:r w:rsidRPr="005B60E4">
        <w:rPr>
          <w:rFonts w:cs="Mangal"/>
          <w:szCs w:val="22"/>
          <w:cs/>
          <w:lang w:val="en-US"/>
        </w:rPr>
        <w:t xml:space="preserve"> </w:t>
      </w:r>
      <w:r w:rsidRPr="005B60E4">
        <w:rPr>
          <w:rFonts w:ascii="Nirmala UI" w:hAnsi="Nirmala UI" w:cs="Nirmala UI" w:hint="cs"/>
          <w:szCs w:val="22"/>
          <w:cs/>
          <w:lang w:val="en-US"/>
        </w:rPr>
        <w:t>रूप</w:t>
      </w:r>
      <w:r w:rsidRPr="005B60E4">
        <w:rPr>
          <w:rFonts w:cs="Mangal"/>
          <w:szCs w:val="22"/>
          <w:cs/>
          <w:lang w:val="en-US"/>
        </w:rPr>
        <w:t xml:space="preserve"> </w:t>
      </w:r>
      <w:r w:rsidRPr="005B60E4">
        <w:rPr>
          <w:rFonts w:ascii="Nirmala UI" w:hAnsi="Nirmala UI" w:cs="Nirmala UI" w:hint="cs"/>
          <w:szCs w:val="22"/>
          <w:cs/>
          <w:lang w:val="en-US"/>
        </w:rPr>
        <w:t>से</w:t>
      </w:r>
      <w:r w:rsidRPr="005B60E4">
        <w:rPr>
          <w:rFonts w:cs="Mangal"/>
          <w:szCs w:val="22"/>
          <w:cs/>
          <w:lang w:val="en-US"/>
        </w:rPr>
        <w:t xml:space="preserve"> </w:t>
      </w:r>
      <w:r w:rsidRPr="005B60E4">
        <w:rPr>
          <w:rFonts w:ascii="Nirmala UI" w:hAnsi="Nirmala UI" w:cs="Nirmala UI" w:hint="cs"/>
          <w:szCs w:val="22"/>
          <w:cs/>
          <w:lang w:val="en-US"/>
        </w:rPr>
        <w:t>संबंध</w:t>
      </w:r>
      <w:r w:rsidRPr="005B60E4">
        <w:rPr>
          <w:rFonts w:cs="Mangal"/>
          <w:szCs w:val="22"/>
          <w:cs/>
          <w:lang w:val="en-US"/>
        </w:rPr>
        <w:t xml:space="preserve"> </w:t>
      </w:r>
      <w:r w:rsidRPr="005B60E4">
        <w:rPr>
          <w:rFonts w:ascii="Nirmala UI" w:hAnsi="Nirmala UI" w:cs="Nirmala UI" w:hint="cs"/>
          <w:szCs w:val="22"/>
          <w:cs/>
          <w:lang w:val="en-US"/>
        </w:rPr>
        <w:t>बनाएं</w:t>
      </w:r>
      <w:r w:rsidRPr="005B60E4">
        <w:rPr>
          <w:rFonts w:cs="Mangal"/>
          <w:szCs w:val="22"/>
          <w:cs/>
          <w:lang w:val="en-US"/>
        </w:rPr>
        <w:t xml:space="preserve">   </w:t>
      </w:r>
      <w:r w:rsidRPr="005B60E4">
        <w:rPr>
          <w:rFonts w:ascii="Nirmala UI" w:hAnsi="Nirmala UI" w:cs="Nirmala UI" w:hint="cs"/>
          <w:szCs w:val="22"/>
          <w:cs/>
          <w:lang w:val="en-US"/>
        </w:rPr>
        <w:t>रखें।</w:t>
      </w:r>
    </w:p>
    <w:p w14:paraId="228B6AD3" w14:textId="77777777" w:rsidR="00681F5C" w:rsidRPr="005B60E4" w:rsidRDefault="00681F5C" w:rsidP="00681F5C">
      <w:pPr>
        <w:pStyle w:val="ListParagraph"/>
        <w:autoSpaceDE w:val="0"/>
        <w:autoSpaceDN w:val="0"/>
        <w:adjustRightInd w:val="0"/>
        <w:rPr>
          <w:rFonts w:cstheme="minorHAnsi"/>
          <w:bCs/>
          <w:color w:val="FF0000"/>
          <w:szCs w:val="22"/>
          <w:lang w:val="en-GB"/>
        </w:rPr>
      </w:pPr>
    </w:p>
    <w:p w14:paraId="5A7DB744" w14:textId="77777777" w:rsidR="00BE3DAA" w:rsidRPr="005B60E4" w:rsidRDefault="00BE3DAA" w:rsidP="00BE3DAA">
      <w:pPr>
        <w:autoSpaceDE w:val="0"/>
        <w:autoSpaceDN w:val="0"/>
        <w:adjustRightInd w:val="0"/>
        <w:rPr>
          <w:rFonts w:cstheme="minorHAnsi"/>
          <w:bCs/>
          <w:szCs w:val="22"/>
          <w:lang w:val="en-GB"/>
        </w:rPr>
      </w:pPr>
      <w:r w:rsidRPr="005B60E4">
        <w:rPr>
          <w:rFonts w:cs="Nirmala UI"/>
          <w:bCs/>
          <w:szCs w:val="22"/>
          <w:cs/>
          <w:lang w:val="en-GB"/>
        </w:rPr>
        <w:t>संचार कौशल - भाग -</w:t>
      </w:r>
      <w:r w:rsidRPr="005B60E4">
        <w:rPr>
          <w:rFonts w:cstheme="minorHAnsi"/>
          <w:bCs/>
          <w:szCs w:val="22"/>
          <w:lang w:val="en-GB"/>
        </w:rPr>
        <w:t>2</w:t>
      </w:r>
    </w:p>
    <w:p w14:paraId="23EC85B2" w14:textId="77777777" w:rsidR="00BE3DAA" w:rsidRPr="005B60E4" w:rsidRDefault="00BE3DAA" w:rsidP="00BE3DAA">
      <w:pPr>
        <w:autoSpaceDE w:val="0"/>
        <w:autoSpaceDN w:val="0"/>
        <w:adjustRightInd w:val="0"/>
        <w:rPr>
          <w:rFonts w:cstheme="minorHAnsi"/>
          <w:bCs/>
          <w:szCs w:val="22"/>
          <w:lang w:val="en-GB"/>
        </w:rPr>
      </w:pPr>
      <w:r w:rsidRPr="005B60E4">
        <w:rPr>
          <w:rFonts w:cs="Nirmala UI"/>
          <w:bCs/>
          <w:szCs w:val="22"/>
          <w:cs/>
          <w:lang w:val="en-GB"/>
        </w:rPr>
        <w:t>पब्लिक स्पीकिंग</w:t>
      </w:r>
      <w:r w:rsidRPr="005B60E4">
        <w:rPr>
          <w:rFonts w:cstheme="minorHAnsi"/>
          <w:bCs/>
          <w:szCs w:val="22"/>
          <w:lang w:val="en-GB"/>
        </w:rPr>
        <w:t xml:space="preserve">, </w:t>
      </w:r>
      <w:r w:rsidRPr="005B60E4">
        <w:rPr>
          <w:rFonts w:cs="Nirmala UI"/>
          <w:bCs/>
          <w:szCs w:val="22"/>
          <w:cs/>
          <w:lang w:val="en-GB"/>
        </w:rPr>
        <w:t xml:space="preserve">लेखन कला </w:t>
      </w:r>
    </w:p>
    <w:p w14:paraId="43D1B6E9" w14:textId="77777777" w:rsidR="00BE3DAA" w:rsidRPr="005B60E4" w:rsidRDefault="00BE3DAA" w:rsidP="00BE3DAA">
      <w:pPr>
        <w:autoSpaceDE w:val="0"/>
        <w:autoSpaceDN w:val="0"/>
        <w:adjustRightInd w:val="0"/>
        <w:rPr>
          <w:rFonts w:cstheme="minorHAnsi"/>
          <w:bCs/>
          <w:szCs w:val="22"/>
          <w:lang w:val="en-GB"/>
        </w:rPr>
      </w:pPr>
    </w:p>
    <w:p w14:paraId="5F62D9CA" w14:textId="77777777" w:rsidR="00BE3DAA" w:rsidRPr="005B60E4" w:rsidRDefault="00BE3DAA" w:rsidP="005B60E4">
      <w:pPr>
        <w:autoSpaceDE w:val="0"/>
        <w:autoSpaceDN w:val="0"/>
        <w:adjustRightInd w:val="0"/>
        <w:jc w:val="both"/>
        <w:rPr>
          <w:rFonts w:cstheme="minorHAnsi"/>
          <w:bCs/>
          <w:szCs w:val="22"/>
          <w:lang w:val="en-GB"/>
        </w:rPr>
      </w:pPr>
      <w:r w:rsidRPr="005B60E4">
        <w:rPr>
          <w:rFonts w:cs="Nirmala UI"/>
          <w:bCs/>
          <w:szCs w:val="22"/>
          <w:cs/>
          <w:lang w:val="en-GB"/>
        </w:rPr>
        <w:t>पब्लिक स्पीकिंग</w:t>
      </w:r>
    </w:p>
    <w:p w14:paraId="2A49F0EB" w14:textId="2CE94858" w:rsidR="00BE3DAA" w:rsidRPr="005B60E4" w:rsidRDefault="00BE3DAA" w:rsidP="005B60E4">
      <w:pPr>
        <w:autoSpaceDE w:val="0"/>
        <w:autoSpaceDN w:val="0"/>
        <w:adjustRightInd w:val="0"/>
        <w:jc w:val="both"/>
        <w:rPr>
          <w:rFonts w:cstheme="minorHAnsi"/>
          <w:b/>
          <w:szCs w:val="22"/>
          <w:lang w:val="en-GB"/>
        </w:rPr>
      </w:pPr>
      <w:r w:rsidRPr="005B60E4">
        <w:rPr>
          <w:rFonts w:cs="Nirmala UI"/>
          <w:b/>
          <w:szCs w:val="22"/>
          <w:cs/>
          <w:lang w:val="en-GB"/>
        </w:rPr>
        <w:t>पब्लिक स्पीकिंग दर्शकों तक सूचना पहुँचाने की प्रक्रिया है। यह आमतौर पर बड़े दर्शकों के सामने किया जाता है</w:t>
      </w:r>
      <w:r w:rsidRPr="005B60E4">
        <w:rPr>
          <w:rFonts w:cstheme="minorHAnsi"/>
          <w:b/>
          <w:szCs w:val="22"/>
          <w:lang w:val="en-GB"/>
        </w:rPr>
        <w:t xml:space="preserve">, </w:t>
      </w:r>
      <w:r w:rsidRPr="005B60E4">
        <w:rPr>
          <w:rFonts w:cs="Nirmala UI"/>
          <w:b/>
          <w:szCs w:val="22"/>
          <w:cs/>
          <w:lang w:val="en-GB"/>
        </w:rPr>
        <w:t>जैसे स्कूल में</w:t>
      </w:r>
      <w:r w:rsidRPr="005B60E4">
        <w:rPr>
          <w:rFonts w:cstheme="minorHAnsi"/>
          <w:b/>
          <w:szCs w:val="22"/>
          <w:lang w:val="en-GB"/>
        </w:rPr>
        <w:t xml:space="preserve">, </w:t>
      </w:r>
      <w:r w:rsidRPr="005B60E4">
        <w:rPr>
          <w:rFonts w:cs="Nirmala UI"/>
          <w:b/>
          <w:szCs w:val="22"/>
          <w:cs/>
          <w:lang w:val="en-GB"/>
        </w:rPr>
        <w:t>कार्यस्थल में और यहां तक ​​कि हमारे निजी जीवन में भी। दर्शकों से संवाद करने का तरीका जानने के लाभों में महत्वपूर्ण सोच और मौखिक / गैर-मौखिक संचार कौशल को तेज करना शामिल है।</w:t>
      </w:r>
    </w:p>
    <w:p w14:paraId="71AC3093" w14:textId="77777777" w:rsidR="00BE3DAA" w:rsidRPr="005B60E4" w:rsidRDefault="00BE3DAA" w:rsidP="00BE3DAA">
      <w:pPr>
        <w:autoSpaceDE w:val="0"/>
        <w:autoSpaceDN w:val="0"/>
        <w:adjustRightInd w:val="0"/>
        <w:rPr>
          <w:rFonts w:cstheme="minorHAnsi"/>
          <w:bCs/>
          <w:szCs w:val="22"/>
          <w:lang w:val="en-GB"/>
        </w:rPr>
      </w:pPr>
      <w:r w:rsidRPr="005B60E4">
        <w:rPr>
          <w:rFonts w:cs="Nirmala UI"/>
          <w:bCs/>
          <w:szCs w:val="22"/>
          <w:cs/>
          <w:lang w:val="en-GB"/>
        </w:rPr>
        <w:t>लेखन कला</w:t>
      </w:r>
    </w:p>
    <w:p w14:paraId="75D062FF" w14:textId="77777777" w:rsidR="00BE3DAA" w:rsidRPr="005B60E4" w:rsidRDefault="00BE3DAA" w:rsidP="00BE3DAA">
      <w:pPr>
        <w:autoSpaceDE w:val="0"/>
        <w:autoSpaceDN w:val="0"/>
        <w:adjustRightInd w:val="0"/>
        <w:rPr>
          <w:rFonts w:cstheme="minorHAnsi"/>
          <w:b/>
          <w:szCs w:val="22"/>
          <w:lang w:val="en-GB"/>
        </w:rPr>
      </w:pPr>
      <w:r w:rsidRPr="005B60E4">
        <w:rPr>
          <w:rFonts w:cs="Nirmala UI"/>
          <w:b/>
          <w:szCs w:val="22"/>
          <w:cs/>
          <w:lang w:val="en-GB"/>
        </w:rPr>
        <w:t>लेखन कौशल में लिखित शब्द के माध्यम से विचारों को व्यक्त करने से संबंधित सभी ज्ञान और क्षमताएं शामिल हैं। लेखन के माध्यम से विचारों को स्पष्ट रूप से संप्रेषित करने की क्षमता किसी भी उद्योग में नियोक्ताओं के लिए उच्च मांग में है। अच्छी तरह से लिखे गए दस्तावेज़</w:t>
      </w:r>
      <w:r w:rsidRPr="005B60E4">
        <w:rPr>
          <w:rFonts w:cstheme="minorHAnsi"/>
          <w:b/>
          <w:szCs w:val="22"/>
          <w:lang w:val="en-GB"/>
        </w:rPr>
        <w:t xml:space="preserve">, </w:t>
      </w:r>
      <w:r w:rsidRPr="005B60E4">
        <w:rPr>
          <w:rFonts w:cs="Nirmala UI"/>
          <w:b/>
          <w:szCs w:val="22"/>
          <w:cs/>
          <w:lang w:val="en-GB"/>
        </w:rPr>
        <w:t>ईमेल और पोस्ट ग्राहकों को उत्पाद खरीदने के लिए राजी कर सकते हैं या निवेशकों को कंपनी के साथ साझेदारी करने के लिए मना सकते हैं।</w:t>
      </w:r>
    </w:p>
    <w:p w14:paraId="5672CA8B" w14:textId="77777777" w:rsidR="00BE3DAA" w:rsidRPr="005B60E4" w:rsidRDefault="00BE3DAA" w:rsidP="00BE3DAA">
      <w:pPr>
        <w:autoSpaceDE w:val="0"/>
        <w:autoSpaceDN w:val="0"/>
        <w:adjustRightInd w:val="0"/>
        <w:rPr>
          <w:rFonts w:cstheme="minorHAnsi"/>
          <w:b/>
          <w:szCs w:val="22"/>
          <w:lang w:val="en-GB"/>
        </w:rPr>
      </w:pPr>
      <w:r w:rsidRPr="005B60E4">
        <w:rPr>
          <w:rFonts w:cs="Nirmala UI"/>
          <w:b/>
          <w:szCs w:val="22"/>
          <w:cs/>
          <w:lang w:val="en-GB"/>
        </w:rPr>
        <w:t>विभिन्न स्थितियों के लिए सम्मेलन</w:t>
      </w:r>
      <w:r w:rsidRPr="005B60E4">
        <w:rPr>
          <w:rFonts w:cstheme="minorHAnsi"/>
          <w:b/>
          <w:szCs w:val="22"/>
          <w:lang w:val="en-GB"/>
        </w:rPr>
        <w:t xml:space="preserve">, </w:t>
      </w:r>
      <w:r w:rsidRPr="005B60E4">
        <w:rPr>
          <w:rFonts w:cs="Nirmala UI"/>
          <w:b/>
          <w:szCs w:val="22"/>
          <w:cs/>
          <w:lang w:val="en-GB"/>
        </w:rPr>
        <w:t>शैली गाइड और स्वरूपण लिखने के बारे में तकनीकी ज्ञान भी लेखन कौशल का एक महत्वपूर्ण हिस्सा है। यह जानना कि किन परिस्थितियों में लेखन की विभिन्न शैलियों की आवश्यकता होती है और पाठ पर एक उपयुक्त स्वर सेट करने में सक्षम होना दोनों ही महत्वपूर्ण लेखन कौशल हैं जिनका उपयोग कोई भी व्यक्ति काम पर कर सकता है।</w:t>
      </w:r>
    </w:p>
    <w:p w14:paraId="0CD124B8" w14:textId="77777777" w:rsidR="00BE3DAA" w:rsidRPr="005B60E4" w:rsidRDefault="00BE3DAA" w:rsidP="00BE3DAA">
      <w:pPr>
        <w:autoSpaceDE w:val="0"/>
        <w:autoSpaceDN w:val="0"/>
        <w:adjustRightInd w:val="0"/>
        <w:rPr>
          <w:rFonts w:cstheme="minorHAnsi"/>
          <w:bCs/>
          <w:szCs w:val="22"/>
          <w:lang w:val="en-GB"/>
        </w:rPr>
      </w:pPr>
      <w:r w:rsidRPr="005B60E4">
        <w:rPr>
          <w:rFonts w:cs="Nirmala UI"/>
          <w:bCs/>
          <w:szCs w:val="22"/>
          <w:cs/>
          <w:lang w:val="en-GB"/>
        </w:rPr>
        <w:t xml:space="preserve"> लेखन कौशल महत्वपूर्ण हैं</w:t>
      </w:r>
    </w:p>
    <w:p w14:paraId="4E7A61BD" w14:textId="77777777" w:rsidR="00BE3DAA" w:rsidRPr="005B60E4" w:rsidRDefault="00BE3DAA" w:rsidP="00BE3DAA">
      <w:pPr>
        <w:autoSpaceDE w:val="0"/>
        <w:autoSpaceDN w:val="0"/>
        <w:adjustRightInd w:val="0"/>
        <w:rPr>
          <w:rFonts w:cstheme="minorHAnsi"/>
          <w:b/>
          <w:szCs w:val="22"/>
          <w:lang w:val="en-GB"/>
        </w:rPr>
      </w:pPr>
      <w:r w:rsidRPr="005B60E4">
        <w:rPr>
          <w:rFonts w:cs="Nirmala UI"/>
          <w:b/>
          <w:szCs w:val="22"/>
          <w:cs/>
          <w:lang w:val="en-GB"/>
        </w:rPr>
        <w:t>लेखन कौशल महत्वपूर्ण हैं क्योंकि वे लोगों को शारीरिक रूप से उपस्थित हुए बिना एक बिंदु प्राप्त करने की अनुमति देते हैं। कई नियोक्ता भविष्य के कर्मचारियों की पहली छाप अपने लेखन कौशल के माध्यम से प्राप्त करते हैं जो वे अपने फिर से शुरू</w:t>
      </w:r>
      <w:r w:rsidRPr="005B60E4">
        <w:rPr>
          <w:rFonts w:cstheme="minorHAnsi"/>
          <w:b/>
          <w:szCs w:val="22"/>
          <w:lang w:val="en-GB"/>
        </w:rPr>
        <w:t xml:space="preserve">, </w:t>
      </w:r>
      <w:r w:rsidRPr="005B60E4">
        <w:rPr>
          <w:rFonts w:cs="Nirmala UI"/>
          <w:b/>
          <w:szCs w:val="22"/>
          <w:cs/>
          <w:lang w:val="en-GB"/>
        </w:rPr>
        <w:t>कवर पत्र और ईमेल संचार में प्रदर्शित करते हैं।</w:t>
      </w:r>
    </w:p>
    <w:p w14:paraId="480460A8" w14:textId="77777777" w:rsidR="00BE3DAA" w:rsidRPr="005B60E4" w:rsidRDefault="00BE3DAA" w:rsidP="00BE3DAA">
      <w:pPr>
        <w:autoSpaceDE w:val="0"/>
        <w:autoSpaceDN w:val="0"/>
        <w:adjustRightInd w:val="0"/>
        <w:rPr>
          <w:rFonts w:cstheme="minorHAnsi"/>
          <w:b/>
          <w:szCs w:val="22"/>
          <w:lang w:val="en-GB"/>
        </w:rPr>
      </w:pPr>
      <w:r w:rsidRPr="005B60E4">
        <w:rPr>
          <w:rFonts w:cs="Nirmala UI"/>
          <w:b/>
          <w:szCs w:val="22"/>
          <w:cs/>
          <w:lang w:val="en-GB"/>
        </w:rPr>
        <w:t>लेखन कौशल आपके काम की गुणवत्ता को प्रभावित करते हैं और दूसरे लोग आपके व्यावसायिकता को कैसे देखते हैं</w:t>
      </w:r>
      <w:r w:rsidRPr="005B60E4">
        <w:rPr>
          <w:rFonts w:cstheme="minorHAnsi"/>
          <w:b/>
          <w:szCs w:val="22"/>
          <w:lang w:val="en-GB"/>
        </w:rPr>
        <w:t xml:space="preserve">, </w:t>
      </w:r>
      <w:r w:rsidRPr="005B60E4">
        <w:rPr>
          <w:rFonts w:cs="Nirmala UI"/>
          <w:b/>
          <w:szCs w:val="22"/>
          <w:cs/>
          <w:lang w:val="en-GB"/>
        </w:rPr>
        <w:t>जिसका सीधा प्रभाव आपकी साक्षात्कार लेने और काम में उत्कृष्टता प्राप्त करने की क्षमता पर पड़ सकता है। लेखन कौशल हस्तांतरणीय हैं</w:t>
      </w:r>
      <w:r w:rsidRPr="005B60E4">
        <w:rPr>
          <w:rFonts w:cstheme="minorHAnsi"/>
          <w:b/>
          <w:szCs w:val="22"/>
          <w:lang w:val="en-GB"/>
        </w:rPr>
        <w:t xml:space="preserve">, </w:t>
      </w:r>
      <w:r w:rsidRPr="005B60E4">
        <w:rPr>
          <w:rFonts w:cs="Nirmala UI"/>
          <w:b/>
          <w:szCs w:val="22"/>
          <w:cs/>
          <w:lang w:val="en-GB"/>
        </w:rPr>
        <w:t>इसलिए लेखन प्रक्रियाओं की एक मजबूत समझ विकसित करने से आप किसी भी कार्यस्थल में स्पष्ट संचार और सटीक दस्तावेज़ीकरण बनाए रख सकते हैं।</w:t>
      </w:r>
    </w:p>
    <w:p w14:paraId="6AFCF46E" w14:textId="77777777" w:rsidR="00BE3DAA" w:rsidRPr="005B60E4" w:rsidRDefault="00BE3DAA" w:rsidP="00BE3DAA">
      <w:pPr>
        <w:autoSpaceDE w:val="0"/>
        <w:autoSpaceDN w:val="0"/>
        <w:adjustRightInd w:val="0"/>
        <w:rPr>
          <w:rFonts w:cstheme="minorHAnsi"/>
          <w:bCs/>
          <w:szCs w:val="22"/>
          <w:lang w:val="en-GB"/>
        </w:rPr>
      </w:pPr>
      <w:r w:rsidRPr="005B60E4">
        <w:rPr>
          <w:rFonts w:cs="Nirmala UI"/>
          <w:bCs/>
          <w:szCs w:val="22"/>
          <w:cs/>
          <w:lang w:val="en-GB"/>
        </w:rPr>
        <w:t>लेखन कौशल के अच्छे अभ्यास</w:t>
      </w:r>
    </w:p>
    <w:p w14:paraId="053A1348" w14:textId="77777777" w:rsidR="00BE3DAA" w:rsidRPr="005B60E4" w:rsidRDefault="00BE3DAA" w:rsidP="00BE3DAA">
      <w:pPr>
        <w:autoSpaceDE w:val="0"/>
        <w:autoSpaceDN w:val="0"/>
        <w:adjustRightInd w:val="0"/>
        <w:rPr>
          <w:rFonts w:cstheme="minorHAnsi"/>
          <w:b/>
          <w:szCs w:val="22"/>
          <w:lang w:val="en-GB"/>
        </w:rPr>
      </w:pPr>
      <w:r w:rsidRPr="005B60E4">
        <w:rPr>
          <w:rFonts w:cs="Nirmala UI"/>
          <w:b/>
          <w:szCs w:val="22"/>
          <w:cs/>
          <w:lang w:val="en-GB"/>
        </w:rPr>
        <w:lastRenderedPageBreak/>
        <w:t>व्यावसायिक लेखन एक जटिल प्रक्रिया है जिसमें नियोजन</w:t>
      </w:r>
      <w:r w:rsidRPr="005B60E4">
        <w:rPr>
          <w:rFonts w:cstheme="minorHAnsi"/>
          <w:b/>
          <w:szCs w:val="22"/>
          <w:lang w:val="en-GB"/>
        </w:rPr>
        <w:t xml:space="preserve">, </w:t>
      </w:r>
      <w:r w:rsidRPr="005B60E4">
        <w:rPr>
          <w:rFonts w:cs="Nirmala UI"/>
          <w:b/>
          <w:szCs w:val="22"/>
          <w:cs/>
          <w:lang w:val="en-GB"/>
        </w:rPr>
        <w:t>प्रारूपण और संपादन के लिए विभिन्न कौशल शामिल होते हैं। एक कुशल लेखक को नई अवधारणाओं को जल्दी से सीखने और विचारों को मूल सामग्री में अनुवाद करने में सक्षम होना चाहिए। लेखन कौशल के कुछ अच्छे अभ्यासों में शामिल हैं:</w:t>
      </w:r>
    </w:p>
    <w:p w14:paraId="20025340" w14:textId="77777777" w:rsidR="00BE3DAA" w:rsidRPr="005B60E4" w:rsidRDefault="00BE3DAA" w:rsidP="005B60E4">
      <w:pPr>
        <w:autoSpaceDE w:val="0"/>
        <w:autoSpaceDN w:val="0"/>
        <w:adjustRightInd w:val="0"/>
        <w:ind w:left="567"/>
        <w:rPr>
          <w:rFonts w:cstheme="minorHAnsi"/>
          <w:b/>
          <w:szCs w:val="22"/>
          <w:lang w:val="en-GB"/>
        </w:rPr>
      </w:pPr>
      <w:r w:rsidRPr="005B60E4">
        <w:rPr>
          <w:rFonts w:cstheme="minorHAnsi"/>
          <w:b/>
          <w:szCs w:val="22"/>
          <w:lang w:val="en-GB"/>
        </w:rPr>
        <w:t>•</w:t>
      </w:r>
      <w:r w:rsidRPr="005B60E4">
        <w:rPr>
          <w:rFonts w:cstheme="minorHAnsi"/>
          <w:b/>
          <w:szCs w:val="22"/>
          <w:lang w:val="en-GB"/>
        </w:rPr>
        <w:tab/>
      </w:r>
      <w:r w:rsidRPr="005B60E4">
        <w:rPr>
          <w:rFonts w:cs="Nirmala UI"/>
          <w:b/>
          <w:szCs w:val="22"/>
          <w:cs/>
          <w:lang w:val="en-GB"/>
        </w:rPr>
        <w:t>अनुसंधान</w:t>
      </w:r>
    </w:p>
    <w:p w14:paraId="14408A88" w14:textId="045C3D5D" w:rsidR="00BE3DAA" w:rsidRPr="005B60E4" w:rsidRDefault="00BE3DAA" w:rsidP="005B60E4">
      <w:pPr>
        <w:autoSpaceDE w:val="0"/>
        <w:autoSpaceDN w:val="0"/>
        <w:adjustRightInd w:val="0"/>
        <w:ind w:left="567"/>
        <w:rPr>
          <w:rFonts w:cstheme="minorHAnsi"/>
          <w:b/>
          <w:szCs w:val="22"/>
          <w:lang w:val="en-GB"/>
        </w:rPr>
      </w:pPr>
      <w:r w:rsidRPr="005B60E4">
        <w:rPr>
          <w:rFonts w:cstheme="minorHAnsi"/>
          <w:b/>
          <w:szCs w:val="22"/>
          <w:lang w:val="en-GB"/>
        </w:rPr>
        <w:t xml:space="preserve">• </w:t>
      </w:r>
      <w:r w:rsidR="0056277A" w:rsidRPr="005B60E4">
        <w:rPr>
          <w:rFonts w:hint="cs"/>
          <w:b/>
          <w:szCs w:val="22"/>
          <w:cs/>
          <w:lang w:val="en-GB"/>
        </w:rPr>
        <w:t xml:space="preserve"> </w:t>
      </w:r>
      <w:r w:rsidRPr="005B60E4">
        <w:rPr>
          <w:rFonts w:cs="Nirmala UI"/>
          <w:b/>
          <w:szCs w:val="22"/>
          <w:cs/>
          <w:lang w:val="en-GB"/>
        </w:rPr>
        <w:t>रूपरेखा</w:t>
      </w:r>
    </w:p>
    <w:p w14:paraId="0B0F3370" w14:textId="09895FDC" w:rsidR="00BE3DAA" w:rsidRPr="005B60E4" w:rsidRDefault="00BE3DAA" w:rsidP="005B60E4">
      <w:pPr>
        <w:autoSpaceDE w:val="0"/>
        <w:autoSpaceDN w:val="0"/>
        <w:adjustRightInd w:val="0"/>
        <w:ind w:left="567"/>
        <w:rPr>
          <w:rFonts w:cstheme="minorHAnsi"/>
          <w:b/>
          <w:szCs w:val="22"/>
          <w:lang w:val="en-GB"/>
        </w:rPr>
      </w:pPr>
      <w:r w:rsidRPr="005B60E4">
        <w:rPr>
          <w:rFonts w:cstheme="minorHAnsi"/>
          <w:b/>
          <w:szCs w:val="22"/>
          <w:lang w:val="en-GB"/>
        </w:rPr>
        <w:t>•</w:t>
      </w:r>
      <w:r w:rsidR="005B60E4">
        <w:rPr>
          <w:rFonts w:cstheme="minorHAnsi" w:hint="cs"/>
          <w:b/>
          <w:szCs w:val="22"/>
          <w:cs/>
          <w:lang w:val="en-GB"/>
        </w:rPr>
        <w:t xml:space="preserve">  </w:t>
      </w:r>
      <w:r w:rsidRPr="005B60E4">
        <w:rPr>
          <w:rFonts w:cs="Nirmala UI"/>
          <w:b/>
          <w:szCs w:val="22"/>
          <w:cs/>
          <w:lang w:val="en-GB"/>
        </w:rPr>
        <w:t>संपादन</w:t>
      </w:r>
    </w:p>
    <w:p w14:paraId="613513B8" w14:textId="78B72327" w:rsidR="00BE3DAA" w:rsidRPr="005B60E4" w:rsidRDefault="00BE3DAA" w:rsidP="005B60E4">
      <w:pPr>
        <w:autoSpaceDE w:val="0"/>
        <w:autoSpaceDN w:val="0"/>
        <w:adjustRightInd w:val="0"/>
        <w:ind w:left="567"/>
        <w:rPr>
          <w:rFonts w:cstheme="minorHAnsi"/>
          <w:b/>
          <w:szCs w:val="22"/>
          <w:lang w:val="en-GB"/>
        </w:rPr>
      </w:pPr>
      <w:r w:rsidRPr="005B60E4">
        <w:rPr>
          <w:rFonts w:cstheme="minorHAnsi"/>
          <w:b/>
          <w:szCs w:val="22"/>
          <w:lang w:val="en-GB"/>
        </w:rPr>
        <w:t>•</w:t>
      </w:r>
      <w:r w:rsidRPr="005B60E4">
        <w:rPr>
          <w:rFonts w:cstheme="minorHAnsi"/>
          <w:b/>
          <w:szCs w:val="22"/>
          <w:lang w:val="en-GB"/>
        </w:rPr>
        <w:tab/>
      </w:r>
      <w:r w:rsidRPr="005B60E4">
        <w:rPr>
          <w:rFonts w:cs="Nirmala UI"/>
          <w:b/>
          <w:szCs w:val="22"/>
          <w:cs/>
          <w:lang w:val="en-GB"/>
        </w:rPr>
        <w:t>समझबूझ कर पढ़ना</w:t>
      </w:r>
    </w:p>
    <w:p w14:paraId="4C427759" w14:textId="77777777" w:rsidR="00BE3DAA" w:rsidRPr="005B60E4" w:rsidRDefault="00BE3DAA" w:rsidP="005B60E4">
      <w:pPr>
        <w:autoSpaceDE w:val="0"/>
        <w:autoSpaceDN w:val="0"/>
        <w:adjustRightInd w:val="0"/>
        <w:ind w:left="567"/>
        <w:rPr>
          <w:rFonts w:cstheme="minorHAnsi"/>
          <w:b/>
          <w:szCs w:val="22"/>
          <w:lang w:val="en-GB"/>
        </w:rPr>
      </w:pPr>
      <w:r w:rsidRPr="005B60E4">
        <w:rPr>
          <w:rFonts w:cstheme="minorHAnsi"/>
          <w:b/>
          <w:szCs w:val="22"/>
          <w:lang w:val="en-GB"/>
        </w:rPr>
        <w:t>•</w:t>
      </w:r>
      <w:r w:rsidRPr="005B60E4">
        <w:rPr>
          <w:rFonts w:cstheme="minorHAnsi"/>
          <w:b/>
          <w:szCs w:val="22"/>
          <w:lang w:val="en-GB"/>
        </w:rPr>
        <w:tab/>
      </w:r>
      <w:r w:rsidRPr="005B60E4">
        <w:rPr>
          <w:rFonts w:cs="Nirmala UI"/>
          <w:b/>
          <w:szCs w:val="22"/>
          <w:cs/>
          <w:lang w:val="en-GB"/>
        </w:rPr>
        <w:t>समय प्रबंधन</w:t>
      </w:r>
    </w:p>
    <w:p w14:paraId="2CE974B0" w14:textId="77777777" w:rsidR="00BE3DAA" w:rsidRPr="005B60E4" w:rsidRDefault="00BE3DAA" w:rsidP="00BE3DAA">
      <w:pPr>
        <w:autoSpaceDE w:val="0"/>
        <w:autoSpaceDN w:val="0"/>
        <w:adjustRightInd w:val="0"/>
        <w:rPr>
          <w:rFonts w:cstheme="minorHAnsi"/>
          <w:bCs/>
          <w:szCs w:val="22"/>
          <w:lang w:val="en-GB"/>
        </w:rPr>
      </w:pPr>
      <w:r w:rsidRPr="005B60E4">
        <w:rPr>
          <w:rFonts w:cs="Nirmala UI"/>
          <w:bCs/>
          <w:szCs w:val="22"/>
          <w:cs/>
          <w:lang w:val="en-GB"/>
        </w:rPr>
        <w:t>पारस्परिक संचार कौशल</w:t>
      </w:r>
    </w:p>
    <w:p w14:paraId="132E583C" w14:textId="77777777" w:rsidR="00BE3DAA" w:rsidRPr="005B60E4" w:rsidRDefault="00BE3DAA" w:rsidP="00BE3DAA">
      <w:pPr>
        <w:autoSpaceDE w:val="0"/>
        <w:autoSpaceDN w:val="0"/>
        <w:adjustRightInd w:val="0"/>
        <w:rPr>
          <w:rFonts w:cstheme="minorHAnsi"/>
          <w:bCs/>
          <w:szCs w:val="22"/>
          <w:lang w:val="en-GB"/>
        </w:rPr>
      </w:pPr>
      <w:r w:rsidRPr="005B60E4">
        <w:rPr>
          <w:rFonts w:cs="Nirmala UI"/>
          <w:bCs/>
          <w:szCs w:val="22"/>
          <w:cs/>
          <w:lang w:val="en-GB"/>
        </w:rPr>
        <w:t>परिभाषा:</w:t>
      </w:r>
    </w:p>
    <w:p w14:paraId="73FBB688" w14:textId="77777777" w:rsidR="00BE3DAA" w:rsidRPr="005B60E4" w:rsidRDefault="00BE3DAA" w:rsidP="00BE3DAA">
      <w:pPr>
        <w:autoSpaceDE w:val="0"/>
        <w:autoSpaceDN w:val="0"/>
        <w:adjustRightInd w:val="0"/>
        <w:rPr>
          <w:rFonts w:cstheme="minorHAnsi"/>
          <w:b/>
          <w:szCs w:val="22"/>
          <w:lang w:val="en-GB"/>
        </w:rPr>
      </w:pPr>
      <w:r w:rsidRPr="005B60E4">
        <w:rPr>
          <w:rFonts w:cs="Nirmala UI"/>
          <w:b/>
          <w:szCs w:val="22"/>
          <w:cs/>
          <w:lang w:val="en-GB"/>
        </w:rPr>
        <w:t>आईपीसी एक व्यक्ति से दूसरे व्यक्ति</w:t>
      </w:r>
      <w:r w:rsidRPr="005B60E4">
        <w:rPr>
          <w:rFonts w:cstheme="minorHAnsi"/>
          <w:b/>
          <w:szCs w:val="22"/>
          <w:lang w:val="en-GB"/>
        </w:rPr>
        <w:t xml:space="preserve">, </w:t>
      </w:r>
      <w:r w:rsidRPr="005B60E4">
        <w:rPr>
          <w:rFonts w:cs="Nirmala UI"/>
          <w:b/>
          <w:szCs w:val="22"/>
          <w:cs/>
          <w:lang w:val="en-GB"/>
        </w:rPr>
        <w:t>दोतरफा</w:t>
      </w:r>
      <w:r w:rsidRPr="005B60E4">
        <w:rPr>
          <w:rFonts w:cstheme="minorHAnsi"/>
          <w:b/>
          <w:szCs w:val="22"/>
          <w:lang w:val="en-GB"/>
        </w:rPr>
        <w:t xml:space="preserve">, </w:t>
      </w:r>
      <w:r w:rsidRPr="005B60E4">
        <w:rPr>
          <w:rFonts w:cs="Nirmala UI"/>
          <w:b/>
          <w:szCs w:val="22"/>
          <w:cs/>
          <w:lang w:val="en-GB"/>
        </w:rPr>
        <w:t>मौखिक और गैर-मौखिक बातचीत है जिसमें व्यक्तियों के बीच या छोटे समूहों में जानकारी और भावनाओं को साझा करना शामिल है जो भरोसेमंद संबंध स्थापित करते हैं।</w:t>
      </w:r>
    </w:p>
    <w:p w14:paraId="1A967D37"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G-A-T-H-E-R </w:t>
      </w:r>
      <w:r w:rsidRPr="005B60E4">
        <w:rPr>
          <w:rFonts w:cs="Nirmala UI"/>
          <w:b/>
          <w:szCs w:val="22"/>
          <w:cs/>
          <w:lang w:val="en-GB"/>
        </w:rPr>
        <w:t>एक उपयोगी उपकरण है जो संचारकों को अपने ग्राहकों के साथ उचित और प्रभावी ढंग से बातचीत करने में मदद करता है। शब्द का प्रत्येक अक्षर संचारक-ग्राहक बातचीत में एक महत्वपूर्ण कदम के लिए खड़ा है।</w:t>
      </w:r>
    </w:p>
    <w:p w14:paraId="1A4E598F" w14:textId="77AF9C06" w:rsidR="00BE3DAA" w:rsidRPr="003A4376" w:rsidRDefault="003A4376" w:rsidP="00BE3DAA">
      <w:pPr>
        <w:autoSpaceDE w:val="0"/>
        <w:autoSpaceDN w:val="0"/>
        <w:adjustRightInd w:val="0"/>
        <w:rPr>
          <w:rFonts w:cstheme="minorHAnsi"/>
          <w:b/>
          <w:szCs w:val="22"/>
          <w:lang w:val="en-GB"/>
        </w:rPr>
      </w:pPr>
      <w:r w:rsidRPr="003A4376">
        <w:rPr>
          <w:rFonts w:cs="Nirmala UI" w:hint="cs"/>
          <w:bCs/>
          <w:szCs w:val="22"/>
          <w:cs/>
          <w:lang w:val="en-GB"/>
        </w:rPr>
        <w:t>G</w:t>
      </w:r>
      <w:r w:rsidR="00BE3DAA" w:rsidRPr="003A4376">
        <w:rPr>
          <w:rFonts w:cs="Nirmala UI"/>
          <w:bCs/>
          <w:szCs w:val="22"/>
          <w:cs/>
          <w:lang w:val="en-GB"/>
        </w:rPr>
        <w:t>-</w:t>
      </w:r>
      <w:r w:rsidR="00A05951" w:rsidRPr="003A4376">
        <w:rPr>
          <w:rFonts w:cs="Nirmala UI" w:hint="cs"/>
          <w:bCs/>
          <w:szCs w:val="22"/>
          <w:cs/>
          <w:lang w:val="en-GB"/>
        </w:rPr>
        <w:t xml:space="preserve"> </w:t>
      </w:r>
      <w:r w:rsidR="00A05951" w:rsidRPr="003A4376">
        <w:rPr>
          <w:rFonts w:cs="Nirmala UI"/>
          <w:bCs/>
          <w:szCs w:val="22"/>
          <w:lang w:val="en-GB"/>
        </w:rPr>
        <w:t>GREET</w:t>
      </w:r>
      <w:r w:rsidR="00A05951" w:rsidRPr="003A4376">
        <w:rPr>
          <w:rFonts w:cs="Nirmala UI" w:hint="cs"/>
          <w:b/>
          <w:szCs w:val="22"/>
          <w:cs/>
          <w:lang w:val="en-GB"/>
        </w:rPr>
        <w:t xml:space="preserve">   </w:t>
      </w:r>
      <w:r w:rsidR="00BE3DAA" w:rsidRPr="003A4376">
        <w:rPr>
          <w:rFonts w:cs="Nirmala UI"/>
          <w:b/>
          <w:szCs w:val="22"/>
          <w:cs/>
          <w:lang w:val="en-GB"/>
        </w:rPr>
        <w:t>नमस्कार</w:t>
      </w:r>
    </w:p>
    <w:p w14:paraId="4ACE8DBA"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विनम्रता से और एक मुस्कान के साथ।</w:t>
      </w:r>
    </w:p>
    <w:p w14:paraId="711FFD0C"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 xml:space="preserve">स्थिति को समझना </w:t>
      </w:r>
    </w:p>
    <w:p w14:paraId="733BA573"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संचारक की शारीरिक भाषा</w:t>
      </w:r>
    </w:p>
    <w:p w14:paraId="524722CA"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सांस्कृतिक रूप से उपयुक्त हावभाव</w:t>
      </w:r>
    </w:p>
    <w:p w14:paraId="0E0E7C86"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सकारात्मक बातचीत का आधार</w:t>
      </w:r>
    </w:p>
    <w:p w14:paraId="5CCBCBB0" w14:textId="77777777" w:rsidR="00BE3DAA" w:rsidRPr="005B60E4" w:rsidRDefault="00BE3DAA" w:rsidP="00BE3DAA">
      <w:pPr>
        <w:autoSpaceDE w:val="0"/>
        <w:autoSpaceDN w:val="0"/>
        <w:adjustRightInd w:val="0"/>
        <w:rPr>
          <w:rFonts w:cstheme="minorHAnsi"/>
          <w:b/>
          <w:szCs w:val="22"/>
          <w:lang w:val="en-GB"/>
        </w:rPr>
      </w:pPr>
    </w:p>
    <w:p w14:paraId="115202D2" w14:textId="74C94773" w:rsidR="00BE3DAA" w:rsidRPr="003A4376" w:rsidRDefault="00A05951" w:rsidP="00BE3DAA">
      <w:pPr>
        <w:autoSpaceDE w:val="0"/>
        <w:autoSpaceDN w:val="0"/>
        <w:adjustRightInd w:val="0"/>
        <w:rPr>
          <w:rFonts w:cstheme="minorHAnsi"/>
          <w:bCs/>
          <w:szCs w:val="22"/>
          <w:lang w:val="en-GB"/>
        </w:rPr>
      </w:pPr>
      <w:r w:rsidRPr="003A4376">
        <w:rPr>
          <w:rFonts w:cs="Nirmala UI"/>
          <w:b/>
          <w:szCs w:val="22"/>
          <w:lang w:val="en-GB"/>
        </w:rPr>
        <w:t>A-</w:t>
      </w:r>
      <w:proofErr w:type="gramStart"/>
      <w:r w:rsidRPr="003A4376">
        <w:rPr>
          <w:rFonts w:cs="Nirmala UI"/>
          <w:b/>
          <w:szCs w:val="22"/>
          <w:lang w:val="en-GB"/>
        </w:rPr>
        <w:t>ASK</w:t>
      </w:r>
      <w:r w:rsidRPr="003A4376">
        <w:rPr>
          <w:rFonts w:cs="Nirmala UI"/>
          <w:bCs/>
          <w:szCs w:val="22"/>
          <w:lang w:val="en-GB"/>
        </w:rPr>
        <w:t xml:space="preserve">  -</w:t>
      </w:r>
      <w:proofErr w:type="gramEnd"/>
      <w:r w:rsidR="00BE3DAA" w:rsidRPr="003A4376">
        <w:rPr>
          <w:rFonts w:cs="Nirmala UI"/>
          <w:bCs/>
          <w:szCs w:val="22"/>
          <w:cs/>
          <w:lang w:val="en-GB"/>
        </w:rPr>
        <w:t xml:space="preserve">पूछना </w:t>
      </w:r>
    </w:p>
    <w:p w14:paraId="1242EAA3"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w:t>
      </w:r>
      <w:r w:rsidRPr="005B60E4">
        <w:rPr>
          <w:rFonts w:cstheme="minorHAnsi"/>
          <w:b/>
          <w:szCs w:val="22"/>
          <w:lang w:val="en-GB"/>
        </w:rPr>
        <w:tab/>
      </w:r>
      <w:r w:rsidRPr="005B60E4">
        <w:rPr>
          <w:rFonts w:cs="Nirmala UI"/>
          <w:b/>
          <w:szCs w:val="22"/>
          <w:cs/>
          <w:lang w:val="en-GB"/>
        </w:rPr>
        <w:t>वे कैसे है</w:t>
      </w:r>
      <w:r w:rsidRPr="005B60E4">
        <w:rPr>
          <w:rFonts w:cstheme="minorHAnsi"/>
          <w:b/>
          <w:szCs w:val="22"/>
          <w:lang w:val="en-GB"/>
        </w:rPr>
        <w:t>?</w:t>
      </w:r>
    </w:p>
    <w:p w14:paraId="2C303978"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परिवार के अन्य सदस्य कैसे हैं</w:t>
      </w:r>
      <w:r w:rsidRPr="005B60E4">
        <w:rPr>
          <w:rFonts w:cstheme="minorHAnsi"/>
          <w:b/>
          <w:szCs w:val="22"/>
          <w:lang w:val="en-GB"/>
        </w:rPr>
        <w:t>?</w:t>
      </w:r>
    </w:p>
    <w:p w14:paraId="51198AA8"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पिछली मुलाकात से जुड़ी कोई बात</w:t>
      </w:r>
    </w:p>
    <w:p w14:paraId="5BE9359B"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संबंध बनाने की प्रक्रिया</w:t>
      </w:r>
    </w:p>
    <w:p w14:paraId="1CBA6EB3"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ग्राहक को विश्वास दिलाता है</w:t>
      </w:r>
    </w:p>
    <w:p w14:paraId="37359861" w14:textId="77777777" w:rsidR="00BE3DAA" w:rsidRPr="005B60E4" w:rsidRDefault="00BE3DAA" w:rsidP="00BE3DAA">
      <w:pPr>
        <w:autoSpaceDE w:val="0"/>
        <w:autoSpaceDN w:val="0"/>
        <w:adjustRightInd w:val="0"/>
        <w:rPr>
          <w:rFonts w:cstheme="minorHAnsi"/>
          <w:b/>
          <w:szCs w:val="22"/>
          <w:lang w:val="en-GB"/>
        </w:rPr>
      </w:pPr>
      <w:r w:rsidRPr="005B60E4">
        <w:rPr>
          <w:rFonts w:cs="Nirmala UI"/>
          <w:b/>
          <w:szCs w:val="22"/>
          <w:cs/>
          <w:lang w:val="en-GB"/>
        </w:rPr>
        <w:t>सुराग प्रदान करता है कि क्या बातचीत जारी रहनी चाहिए</w:t>
      </w:r>
    </w:p>
    <w:p w14:paraId="54E176EA" w14:textId="77777777" w:rsidR="00A05951" w:rsidRPr="005B60E4" w:rsidRDefault="00A05951" w:rsidP="00A05951">
      <w:pPr>
        <w:autoSpaceDE w:val="0"/>
        <w:autoSpaceDN w:val="0"/>
        <w:adjustRightInd w:val="0"/>
        <w:rPr>
          <w:rFonts w:cs="Nirmala UI"/>
          <w:b/>
          <w:szCs w:val="22"/>
          <w:lang w:val="en-GB"/>
        </w:rPr>
      </w:pPr>
    </w:p>
    <w:p w14:paraId="7983A677" w14:textId="718D4D75" w:rsidR="00A05951" w:rsidRPr="003A4376" w:rsidRDefault="00A05951" w:rsidP="00A05951">
      <w:pPr>
        <w:autoSpaceDE w:val="0"/>
        <w:autoSpaceDN w:val="0"/>
        <w:adjustRightInd w:val="0"/>
        <w:rPr>
          <w:rFonts w:cs="Nirmala UI"/>
          <w:b/>
          <w:szCs w:val="22"/>
          <w:lang w:val="en-GB"/>
        </w:rPr>
      </w:pPr>
      <w:r w:rsidRPr="003A4376">
        <w:rPr>
          <w:rFonts w:cs="Nirmala UI"/>
          <w:b/>
          <w:szCs w:val="22"/>
          <w:lang w:val="en-GB"/>
        </w:rPr>
        <w:t xml:space="preserve">T-TELL -  </w:t>
      </w:r>
      <w:r w:rsidRPr="003A4376">
        <w:rPr>
          <w:rFonts w:cs="Nirmala UI"/>
          <w:b/>
          <w:szCs w:val="22"/>
          <w:cs/>
          <w:lang w:val="en-GB"/>
        </w:rPr>
        <w:t>बताना</w:t>
      </w:r>
    </w:p>
    <w:p w14:paraId="534F6A7C"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lastRenderedPageBreak/>
        <w:t xml:space="preserve">• </w:t>
      </w:r>
      <w:r w:rsidRPr="005B60E4">
        <w:rPr>
          <w:rFonts w:cs="Nirmala UI"/>
          <w:b/>
          <w:szCs w:val="22"/>
          <w:cs/>
          <w:lang w:val="en-GB"/>
        </w:rPr>
        <w:t>यात्रा का उद्देश्य</w:t>
      </w:r>
    </w:p>
    <w:p w14:paraId="28B4FD8D"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विशिष्ट जानकारी</w:t>
      </w:r>
      <w:r w:rsidRPr="005B60E4">
        <w:rPr>
          <w:rFonts w:cstheme="minorHAnsi"/>
          <w:b/>
          <w:szCs w:val="22"/>
          <w:lang w:val="en-GB"/>
        </w:rPr>
        <w:t xml:space="preserve">, </w:t>
      </w:r>
      <w:r w:rsidRPr="005B60E4">
        <w:rPr>
          <w:rFonts w:cs="Nirmala UI"/>
          <w:b/>
          <w:szCs w:val="22"/>
          <w:cs/>
          <w:lang w:val="en-GB"/>
        </w:rPr>
        <w:t>तार्किक रूप से व्यवस्थित</w:t>
      </w:r>
    </w:p>
    <w:p w14:paraId="426FD048"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प्रत्येक स्थिति के पक्ष और विपक्ष</w:t>
      </w:r>
    </w:p>
    <w:p w14:paraId="56962DA0"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सूचना अधिभार से बचना चाहिए</w:t>
      </w:r>
    </w:p>
    <w:p w14:paraId="5A613A4D" w14:textId="77777777" w:rsidR="00BE3DAA" w:rsidRPr="005B60E4" w:rsidRDefault="00BE3DAA" w:rsidP="00BE3DAA">
      <w:pPr>
        <w:autoSpaceDE w:val="0"/>
        <w:autoSpaceDN w:val="0"/>
        <w:adjustRightInd w:val="0"/>
        <w:rPr>
          <w:rFonts w:cstheme="minorHAnsi"/>
          <w:b/>
          <w:szCs w:val="22"/>
          <w:lang w:val="en-GB"/>
        </w:rPr>
      </w:pPr>
    </w:p>
    <w:p w14:paraId="5F067A61" w14:textId="30C57FAB" w:rsidR="00BE3DAA" w:rsidRPr="003A4376" w:rsidRDefault="00A05951" w:rsidP="00BE3DAA">
      <w:pPr>
        <w:autoSpaceDE w:val="0"/>
        <w:autoSpaceDN w:val="0"/>
        <w:adjustRightInd w:val="0"/>
        <w:rPr>
          <w:rFonts w:cs="Nirmala UI"/>
          <w:bCs/>
          <w:szCs w:val="22"/>
          <w:lang w:val="en-GB"/>
        </w:rPr>
      </w:pPr>
      <w:r w:rsidRPr="003A4376">
        <w:rPr>
          <w:rFonts w:cs="Nirmala UI"/>
          <w:bCs/>
          <w:szCs w:val="22"/>
          <w:lang w:val="en-GB"/>
        </w:rPr>
        <w:t>H -HELP</w:t>
      </w:r>
      <w:r w:rsidR="00BE3DAA" w:rsidRPr="003A4376">
        <w:rPr>
          <w:rFonts w:cs="Nirmala UI"/>
          <w:bCs/>
          <w:szCs w:val="22"/>
          <w:cs/>
          <w:lang w:val="en-GB"/>
        </w:rPr>
        <w:t>-सहायता</w:t>
      </w:r>
    </w:p>
    <w:p w14:paraId="1691D659"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चुनौतियों या बाधाओं को दूर करने के लिए विकल्पों का सुझाव दें</w:t>
      </w:r>
    </w:p>
    <w:p w14:paraId="73D8D884"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निर्णय लेने या समस्या को सुलझाने का क्षण</w:t>
      </w:r>
    </w:p>
    <w:p w14:paraId="60F72508"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उन अधिकारियों से जुड़ना जो मदद कर सकते हैं</w:t>
      </w:r>
    </w:p>
    <w:p w14:paraId="04547F19"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उस व्यक्ति को किसी ऐसे व्यक्ति के पास भेजें जो मार्गदर्शन या सहायता करने में सक्षम हो</w:t>
      </w:r>
    </w:p>
    <w:p w14:paraId="58772035" w14:textId="3A5CDE0F" w:rsidR="00A05951" w:rsidRPr="003A4376" w:rsidRDefault="00A05951" w:rsidP="00A05951">
      <w:pPr>
        <w:autoSpaceDE w:val="0"/>
        <w:autoSpaceDN w:val="0"/>
        <w:adjustRightInd w:val="0"/>
        <w:rPr>
          <w:rFonts w:cstheme="minorHAnsi"/>
          <w:bCs/>
          <w:szCs w:val="22"/>
          <w:lang w:val="en-GB"/>
        </w:rPr>
      </w:pPr>
      <w:r w:rsidRPr="003A4376">
        <w:rPr>
          <w:rFonts w:cs="Nirmala UI"/>
          <w:b/>
          <w:szCs w:val="22"/>
          <w:lang w:val="en-GB"/>
        </w:rPr>
        <w:t>E -EXPLAIN-</w:t>
      </w:r>
      <w:r w:rsidRPr="003A4376">
        <w:rPr>
          <w:rFonts w:cs="Nirmala UI"/>
          <w:b/>
          <w:szCs w:val="22"/>
          <w:cs/>
          <w:lang w:val="en-GB"/>
        </w:rPr>
        <w:t>-</w:t>
      </w:r>
      <w:r w:rsidRPr="003A4376">
        <w:rPr>
          <w:rFonts w:cs="Nirmala UI"/>
          <w:bCs/>
          <w:szCs w:val="22"/>
          <w:cs/>
          <w:lang w:val="en-GB"/>
        </w:rPr>
        <w:t xml:space="preserve">   बताएं</w:t>
      </w:r>
    </w:p>
    <w:p w14:paraId="3D09344C" w14:textId="77777777" w:rsidR="00A05951" w:rsidRPr="005B60E4" w:rsidRDefault="00A05951" w:rsidP="00A05951">
      <w:pPr>
        <w:autoSpaceDE w:val="0"/>
        <w:autoSpaceDN w:val="0"/>
        <w:adjustRightInd w:val="0"/>
        <w:rPr>
          <w:rFonts w:cs="Nirmala UI"/>
          <w:b/>
          <w:szCs w:val="22"/>
          <w:lang w:val="en-GB"/>
        </w:rPr>
      </w:pPr>
    </w:p>
    <w:p w14:paraId="1E95F547"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विकल्प को कैसे पूरा करें</w:t>
      </w:r>
    </w:p>
    <w:p w14:paraId="79EF5724"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जांच सूची - इसे आगे ले जाने के लिए क्या आवश्यक है - समय</w:t>
      </w:r>
      <w:r w:rsidRPr="005B60E4">
        <w:rPr>
          <w:rFonts w:cstheme="minorHAnsi"/>
          <w:b/>
          <w:szCs w:val="22"/>
          <w:lang w:val="en-GB"/>
        </w:rPr>
        <w:t xml:space="preserve">, </w:t>
      </w:r>
      <w:r w:rsidRPr="005B60E4">
        <w:rPr>
          <w:rFonts w:cs="Nirmala UI"/>
          <w:b/>
          <w:szCs w:val="22"/>
          <w:cs/>
          <w:lang w:val="en-GB"/>
        </w:rPr>
        <w:t>कहां</w:t>
      </w:r>
      <w:r w:rsidRPr="005B60E4">
        <w:rPr>
          <w:rFonts w:cstheme="minorHAnsi"/>
          <w:b/>
          <w:szCs w:val="22"/>
          <w:lang w:val="en-GB"/>
        </w:rPr>
        <w:t xml:space="preserve">, </w:t>
      </w:r>
      <w:r w:rsidRPr="005B60E4">
        <w:rPr>
          <w:rFonts w:cs="Nirmala UI"/>
          <w:b/>
          <w:szCs w:val="22"/>
          <w:cs/>
          <w:lang w:val="en-GB"/>
        </w:rPr>
        <w:t>कब</w:t>
      </w:r>
      <w:r w:rsidRPr="005B60E4">
        <w:rPr>
          <w:rFonts w:cstheme="minorHAnsi"/>
          <w:b/>
          <w:szCs w:val="22"/>
          <w:lang w:val="en-GB"/>
        </w:rPr>
        <w:t xml:space="preserve">, </w:t>
      </w:r>
      <w:r w:rsidRPr="005B60E4">
        <w:rPr>
          <w:rFonts w:cs="Nirmala UI"/>
          <w:b/>
          <w:szCs w:val="22"/>
          <w:cs/>
          <w:lang w:val="en-GB"/>
        </w:rPr>
        <w:t xml:space="preserve">कैसे </w:t>
      </w:r>
      <w:proofErr w:type="gramStart"/>
      <w:r w:rsidRPr="005B60E4">
        <w:rPr>
          <w:rFonts w:cs="Nirmala UI"/>
          <w:b/>
          <w:szCs w:val="22"/>
          <w:cs/>
          <w:lang w:val="en-GB"/>
        </w:rPr>
        <w:t xml:space="preserve">करें  </w:t>
      </w:r>
      <w:r w:rsidRPr="005B60E4">
        <w:rPr>
          <w:rFonts w:cstheme="minorHAnsi"/>
          <w:b/>
          <w:szCs w:val="22"/>
          <w:lang w:val="en-GB"/>
        </w:rPr>
        <w:t>?</w:t>
      </w:r>
      <w:proofErr w:type="gramEnd"/>
    </w:p>
    <w:p w14:paraId="6DEF02AD"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अन्य बातचीत की ओर ध्यान न दें</w:t>
      </w:r>
    </w:p>
    <w:p w14:paraId="054697C5" w14:textId="77777777" w:rsidR="00BE3DAA" w:rsidRPr="005B60E4" w:rsidRDefault="00BE3DAA" w:rsidP="00BE3DAA">
      <w:pPr>
        <w:autoSpaceDE w:val="0"/>
        <w:autoSpaceDN w:val="0"/>
        <w:adjustRightInd w:val="0"/>
        <w:rPr>
          <w:rFonts w:cstheme="minorHAnsi"/>
          <w:b/>
          <w:szCs w:val="22"/>
          <w:lang w:val="en-GB"/>
        </w:rPr>
      </w:pPr>
    </w:p>
    <w:p w14:paraId="003909DB" w14:textId="50215273" w:rsidR="00BE3DAA" w:rsidRPr="005B60E4" w:rsidRDefault="00A05951" w:rsidP="00BE3DAA">
      <w:pPr>
        <w:autoSpaceDE w:val="0"/>
        <w:autoSpaceDN w:val="0"/>
        <w:adjustRightInd w:val="0"/>
        <w:rPr>
          <w:rFonts w:cstheme="minorHAnsi"/>
          <w:b/>
          <w:szCs w:val="22"/>
          <w:lang w:val="en-GB"/>
        </w:rPr>
      </w:pPr>
      <w:r w:rsidRPr="005B60E4">
        <w:rPr>
          <w:rFonts w:cs="Nirmala UI"/>
          <w:b/>
          <w:szCs w:val="22"/>
          <w:lang w:val="en-GB"/>
        </w:rPr>
        <w:t>R RETURN</w:t>
      </w:r>
      <w:r w:rsidRPr="005B60E4">
        <w:rPr>
          <w:rFonts w:cs="Nirmala UI"/>
          <w:b/>
          <w:szCs w:val="22"/>
          <w:cs/>
          <w:lang w:val="en-GB"/>
        </w:rPr>
        <w:t xml:space="preserve"> </w:t>
      </w:r>
      <w:r w:rsidRPr="005B60E4">
        <w:rPr>
          <w:rFonts w:cs="Nirmala UI"/>
          <w:b/>
          <w:szCs w:val="22"/>
          <w:lang w:val="en-GB"/>
        </w:rPr>
        <w:t>-</w:t>
      </w:r>
      <w:r w:rsidR="00BE3DAA" w:rsidRPr="005B60E4">
        <w:rPr>
          <w:rFonts w:cs="Nirmala UI"/>
          <w:b/>
          <w:szCs w:val="22"/>
          <w:cs/>
          <w:lang w:val="en-GB"/>
        </w:rPr>
        <w:t>- वापसी</w:t>
      </w:r>
    </w:p>
    <w:p w14:paraId="273BCD42"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ग्राहकों को वापस आने के लिए कहें या कि आप वापस आएंगे</w:t>
      </w:r>
    </w:p>
    <w:p w14:paraId="3C3E2762"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अपना नंबर साझा करें</w:t>
      </w:r>
    </w:p>
    <w:p w14:paraId="3779AAA0" w14:textId="77777777" w:rsidR="00BE3DAA" w:rsidRPr="005B60E4" w:rsidRDefault="00BE3DAA" w:rsidP="00BE3DAA">
      <w:pPr>
        <w:autoSpaceDE w:val="0"/>
        <w:autoSpaceDN w:val="0"/>
        <w:adjustRightInd w:val="0"/>
        <w:rPr>
          <w:rFonts w:cstheme="minorHAnsi"/>
          <w:b/>
          <w:szCs w:val="22"/>
          <w:lang w:val="en-GB"/>
        </w:rPr>
      </w:pPr>
      <w:r w:rsidRPr="005B60E4">
        <w:rPr>
          <w:rFonts w:cstheme="minorHAnsi"/>
          <w:b/>
          <w:szCs w:val="22"/>
          <w:lang w:val="en-GB"/>
        </w:rPr>
        <w:t xml:space="preserve">• </w:t>
      </w:r>
      <w:r w:rsidRPr="005B60E4">
        <w:rPr>
          <w:rFonts w:cs="Nirmala UI"/>
          <w:b/>
          <w:szCs w:val="22"/>
          <w:cs/>
          <w:lang w:val="en-GB"/>
        </w:rPr>
        <w:t>कहें कि आप अनुवर्ती कार्रवाई करेंगे</w:t>
      </w:r>
    </w:p>
    <w:p w14:paraId="519395AA" w14:textId="77777777" w:rsidR="00BE3DAA" w:rsidRPr="005B60E4" w:rsidRDefault="00BE3DAA" w:rsidP="00BE3DAA">
      <w:pPr>
        <w:autoSpaceDE w:val="0"/>
        <w:autoSpaceDN w:val="0"/>
        <w:adjustRightInd w:val="0"/>
        <w:rPr>
          <w:rFonts w:cstheme="minorHAnsi"/>
          <w:b/>
          <w:szCs w:val="22"/>
          <w:lang w:val="en-GB"/>
        </w:rPr>
      </w:pPr>
    </w:p>
    <w:p w14:paraId="25E176EC" w14:textId="77777777" w:rsidR="00BE3DAA" w:rsidRPr="005B60E4" w:rsidRDefault="00BE3DAA" w:rsidP="00BE3DAA">
      <w:pPr>
        <w:autoSpaceDE w:val="0"/>
        <w:autoSpaceDN w:val="0"/>
        <w:adjustRightInd w:val="0"/>
        <w:rPr>
          <w:rFonts w:cstheme="minorHAnsi"/>
          <w:b/>
          <w:szCs w:val="22"/>
          <w:lang w:val="en-GB"/>
        </w:rPr>
      </w:pPr>
    </w:p>
    <w:p w14:paraId="559BFF3E" w14:textId="77777777" w:rsidR="00BE3DAA" w:rsidRPr="003A4376" w:rsidRDefault="00BE3DAA" w:rsidP="00BE3DAA">
      <w:pPr>
        <w:autoSpaceDE w:val="0"/>
        <w:autoSpaceDN w:val="0"/>
        <w:adjustRightInd w:val="0"/>
        <w:rPr>
          <w:rFonts w:cstheme="minorHAnsi"/>
          <w:bCs/>
          <w:szCs w:val="22"/>
          <w:lang w:val="en-GB"/>
        </w:rPr>
      </w:pPr>
    </w:p>
    <w:p w14:paraId="5C9BE09D" w14:textId="77777777" w:rsidR="00BE3DAA" w:rsidRPr="003A4376" w:rsidRDefault="00BE3DAA" w:rsidP="00BE3DAA">
      <w:pPr>
        <w:autoSpaceDE w:val="0"/>
        <w:autoSpaceDN w:val="0"/>
        <w:adjustRightInd w:val="0"/>
        <w:rPr>
          <w:rFonts w:cstheme="minorHAnsi"/>
          <w:bCs/>
          <w:szCs w:val="22"/>
          <w:lang w:val="en-GB"/>
        </w:rPr>
      </w:pPr>
      <w:r w:rsidRPr="003A4376">
        <w:rPr>
          <w:rFonts w:cs="Nirmala UI"/>
          <w:bCs/>
          <w:szCs w:val="22"/>
          <w:cs/>
          <w:lang w:val="en-GB"/>
        </w:rPr>
        <w:t>संबंध बनाना और बनाए रखना -</w:t>
      </w:r>
    </w:p>
    <w:p w14:paraId="6304C0DF" w14:textId="77777777" w:rsidR="00BE3DAA" w:rsidRPr="005B60E4" w:rsidRDefault="00BE3DAA" w:rsidP="00BE3DAA">
      <w:pPr>
        <w:autoSpaceDE w:val="0"/>
        <w:autoSpaceDN w:val="0"/>
        <w:adjustRightInd w:val="0"/>
        <w:rPr>
          <w:rFonts w:cstheme="minorHAnsi"/>
          <w:b/>
          <w:szCs w:val="22"/>
          <w:lang w:val="en-GB"/>
        </w:rPr>
      </w:pPr>
    </w:p>
    <w:p w14:paraId="4868230C" w14:textId="77777777" w:rsidR="00BE3DAA" w:rsidRPr="005B60E4" w:rsidRDefault="00BE3DAA" w:rsidP="00BE3DAA">
      <w:pPr>
        <w:autoSpaceDE w:val="0"/>
        <w:autoSpaceDN w:val="0"/>
        <w:adjustRightInd w:val="0"/>
        <w:rPr>
          <w:rFonts w:cstheme="minorHAnsi"/>
          <w:b/>
          <w:szCs w:val="22"/>
          <w:lang w:val="en-GB"/>
        </w:rPr>
      </w:pPr>
    </w:p>
    <w:p w14:paraId="5E155CBF" w14:textId="77777777" w:rsidR="00BE3DAA" w:rsidRPr="005B60E4" w:rsidRDefault="00BE3DAA" w:rsidP="00BE3DAA">
      <w:pPr>
        <w:autoSpaceDE w:val="0"/>
        <w:autoSpaceDN w:val="0"/>
        <w:adjustRightInd w:val="0"/>
        <w:rPr>
          <w:rFonts w:cstheme="minorHAnsi"/>
          <w:b/>
          <w:szCs w:val="22"/>
          <w:lang w:val="en-GB"/>
        </w:rPr>
      </w:pPr>
      <w:r w:rsidRPr="005B60E4">
        <w:rPr>
          <w:rFonts w:cs="Nirmala UI"/>
          <w:b/>
          <w:szCs w:val="22"/>
          <w:cs/>
          <w:lang w:val="en-GB"/>
        </w:rPr>
        <w:t>ज़रूरी सन्देश</w:t>
      </w:r>
    </w:p>
    <w:p w14:paraId="12CB9A34" w14:textId="7493FFF9" w:rsidR="0022231A" w:rsidRPr="005B60E4" w:rsidRDefault="00BE3DAA" w:rsidP="00BE3DAA">
      <w:pPr>
        <w:autoSpaceDE w:val="0"/>
        <w:autoSpaceDN w:val="0"/>
        <w:adjustRightInd w:val="0"/>
        <w:rPr>
          <w:rFonts w:cstheme="minorHAnsi"/>
          <w:szCs w:val="22"/>
          <w:lang w:val="en-GB"/>
        </w:rPr>
      </w:pPr>
      <w:r w:rsidRPr="005B60E4">
        <w:rPr>
          <w:rFonts w:cs="Nirmala UI"/>
          <w:b/>
          <w:szCs w:val="22"/>
          <w:cs/>
          <w:lang w:val="en-GB"/>
        </w:rPr>
        <w:t>प्रश्नोत्तर:</w:t>
      </w:r>
    </w:p>
    <w:sectPr w:rsidR="0022231A" w:rsidRPr="005B60E4">
      <w:footerReference w:type="even"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4281A" w14:textId="77777777" w:rsidR="00E7167E" w:rsidRDefault="00E7167E" w:rsidP="00F21735">
      <w:pPr>
        <w:spacing w:after="0" w:line="240" w:lineRule="auto"/>
      </w:pPr>
      <w:r>
        <w:separator/>
      </w:r>
    </w:p>
  </w:endnote>
  <w:endnote w:type="continuationSeparator" w:id="0">
    <w:p w14:paraId="46FB62B7" w14:textId="77777777" w:rsidR="00E7167E" w:rsidRDefault="00E7167E" w:rsidP="00F2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DDC8" w14:textId="77777777" w:rsidR="006A3233" w:rsidRDefault="006A3233" w:rsidP="00F217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F16524" w14:textId="77777777" w:rsidR="006A3233" w:rsidRDefault="006A3233" w:rsidP="00F2173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3B21F" w14:textId="13BA0DF3" w:rsidR="006A3233" w:rsidRDefault="006A3233" w:rsidP="00F217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37175">
      <w:rPr>
        <w:rStyle w:val="PageNumber"/>
        <w:noProof/>
      </w:rPr>
      <w:t>14</w:t>
    </w:r>
    <w:r>
      <w:rPr>
        <w:rStyle w:val="PageNumber"/>
      </w:rPr>
      <w:fldChar w:fldCharType="end"/>
    </w:r>
  </w:p>
  <w:p w14:paraId="67FF51D8" w14:textId="77777777" w:rsidR="006A3233" w:rsidRDefault="006A3233" w:rsidP="00F2173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DECE6" w14:textId="77777777" w:rsidR="00E7167E" w:rsidRDefault="00E7167E" w:rsidP="00F21735">
      <w:pPr>
        <w:spacing w:after="0" w:line="240" w:lineRule="auto"/>
      </w:pPr>
      <w:r>
        <w:separator/>
      </w:r>
    </w:p>
  </w:footnote>
  <w:footnote w:type="continuationSeparator" w:id="0">
    <w:p w14:paraId="3A043F6A" w14:textId="77777777" w:rsidR="00E7167E" w:rsidRDefault="00E7167E" w:rsidP="00F217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Num1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F"/>
    <w:multiLevelType w:val="multilevel"/>
    <w:tmpl w:val="0000000F"/>
    <w:name w:val="WWNum1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10"/>
    <w:multiLevelType w:val="multilevel"/>
    <w:tmpl w:val="00000010"/>
    <w:name w:val="WWNum1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11"/>
    <w:multiLevelType w:val="multilevel"/>
    <w:tmpl w:val="00000011"/>
    <w:name w:val="WWNum1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12"/>
    <w:multiLevelType w:val="multilevel"/>
    <w:tmpl w:val="00000012"/>
    <w:name w:val="WWNum1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13"/>
    <w:multiLevelType w:val="multilevel"/>
    <w:tmpl w:val="00000013"/>
    <w:name w:val="WWNum20"/>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17"/>
    <w:multiLevelType w:val="multilevel"/>
    <w:tmpl w:val="00000017"/>
    <w:name w:val="WWNum2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34"/>
    <w:multiLevelType w:val="multilevel"/>
    <w:tmpl w:val="00000034"/>
    <w:name w:val="WWNum5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35"/>
    <w:multiLevelType w:val="multilevel"/>
    <w:tmpl w:val="00000035"/>
    <w:name w:val="WWNum5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36"/>
    <w:multiLevelType w:val="multilevel"/>
    <w:tmpl w:val="00000036"/>
    <w:name w:val="WWNum5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1" w15:restartNumberingAfterBreak="0">
    <w:nsid w:val="00000037"/>
    <w:multiLevelType w:val="multilevel"/>
    <w:tmpl w:val="00000037"/>
    <w:name w:val="WWNum5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2" w15:restartNumberingAfterBreak="0">
    <w:nsid w:val="00000038"/>
    <w:multiLevelType w:val="multilevel"/>
    <w:tmpl w:val="00000038"/>
    <w:name w:val="WWNum5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3" w15:restartNumberingAfterBreak="0">
    <w:nsid w:val="06226F57"/>
    <w:multiLevelType w:val="multilevel"/>
    <w:tmpl w:val="4CA02EF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F700D0"/>
    <w:multiLevelType w:val="hybridMultilevel"/>
    <w:tmpl w:val="D6AC1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C7A5E55"/>
    <w:multiLevelType w:val="hybridMultilevel"/>
    <w:tmpl w:val="5B80D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C87749"/>
    <w:multiLevelType w:val="hybridMultilevel"/>
    <w:tmpl w:val="74D6916A"/>
    <w:lvl w:ilvl="0" w:tplc="20CA71CE">
      <w:start w:val="1"/>
      <w:numFmt w:val="decimal"/>
      <w:pStyle w:val="Numberindent"/>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A64A1A"/>
    <w:multiLevelType w:val="hybridMultilevel"/>
    <w:tmpl w:val="374A7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A6B2C55"/>
    <w:multiLevelType w:val="hybridMultilevel"/>
    <w:tmpl w:val="58CAC27C"/>
    <w:lvl w:ilvl="0" w:tplc="B1C8FAAC">
      <w:start w:val="1"/>
      <w:numFmt w:val="bullet"/>
      <w:pStyle w:val="BulletIndent"/>
      <w:lvlText w:val=""/>
      <w:lvlJc w:val="left"/>
      <w:pPr>
        <w:ind w:left="720" w:hanging="360"/>
      </w:pPr>
      <w:rPr>
        <w:rFonts w:ascii="Symbol" w:hAnsi="Symbol" w:hint="default"/>
        <w:color w:val="auto"/>
        <w:sz w:val="1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3C2894"/>
    <w:multiLevelType w:val="hybridMultilevel"/>
    <w:tmpl w:val="C4E88F2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E3F06BC"/>
    <w:multiLevelType w:val="hybridMultilevel"/>
    <w:tmpl w:val="002840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0C43A09"/>
    <w:multiLevelType w:val="hybridMultilevel"/>
    <w:tmpl w:val="0D920FF6"/>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2A71078"/>
    <w:multiLevelType w:val="hybridMultilevel"/>
    <w:tmpl w:val="F3664DD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15:restartNumberingAfterBreak="0">
    <w:nsid w:val="28253DE1"/>
    <w:multiLevelType w:val="hybridMultilevel"/>
    <w:tmpl w:val="49F217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93626CD"/>
    <w:multiLevelType w:val="hybridMultilevel"/>
    <w:tmpl w:val="602AAA6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296670F1"/>
    <w:multiLevelType w:val="hybridMultilevel"/>
    <w:tmpl w:val="18922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751890"/>
    <w:multiLevelType w:val="hybridMultilevel"/>
    <w:tmpl w:val="F0EA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D2224"/>
    <w:multiLevelType w:val="hybridMultilevel"/>
    <w:tmpl w:val="FE20D0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09C5FAF"/>
    <w:multiLevelType w:val="hybridMultilevel"/>
    <w:tmpl w:val="22CEA8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0FC5294"/>
    <w:multiLevelType w:val="hybridMultilevel"/>
    <w:tmpl w:val="67A6AC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51913BC"/>
    <w:multiLevelType w:val="hybridMultilevel"/>
    <w:tmpl w:val="03AC3E9E"/>
    <w:lvl w:ilvl="0" w:tplc="40090001">
      <w:start w:val="1"/>
      <w:numFmt w:val="bullet"/>
      <w:lvlText w:val=""/>
      <w:lvlJc w:val="left"/>
      <w:pPr>
        <w:tabs>
          <w:tab w:val="num" w:pos="720"/>
        </w:tabs>
        <w:ind w:left="720" w:hanging="360"/>
      </w:pPr>
      <w:rPr>
        <w:rFonts w:ascii="Symbol" w:hAnsi="Symbol" w:hint="default"/>
      </w:rPr>
    </w:lvl>
    <w:lvl w:ilvl="1" w:tplc="9B2097F6" w:tentative="1">
      <w:start w:val="1"/>
      <w:numFmt w:val="bullet"/>
      <w:lvlText w:val=" "/>
      <w:lvlJc w:val="left"/>
      <w:pPr>
        <w:tabs>
          <w:tab w:val="num" w:pos="1440"/>
        </w:tabs>
        <w:ind w:left="1440" w:hanging="360"/>
      </w:pPr>
      <w:rPr>
        <w:rFonts w:ascii="Calibri" w:hAnsi="Calibri" w:hint="default"/>
      </w:rPr>
    </w:lvl>
    <w:lvl w:ilvl="2" w:tplc="55C842A8" w:tentative="1">
      <w:start w:val="1"/>
      <w:numFmt w:val="bullet"/>
      <w:lvlText w:val=" "/>
      <w:lvlJc w:val="left"/>
      <w:pPr>
        <w:tabs>
          <w:tab w:val="num" w:pos="2160"/>
        </w:tabs>
        <w:ind w:left="2160" w:hanging="360"/>
      </w:pPr>
      <w:rPr>
        <w:rFonts w:ascii="Calibri" w:hAnsi="Calibri" w:hint="default"/>
      </w:rPr>
    </w:lvl>
    <w:lvl w:ilvl="3" w:tplc="85DA5F5A" w:tentative="1">
      <w:start w:val="1"/>
      <w:numFmt w:val="bullet"/>
      <w:lvlText w:val=" "/>
      <w:lvlJc w:val="left"/>
      <w:pPr>
        <w:tabs>
          <w:tab w:val="num" w:pos="2880"/>
        </w:tabs>
        <w:ind w:left="2880" w:hanging="360"/>
      </w:pPr>
      <w:rPr>
        <w:rFonts w:ascii="Calibri" w:hAnsi="Calibri" w:hint="default"/>
      </w:rPr>
    </w:lvl>
    <w:lvl w:ilvl="4" w:tplc="892866C4" w:tentative="1">
      <w:start w:val="1"/>
      <w:numFmt w:val="bullet"/>
      <w:lvlText w:val=" "/>
      <w:lvlJc w:val="left"/>
      <w:pPr>
        <w:tabs>
          <w:tab w:val="num" w:pos="3600"/>
        </w:tabs>
        <w:ind w:left="3600" w:hanging="360"/>
      </w:pPr>
      <w:rPr>
        <w:rFonts w:ascii="Calibri" w:hAnsi="Calibri" w:hint="default"/>
      </w:rPr>
    </w:lvl>
    <w:lvl w:ilvl="5" w:tplc="E952B384" w:tentative="1">
      <w:start w:val="1"/>
      <w:numFmt w:val="bullet"/>
      <w:lvlText w:val=" "/>
      <w:lvlJc w:val="left"/>
      <w:pPr>
        <w:tabs>
          <w:tab w:val="num" w:pos="4320"/>
        </w:tabs>
        <w:ind w:left="4320" w:hanging="360"/>
      </w:pPr>
      <w:rPr>
        <w:rFonts w:ascii="Calibri" w:hAnsi="Calibri" w:hint="default"/>
      </w:rPr>
    </w:lvl>
    <w:lvl w:ilvl="6" w:tplc="4AD0A558" w:tentative="1">
      <w:start w:val="1"/>
      <w:numFmt w:val="bullet"/>
      <w:lvlText w:val=" "/>
      <w:lvlJc w:val="left"/>
      <w:pPr>
        <w:tabs>
          <w:tab w:val="num" w:pos="5040"/>
        </w:tabs>
        <w:ind w:left="5040" w:hanging="360"/>
      </w:pPr>
      <w:rPr>
        <w:rFonts w:ascii="Calibri" w:hAnsi="Calibri" w:hint="default"/>
      </w:rPr>
    </w:lvl>
    <w:lvl w:ilvl="7" w:tplc="CA64E2FE" w:tentative="1">
      <w:start w:val="1"/>
      <w:numFmt w:val="bullet"/>
      <w:lvlText w:val=" "/>
      <w:lvlJc w:val="left"/>
      <w:pPr>
        <w:tabs>
          <w:tab w:val="num" w:pos="5760"/>
        </w:tabs>
        <w:ind w:left="5760" w:hanging="360"/>
      </w:pPr>
      <w:rPr>
        <w:rFonts w:ascii="Calibri" w:hAnsi="Calibri" w:hint="default"/>
      </w:rPr>
    </w:lvl>
    <w:lvl w:ilvl="8" w:tplc="E126F03E" w:tentative="1">
      <w:start w:val="1"/>
      <w:numFmt w:val="bullet"/>
      <w:lvlText w:val=" "/>
      <w:lvlJc w:val="left"/>
      <w:pPr>
        <w:tabs>
          <w:tab w:val="num" w:pos="6480"/>
        </w:tabs>
        <w:ind w:left="6480" w:hanging="360"/>
      </w:pPr>
      <w:rPr>
        <w:rFonts w:ascii="Calibri" w:hAnsi="Calibri" w:hint="default"/>
      </w:rPr>
    </w:lvl>
  </w:abstractNum>
  <w:abstractNum w:abstractNumId="31" w15:restartNumberingAfterBreak="0">
    <w:nsid w:val="463F1205"/>
    <w:multiLevelType w:val="hybridMultilevel"/>
    <w:tmpl w:val="2056E1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BF52E56"/>
    <w:multiLevelType w:val="hybridMultilevel"/>
    <w:tmpl w:val="ADBC7E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D6A2718"/>
    <w:multiLevelType w:val="hybridMultilevel"/>
    <w:tmpl w:val="E6A84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ECB00D3"/>
    <w:multiLevelType w:val="hybridMultilevel"/>
    <w:tmpl w:val="C682F89A"/>
    <w:lvl w:ilvl="0" w:tplc="40090001">
      <w:start w:val="1"/>
      <w:numFmt w:val="bullet"/>
      <w:lvlText w:val=""/>
      <w:lvlJc w:val="left"/>
      <w:pPr>
        <w:ind w:left="1080" w:hanging="360"/>
      </w:pPr>
      <w:rPr>
        <w:rFonts w:ascii="Symbol" w:hAnsi="Symbol"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53E25060"/>
    <w:multiLevelType w:val="hybridMultilevel"/>
    <w:tmpl w:val="5F303190"/>
    <w:lvl w:ilvl="0" w:tplc="525E612C">
      <w:start w:val="2"/>
      <w:numFmt w:val="decimal"/>
      <w:lvlText w:val="%1"/>
      <w:lvlJc w:val="left"/>
      <w:pPr>
        <w:ind w:left="645" w:hanging="360"/>
      </w:pPr>
      <w:rPr>
        <w:rFonts w:hint="default"/>
      </w:rPr>
    </w:lvl>
    <w:lvl w:ilvl="1" w:tplc="40090019" w:tentative="1">
      <w:start w:val="1"/>
      <w:numFmt w:val="lowerLetter"/>
      <w:lvlText w:val="%2."/>
      <w:lvlJc w:val="left"/>
      <w:pPr>
        <w:ind w:left="1365" w:hanging="360"/>
      </w:pPr>
    </w:lvl>
    <w:lvl w:ilvl="2" w:tplc="4009001B" w:tentative="1">
      <w:start w:val="1"/>
      <w:numFmt w:val="lowerRoman"/>
      <w:lvlText w:val="%3."/>
      <w:lvlJc w:val="right"/>
      <w:pPr>
        <w:ind w:left="2085" w:hanging="180"/>
      </w:pPr>
    </w:lvl>
    <w:lvl w:ilvl="3" w:tplc="4009000F" w:tentative="1">
      <w:start w:val="1"/>
      <w:numFmt w:val="decimal"/>
      <w:lvlText w:val="%4."/>
      <w:lvlJc w:val="left"/>
      <w:pPr>
        <w:ind w:left="2805" w:hanging="360"/>
      </w:pPr>
    </w:lvl>
    <w:lvl w:ilvl="4" w:tplc="40090019" w:tentative="1">
      <w:start w:val="1"/>
      <w:numFmt w:val="lowerLetter"/>
      <w:lvlText w:val="%5."/>
      <w:lvlJc w:val="left"/>
      <w:pPr>
        <w:ind w:left="3525" w:hanging="360"/>
      </w:pPr>
    </w:lvl>
    <w:lvl w:ilvl="5" w:tplc="4009001B" w:tentative="1">
      <w:start w:val="1"/>
      <w:numFmt w:val="lowerRoman"/>
      <w:lvlText w:val="%6."/>
      <w:lvlJc w:val="right"/>
      <w:pPr>
        <w:ind w:left="4245" w:hanging="180"/>
      </w:pPr>
    </w:lvl>
    <w:lvl w:ilvl="6" w:tplc="4009000F" w:tentative="1">
      <w:start w:val="1"/>
      <w:numFmt w:val="decimal"/>
      <w:lvlText w:val="%7."/>
      <w:lvlJc w:val="left"/>
      <w:pPr>
        <w:ind w:left="4965" w:hanging="360"/>
      </w:pPr>
    </w:lvl>
    <w:lvl w:ilvl="7" w:tplc="40090019" w:tentative="1">
      <w:start w:val="1"/>
      <w:numFmt w:val="lowerLetter"/>
      <w:lvlText w:val="%8."/>
      <w:lvlJc w:val="left"/>
      <w:pPr>
        <w:ind w:left="5685" w:hanging="360"/>
      </w:pPr>
    </w:lvl>
    <w:lvl w:ilvl="8" w:tplc="4009001B" w:tentative="1">
      <w:start w:val="1"/>
      <w:numFmt w:val="lowerRoman"/>
      <w:lvlText w:val="%9."/>
      <w:lvlJc w:val="right"/>
      <w:pPr>
        <w:ind w:left="6405" w:hanging="180"/>
      </w:pPr>
    </w:lvl>
  </w:abstractNum>
  <w:abstractNum w:abstractNumId="36" w15:restartNumberingAfterBreak="0">
    <w:nsid w:val="57A22E75"/>
    <w:multiLevelType w:val="hybridMultilevel"/>
    <w:tmpl w:val="EB48AB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80A3784"/>
    <w:multiLevelType w:val="hybridMultilevel"/>
    <w:tmpl w:val="1762559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15:restartNumberingAfterBreak="0">
    <w:nsid w:val="591E2F07"/>
    <w:multiLevelType w:val="multilevel"/>
    <w:tmpl w:val="0000003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9" w15:restartNumberingAfterBreak="0">
    <w:nsid w:val="59443C1B"/>
    <w:multiLevelType w:val="hybridMultilevel"/>
    <w:tmpl w:val="20D287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99B506F"/>
    <w:multiLevelType w:val="hybridMultilevel"/>
    <w:tmpl w:val="4C1051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5AF41915"/>
    <w:multiLevelType w:val="hybridMultilevel"/>
    <w:tmpl w:val="3D207A86"/>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5D0D79C8"/>
    <w:multiLevelType w:val="hybridMultilevel"/>
    <w:tmpl w:val="5DCA9C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5F092553"/>
    <w:multiLevelType w:val="hybridMultilevel"/>
    <w:tmpl w:val="4E601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F297542"/>
    <w:multiLevelType w:val="hybridMultilevel"/>
    <w:tmpl w:val="890AC4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86128B1"/>
    <w:multiLevelType w:val="hybridMultilevel"/>
    <w:tmpl w:val="99E46E6E"/>
    <w:lvl w:ilvl="0" w:tplc="40090001">
      <w:start w:val="1"/>
      <w:numFmt w:val="bullet"/>
      <w:lvlText w:val=""/>
      <w:lvlJc w:val="left"/>
      <w:pPr>
        <w:ind w:left="107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6" w15:restartNumberingAfterBreak="0">
    <w:nsid w:val="693F6135"/>
    <w:multiLevelType w:val="hybridMultilevel"/>
    <w:tmpl w:val="A2B46C2E"/>
    <w:lvl w:ilvl="0" w:tplc="15FCB5EC">
      <w:numFmt w:val="bullet"/>
      <w:lvlText w:val="•"/>
      <w:lvlJc w:val="left"/>
      <w:pPr>
        <w:ind w:left="720" w:hanging="360"/>
      </w:pPr>
      <w:rPr>
        <w:rFonts w:asciiTheme="minorHAnsi" w:eastAsiaTheme="minorHAnsi" w:hAnsiTheme="minorHAnsi"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6AAB6928"/>
    <w:multiLevelType w:val="multilevel"/>
    <w:tmpl w:val="E37CA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D040143"/>
    <w:multiLevelType w:val="hybridMultilevel"/>
    <w:tmpl w:val="4962A4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6E091BD6"/>
    <w:multiLevelType w:val="hybridMultilevel"/>
    <w:tmpl w:val="4CF4A778"/>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0" w15:restartNumberingAfterBreak="0">
    <w:nsid w:val="71371F54"/>
    <w:multiLevelType w:val="hybridMultilevel"/>
    <w:tmpl w:val="0E564C4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1" w15:restartNumberingAfterBreak="0">
    <w:nsid w:val="71E653CE"/>
    <w:multiLevelType w:val="hybridMultilevel"/>
    <w:tmpl w:val="B030CC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73B12491"/>
    <w:multiLevelType w:val="hybridMultilevel"/>
    <w:tmpl w:val="EE82A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A544159"/>
    <w:multiLevelType w:val="hybridMultilevel"/>
    <w:tmpl w:val="47145B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1"/>
  </w:num>
  <w:num w:numId="3">
    <w:abstractNumId w:val="12"/>
  </w:num>
  <w:num w:numId="4">
    <w:abstractNumId w:val="1"/>
  </w:num>
  <w:num w:numId="5">
    <w:abstractNumId w:val="3"/>
  </w:num>
  <w:num w:numId="6">
    <w:abstractNumId w:val="5"/>
  </w:num>
  <w:num w:numId="7">
    <w:abstractNumId w:val="6"/>
  </w:num>
  <w:num w:numId="8">
    <w:abstractNumId w:val="7"/>
  </w:num>
  <w:num w:numId="9">
    <w:abstractNumId w:val="25"/>
  </w:num>
  <w:num w:numId="10">
    <w:abstractNumId w:val="47"/>
  </w:num>
  <w:num w:numId="11">
    <w:abstractNumId w:val="41"/>
  </w:num>
  <w:num w:numId="12">
    <w:abstractNumId w:val="20"/>
  </w:num>
  <w:num w:numId="13">
    <w:abstractNumId w:val="34"/>
  </w:num>
  <w:num w:numId="14">
    <w:abstractNumId w:val="21"/>
  </w:num>
  <w:num w:numId="15">
    <w:abstractNumId w:val="50"/>
  </w:num>
  <w:num w:numId="16">
    <w:abstractNumId w:val="13"/>
  </w:num>
  <w:num w:numId="17">
    <w:abstractNumId w:val="26"/>
  </w:num>
  <w:num w:numId="18">
    <w:abstractNumId w:val="18"/>
  </w:num>
  <w:num w:numId="19">
    <w:abstractNumId w:val="16"/>
  </w:num>
  <w:num w:numId="20">
    <w:abstractNumId w:val="44"/>
  </w:num>
  <w:num w:numId="21">
    <w:abstractNumId w:val="17"/>
  </w:num>
  <w:num w:numId="22">
    <w:abstractNumId w:val="27"/>
  </w:num>
  <w:num w:numId="23">
    <w:abstractNumId w:val="52"/>
  </w:num>
  <w:num w:numId="24">
    <w:abstractNumId w:val="39"/>
  </w:num>
  <w:num w:numId="25">
    <w:abstractNumId w:val="43"/>
  </w:num>
  <w:num w:numId="26">
    <w:abstractNumId w:val="28"/>
  </w:num>
  <w:num w:numId="27">
    <w:abstractNumId w:val="38"/>
  </w:num>
  <w:num w:numId="28">
    <w:abstractNumId w:val="49"/>
  </w:num>
  <w:num w:numId="29">
    <w:abstractNumId w:val="19"/>
  </w:num>
  <w:num w:numId="30">
    <w:abstractNumId w:val="30"/>
  </w:num>
  <w:num w:numId="31">
    <w:abstractNumId w:val="29"/>
  </w:num>
  <w:num w:numId="32">
    <w:abstractNumId w:val="32"/>
  </w:num>
  <w:num w:numId="33">
    <w:abstractNumId w:val="23"/>
  </w:num>
  <w:num w:numId="34">
    <w:abstractNumId w:val="51"/>
  </w:num>
  <w:num w:numId="35">
    <w:abstractNumId w:val="33"/>
  </w:num>
  <w:num w:numId="36">
    <w:abstractNumId w:val="15"/>
  </w:num>
  <w:num w:numId="37">
    <w:abstractNumId w:val="35"/>
  </w:num>
  <w:num w:numId="38">
    <w:abstractNumId w:val="40"/>
  </w:num>
  <w:num w:numId="39">
    <w:abstractNumId w:val="14"/>
  </w:num>
  <w:num w:numId="40">
    <w:abstractNumId w:val="31"/>
  </w:num>
  <w:num w:numId="41">
    <w:abstractNumId w:val="36"/>
  </w:num>
  <w:num w:numId="42">
    <w:abstractNumId w:val="53"/>
  </w:num>
  <w:num w:numId="43">
    <w:abstractNumId w:val="45"/>
  </w:num>
  <w:num w:numId="44">
    <w:abstractNumId w:val="22"/>
  </w:num>
  <w:num w:numId="45">
    <w:abstractNumId w:val="42"/>
  </w:num>
  <w:num w:numId="46">
    <w:abstractNumId w:val="24"/>
  </w:num>
  <w:num w:numId="47">
    <w:abstractNumId w:val="37"/>
  </w:num>
  <w:num w:numId="48">
    <w:abstractNumId w:val="48"/>
  </w:num>
  <w:num w:numId="49">
    <w:abstractNumId w:val="4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A20"/>
    <w:rsid w:val="00006C21"/>
    <w:rsid w:val="000157E6"/>
    <w:rsid w:val="0002367C"/>
    <w:rsid w:val="000248C3"/>
    <w:rsid w:val="000259EB"/>
    <w:rsid w:val="00040557"/>
    <w:rsid w:val="00054E66"/>
    <w:rsid w:val="00064DC5"/>
    <w:rsid w:val="00081DCF"/>
    <w:rsid w:val="000A1D69"/>
    <w:rsid w:val="000A2FF7"/>
    <w:rsid w:val="000C60AF"/>
    <w:rsid w:val="000C6654"/>
    <w:rsid w:val="000D5AF3"/>
    <w:rsid w:val="00117624"/>
    <w:rsid w:val="001328AD"/>
    <w:rsid w:val="00135FBE"/>
    <w:rsid w:val="001424AB"/>
    <w:rsid w:val="001678AF"/>
    <w:rsid w:val="00175D19"/>
    <w:rsid w:val="001B0A20"/>
    <w:rsid w:val="001B23FA"/>
    <w:rsid w:val="001C3111"/>
    <w:rsid w:val="001C5F00"/>
    <w:rsid w:val="001D7C33"/>
    <w:rsid w:val="001E0527"/>
    <w:rsid w:val="001E4154"/>
    <w:rsid w:val="001E4416"/>
    <w:rsid w:val="001E6BA7"/>
    <w:rsid w:val="00220660"/>
    <w:rsid w:val="0022231A"/>
    <w:rsid w:val="00222467"/>
    <w:rsid w:val="002228D6"/>
    <w:rsid w:val="00237175"/>
    <w:rsid w:val="0026370E"/>
    <w:rsid w:val="00280C60"/>
    <w:rsid w:val="002810F7"/>
    <w:rsid w:val="00284A84"/>
    <w:rsid w:val="002A094D"/>
    <w:rsid w:val="002B6118"/>
    <w:rsid w:val="002C2877"/>
    <w:rsid w:val="002C43AA"/>
    <w:rsid w:val="002D05AA"/>
    <w:rsid w:val="002D3BAF"/>
    <w:rsid w:val="002F0EA3"/>
    <w:rsid w:val="002F0FCE"/>
    <w:rsid w:val="002F1DCF"/>
    <w:rsid w:val="002F7354"/>
    <w:rsid w:val="0033645D"/>
    <w:rsid w:val="00345560"/>
    <w:rsid w:val="00353FDB"/>
    <w:rsid w:val="00355838"/>
    <w:rsid w:val="00355980"/>
    <w:rsid w:val="00371FAC"/>
    <w:rsid w:val="0037264B"/>
    <w:rsid w:val="00382703"/>
    <w:rsid w:val="00384F41"/>
    <w:rsid w:val="003A4376"/>
    <w:rsid w:val="003A645A"/>
    <w:rsid w:val="003C37E1"/>
    <w:rsid w:val="003C5A49"/>
    <w:rsid w:val="003D4DB7"/>
    <w:rsid w:val="003D6DD3"/>
    <w:rsid w:val="00402091"/>
    <w:rsid w:val="00407AF2"/>
    <w:rsid w:val="0041457C"/>
    <w:rsid w:val="00416FC9"/>
    <w:rsid w:val="00417E51"/>
    <w:rsid w:val="004328BE"/>
    <w:rsid w:val="004418D6"/>
    <w:rsid w:val="00461A16"/>
    <w:rsid w:val="004930E5"/>
    <w:rsid w:val="0049751D"/>
    <w:rsid w:val="004A0277"/>
    <w:rsid w:val="004A2B3E"/>
    <w:rsid w:val="004A437E"/>
    <w:rsid w:val="004B5D78"/>
    <w:rsid w:val="004C7FAA"/>
    <w:rsid w:val="004D2F73"/>
    <w:rsid w:val="004D4A5E"/>
    <w:rsid w:val="004E6FB4"/>
    <w:rsid w:val="00512F21"/>
    <w:rsid w:val="00513956"/>
    <w:rsid w:val="0051745D"/>
    <w:rsid w:val="00523637"/>
    <w:rsid w:val="00530275"/>
    <w:rsid w:val="00534E23"/>
    <w:rsid w:val="00546493"/>
    <w:rsid w:val="005519C3"/>
    <w:rsid w:val="00552834"/>
    <w:rsid w:val="005544FB"/>
    <w:rsid w:val="00556EBC"/>
    <w:rsid w:val="005600CD"/>
    <w:rsid w:val="00560157"/>
    <w:rsid w:val="0056277A"/>
    <w:rsid w:val="0057664F"/>
    <w:rsid w:val="005931C0"/>
    <w:rsid w:val="00597426"/>
    <w:rsid w:val="005B60E4"/>
    <w:rsid w:val="005B78C6"/>
    <w:rsid w:val="005C5210"/>
    <w:rsid w:val="005E027E"/>
    <w:rsid w:val="005E7308"/>
    <w:rsid w:val="005E7E1A"/>
    <w:rsid w:val="005F2792"/>
    <w:rsid w:val="0060032A"/>
    <w:rsid w:val="00627C9E"/>
    <w:rsid w:val="0063457A"/>
    <w:rsid w:val="00642F24"/>
    <w:rsid w:val="00646CC4"/>
    <w:rsid w:val="006561F3"/>
    <w:rsid w:val="0065636C"/>
    <w:rsid w:val="00672E48"/>
    <w:rsid w:val="00681F5C"/>
    <w:rsid w:val="00692D4A"/>
    <w:rsid w:val="00697E23"/>
    <w:rsid w:val="006A3233"/>
    <w:rsid w:val="006A52AF"/>
    <w:rsid w:val="006B13A2"/>
    <w:rsid w:val="006C3670"/>
    <w:rsid w:val="006D179F"/>
    <w:rsid w:val="006D47D4"/>
    <w:rsid w:val="00700A8C"/>
    <w:rsid w:val="007100BA"/>
    <w:rsid w:val="007148CF"/>
    <w:rsid w:val="0072611A"/>
    <w:rsid w:val="00730A66"/>
    <w:rsid w:val="00764FCE"/>
    <w:rsid w:val="007652EB"/>
    <w:rsid w:val="00766556"/>
    <w:rsid w:val="007744E5"/>
    <w:rsid w:val="007858E8"/>
    <w:rsid w:val="00787178"/>
    <w:rsid w:val="00796C5A"/>
    <w:rsid w:val="007A4395"/>
    <w:rsid w:val="007B79C9"/>
    <w:rsid w:val="007C3D79"/>
    <w:rsid w:val="007C722A"/>
    <w:rsid w:val="007D713E"/>
    <w:rsid w:val="007E4EF6"/>
    <w:rsid w:val="007E5B8C"/>
    <w:rsid w:val="007F3C74"/>
    <w:rsid w:val="00823BB5"/>
    <w:rsid w:val="0083028F"/>
    <w:rsid w:val="00830621"/>
    <w:rsid w:val="00830837"/>
    <w:rsid w:val="00837710"/>
    <w:rsid w:val="008464FD"/>
    <w:rsid w:val="00852D04"/>
    <w:rsid w:val="00871814"/>
    <w:rsid w:val="008748E4"/>
    <w:rsid w:val="008835B1"/>
    <w:rsid w:val="0088392D"/>
    <w:rsid w:val="0089722C"/>
    <w:rsid w:val="008A3B2F"/>
    <w:rsid w:val="008A5A44"/>
    <w:rsid w:val="008A6911"/>
    <w:rsid w:val="008B414D"/>
    <w:rsid w:val="008C07ED"/>
    <w:rsid w:val="008D5295"/>
    <w:rsid w:val="008D6CBC"/>
    <w:rsid w:val="008E78C9"/>
    <w:rsid w:val="008F01D8"/>
    <w:rsid w:val="00902A8D"/>
    <w:rsid w:val="00904C2D"/>
    <w:rsid w:val="00907CCE"/>
    <w:rsid w:val="00914BA4"/>
    <w:rsid w:val="00916BB6"/>
    <w:rsid w:val="00920DFC"/>
    <w:rsid w:val="0093187F"/>
    <w:rsid w:val="00933211"/>
    <w:rsid w:val="0096034E"/>
    <w:rsid w:val="0097225C"/>
    <w:rsid w:val="00974B7F"/>
    <w:rsid w:val="009824CE"/>
    <w:rsid w:val="00990217"/>
    <w:rsid w:val="00996249"/>
    <w:rsid w:val="009A2CD9"/>
    <w:rsid w:val="009A4C52"/>
    <w:rsid w:val="009B23BF"/>
    <w:rsid w:val="009D339C"/>
    <w:rsid w:val="00A05951"/>
    <w:rsid w:val="00A25360"/>
    <w:rsid w:val="00A520A8"/>
    <w:rsid w:val="00A61FB4"/>
    <w:rsid w:val="00A666AC"/>
    <w:rsid w:val="00A734DF"/>
    <w:rsid w:val="00A76832"/>
    <w:rsid w:val="00A76878"/>
    <w:rsid w:val="00A81CC8"/>
    <w:rsid w:val="00A95E8E"/>
    <w:rsid w:val="00AA4889"/>
    <w:rsid w:val="00AB40D3"/>
    <w:rsid w:val="00AC5539"/>
    <w:rsid w:val="00AE65B3"/>
    <w:rsid w:val="00AF2CFB"/>
    <w:rsid w:val="00B02DA1"/>
    <w:rsid w:val="00B03DB3"/>
    <w:rsid w:val="00B179B1"/>
    <w:rsid w:val="00B525BC"/>
    <w:rsid w:val="00B543AA"/>
    <w:rsid w:val="00B54DEB"/>
    <w:rsid w:val="00B551A9"/>
    <w:rsid w:val="00B66E6A"/>
    <w:rsid w:val="00B72DF8"/>
    <w:rsid w:val="00B93221"/>
    <w:rsid w:val="00BB7AC3"/>
    <w:rsid w:val="00BC15D7"/>
    <w:rsid w:val="00BC392C"/>
    <w:rsid w:val="00BC3BA9"/>
    <w:rsid w:val="00BD18E7"/>
    <w:rsid w:val="00BE3DAA"/>
    <w:rsid w:val="00BF1D4A"/>
    <w:rsid w:val="00BF7133"/>
    <w:rsid w:val="00C103F5"/>
    <w:rsid w:val="00C1474D"/>
    <w:rsid w:val="00C50374"/>
    <w:rsid w:val="00C52BAC"/>
    <w:rsid w:val="00C65ADC"/>
    <w:rsid w:val="00C66584"/>
    <w:rsid w:val="00C667BC"/>
    <w:rsid w:val="00C80E7E"/>
    <w:rsid w:val="00C820FF"/>
    <w:rsid w:val="00C84FCD"/>
    <w:rsid w:val="00C91B06"/>
    <w:rsid w:val="00CB1E46"/>
    <w:rsid w:val="00CC71E1"/>
    <w:rsid w:val="00CE092E"/>
    <w:rsid w:val="00CF457B"/>
    <w:rsid w:val="00CF61AD"/>
    <w:rsid w:val="00D00468"/>
    <w:rsid w:val="00D05909"/>
    <w:rsid w:val="00D226C3"/>
    <w:rsid w:val="00D27021"/>
    <w:rsid w:val="00D3184B"/>
    <w:rsid w:val="00D45FF2"/>
    <w:rsid w:val="00D53167"/>
    <w:rsid w:val="00D7125B"/>
    <w:rsid w:val="00D74A60"/>
    <w:rsid w:val="00D74F62"/>
    <w:rsid w:val="00D86C09"/>
    <w:rsid w:val="00D90CF3"/>
    <w:rsid w:val="00D926F3"/>
    <w:rsid w:val="00DA5995"/>
    <w:rsid w:val="00DD4B5F"/>
    <w:rsid w:val="00DE7863"/>
    <w:rsid w:val="00DE79E1"/>
    <w:rsid w:val="00E255FE"/>
    <w:rsid w:val="00E61F55"/>
    <w:rsid w:val="00E622F5"/>
    <w:rsid w:val="00E70B6E"/>
    <w:rsid w:val="00E7167E"/>
    <w:rsid w:val="00E91A48"/>
    <w:rsid w:val="00E964E2"/>
    <w:rsid w:val="00EB7511"/>
    <w:rsid w:val="00EC1668"/>
    <w:rsid w:val="00EC5FAA"/>
    <w:rsid w:val="00F21735"/>
    <w:rsid w:val="00F219E2"/>
    <w:rsid w:val="00F24E7C"/>
    <w:rsid w:val="00F51F2A"/>
    <w:rsid w:val="00F55CB4"/>
    <w:rsid w:val="00F62D57"/>
    <w:rsid w:val="00F713B2"/>
    <w:rsid w:val="00F8591E"/>
    <w:rsid w:val="00F91FFE"/>
    <w:rsid w:val="00F941C5"/>
    <w:rsid w:val="00F9621B"/>
    <w:rsid w:val="00FA4E9F"/>
    <w:rsid w:val="00FB7C3B"/>
    <w:rsid w:val="00FC4969"/>
    <w:rsid w:val="00FF0844"/>
    <w:rsid w:val="00FF1869"/>
    <w:rsid w:val="00FF2DED"/>
    <w:rsid w:val="00FF6F1C"/>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0D7C9B"/>
  <w15:docId w15:val="{1EEAF971-D41F-466C-AC25-923545945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8AF"/>
    <w:pPr>
      <w:spacing w:line="256" w:lineRule="auto"/>
    </w:pPr>
  </w:style>
  <w:style w:type="paragraph" w:styleId="Heading1">
    <w:name w:val="heading 1"/>
    <w:basedOn w:val="Normal"/>
    <w:next w:val="Normal"/>
    <w:link w:val="Heading1Char"/>
    <w:uiPriority w:val="9"/>
    <w:qFormat/>
    <w:rsid w:val="00054E66"/>
    <w:pPr>
      <w:keepNext/>
      <w:keepLines/>
      <w:spacing w:before="240" w:after="0"/>
      <w:outlineLvl w:val="0"/>
    </w:pPr>
    <w:rPr>
      <w:rFonts w:asciiTheme="majorHAnsi" w:eastAsiaTheme="majorEastAsia" w:hAnsiTheme="majorHAnsi" w:cstheme="majorBidi"/>
      <w:color w:val="2E74B5" w:themeColor="accent1" w:themeShade="BF"/>
      <w:sz w:val="32"/>
      <w:szCs w:val="29"/>
    </w:rPr>
  </w:style>
  <w:style w:type="paragraph" w:styleId="Heading2">
    <w:name w:val="heading 2"/>
    <w:basedOn w:val="Normal"/>
    <w:link w:val="Heading2Char"/>
    <w:uiPriority w:val="9"/>
    <w:qFormat/>
    <w:rsid w:val="00355838"/>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355838"/>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1678AF"/>
    <w:pPr>
      <w:spacing w:line="240" w:lineRule="auto"/>
    </w:pPr>
    <w:rPr>
      <w:sz w:val="20"/>
      <w:szCs w:val="18"/>
    </w:rPr>
  </w:style>
  <w:style w:type="character" w:customStyle="1" w:styleId="CommentTextChar">
    <w:name w:val="Comment Text Char"/>
    <w:basedOn w:val="DefaultParagraphFont"/>
    <w:link w:val="CommentText"/>
    <w:uiPriority w:val="99"/>
    <w:semiHidden/>
    <w:rsid w:val="001678AF"/>
    <w:rPr>
      <w:sz w:val="20"/>
      <w:szCs w:val="18"/>
    </w:rPr>
  </w:style>
  <w:style w:type="paragraph" w:styleId="ListParagraph">
    <w:name w:val="List Paragraph"/>
    <w:basedOn w:val="Normal"/>
    <w:link w:val="ListParagraphChar"/>
    <w:uiPriority w:val="34"/>
    <w:qFormat/>
    <w:rsid w:val="001678AF"/>
    <w:pPr>
      <w:ind w:left="720"/>
      <w:contextualSpacing/>
    </w:pPr>
  </w:style>
  <w:style w:type="character" w:styleId="CommentReference">
    <w:name w:val="annotation reference"/>
    <w:basedOn w:val="DefaultParagraphFont"/>
    <w:uiPriority w:val="99"/>
    <w:semiHidden/>
    <w:unhideWhenUsed/>
    <w:rsid w:val="001678AF"/>
    <w:rPr>
      <w:sz w:val="16"/>
      <w:szCs w:val="16"/>
    </w:rPr>
  </w:style>
  <w:style w:type="paragraph" w:styleId="BalloonText">
    <w:name w:val="Balloon Text"/>
    <w:basedOn w:val="Normal"/>
    <w:link w:val="BalloonTextChar"/>
    <w:uiPriority w:val="99"/>
    <w:semiHidden/>
    <w:unhideWhenUsed/>
    <w:rsid w:val="001678AF"/>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1678AF"/>
    <w:rPr>
      <w:rFonts w:ascii="Segoe UI" w:hAnsi="Segoe UI" w:cs="Mangal"/>
      <w:sz w:val="18"/>
      <w:szCs w:val="16"/>
    </w:rPr>
  </w:style>
  <w:style w:type="character" w:customStyle="1" w:styleId="Heading2Char">
    <w:name w:val="Heading 2 Char"/>
    <w:basedOn w:val="DefaultParagraphFont"/>
    <w:link w:val="Heading2"/>
    <w:uiPriority w:val="9"/>
    <w:rsid w:val="00355838"/>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355838"/>
    <w:rPr>
      <w:rFonts w:ascii="Times New Roman" w:eastAsia="Times New Roman" w:hAnsi="Times New Roman" w:cs="Times New Roman"/>
      <w:b/>
      <w:bCs/>
      <w:sz w:val="27"/>
      <w:szCs w:val="27"/>
      <w:lang w:eastAsia="en-IN"/>
    </w:rPr>
  </w:style>
  <w:style w:type="paragraph" w:styleId="NormalWeb">
    <w:name w:val="Normal (Web)"/>
    <w:basedOn w:val="Normal"/>
    <w:uiPriority w:val="99"/>
    <w:unhideWhenUsed/>
    <w:rsid w:val="00355838"/>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355838"/>
    <w:rPr>
      <w:color w:val="0000FF"/>
      <w:u w:val="single"/>
    </w:rPr>
  </w:style>
  <w:style w:type="character" w:customStyle="1" w:styleId="Heading1Char">
    <w:name w:val="Heading 1 Char"/>
    <w:basedOn w:val="DefaultParagraphFont"/>
    <w:link w:val="Heading1"/>
    <w:uiPriority w:val="9"/>
    <w:rsid w:val="00054E66"/>
    <w:rPr>
      <w:rFonts w:asciiTheme="majorHAnsi" w:eastAsiaTheme="majorEastAsia" w:hAnsiTheme="majorHAnsi" w:cstheme="majorBidi"/>
      <w:color w:val="2E74B5" w:themeColor="accent1" w:themeShade="BF"/>
      <w:sz w:val="32"/>
      <w:szCs w:val="29"/>
    </w:rPr>
  </w:style>
  <w:style w:type="character" w:customStyle="1" w:styleId="ListParagraphChar">
    <w:name w:val="List Paragraph Char"/>
    <w:basedOn w:val="DefaultParagraphFont"/>
    <w:link w:val="ListParagraph"/>
    <w:uiPriority w:val="34"/>
    <w:rsid w:val="007E5B8C"/>
  </w:style>
  <w:style w:type="character" w:styleId="Strong">
    <w:name w:val="Strong"/>
    <w:basedOn w:val="DefaultParagraphFont"/>
    <w:uiPriority w:val="22"/>
    <w:qFormat/>
    <w:rsid w:val="00081DCF"/>
    <w:rPr>
      <w:b/>
      <w:bCs/>
    </w:rPr>
  </w:style>
  <w:style w:type="character" w:customStyle="1" w:styleId="hgkelc">
    <w:name w:val="hgkelc"/>
    <w:basedOn w:val="DefaultParagraphFont"/>
    <w:rsid w:val="00730A66"/>
  </w:style>
  <w:style w:type="paragraph" w:customStyle="1" w:styleId="styles-module--contentsection--qwyk">
    <w:name w:val="styles-module--contentsection--_qwyk"/>
    <w:basedOn w:val="Normal"/>
    <w:rsid w:val="00730A66"/>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styles-module--listitemtext--2jjd8">
    <w:name w:val="styles-module--listitemtext--2jjd8"/>
    <w:basedOn w:val="DefaultParagraphFont"/>
    <w:rsid w:val="00730A66"/>
  </w:style>
  <w:style w:type="table" w:styleId="TableGrid">
    <w:name w:val="Table Grid"/>
    <w:basedOn w:val="TableNormal"/>
    <w:uiPriority w:val="59"/>
    <w:rsid w:val="003559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qFormat/>
    <w:rsid w:val="00A76832"/>
    <w:pPr>
      <w:spacing w:after="240" w:line="240" w:lineRule="auto"/>
      <w:jc w:val="both"/>
    </w:pPr>
    <w:rPr>
      <w:rFonts w:ascii="Segoe UI" w:hAnsi="Segoe UI" w:cs="Segoe UI"/>
      <w:szCs w:val="22"/>
      <w:lang w:val="en-US"/>
    </w:rPr>
  </w:style>
  <w:style w:type="paragraph" w:customStyle="1" w:styleId="BulletIndent">
    <w:name w:val="Bullet Indent"/>
    <w:basedOn w:val="ListParagraph"/>
    <w:qFormat/>
    <w:rsid w:val="00A76832"/>
    <w:pPr>
      <w:numPr>
        <w:numId w:val="18"/>
      </w:numPr>
      <w:spacing w:after="60" w:line="240" w:lineRule="auto"/>
      <w:ind w:left="547"/>
      <w:contextualSpacing w:val="0"/>
      <w:jc w:val="both"/>
    </w:pPr>
    <w:rPr>
      <w:rFonts w:ascii="Segoe UI" w:hAnsi="Segoe UI" w:cs="Segoe UI"/>
      <w:szCs w:val="24"/>
      <w:lang w:val="en-US"/>
    </w:rPr>
  </w:style>
  <w:style w:type="paragraph" w:customStyle="1" w:styleId="Numberindent">
    <w:name w:val="Number indent"/>
    <w:basedOn w:val="ListParagraph"/>
    <w:qFormat/>
    <w:rsid w:val="00A76832"/>
    <w:pPr>
      <w:numPr>
        <w:numId w:val="19"/>
      </w:numPr>
      <w:spacing w:after="0" w:line="240" w:lineRule="auto"/>
      <w:ind w:right="475"/>
      <w:contextualSpacing w:val="0"/>
      <w:jc w:val="both"/>
    </w:pPr>
    <w:rPr>
      <w:rFonts w:ascii="Segoe UI" w:hAnsi="Segoe UI" w:cs="Segoe UI"/>
      <w:szCs w:val="24"/>
      <w:lang w:val="en-GB"/>
    </w:rPr>
  </w:style>
  <w:style w:type="paragraph" w:styleId="BodyText">
    <w:name w:val="Body Text"/>
    <w:basedOn w:val="Normal"/>
    <w:link w:val="BodyTextChar"/>
    <w:rsid w:val="00A76832"/>
    <w:pPr>
      <w:autoSpaceDE w:val="0"/>
      <w:autoSpaceDN w:val="0"/>
      <w:adjustRightInd w:val="0"/>
      <w:spacing w:after="0" w:line="276" w:lineRule="auto"/>
      <w:jc w:val="both"/>
    </w:pPr>
    <w:rPr>
      <w:rFonts w:asciiTheme="majorHAnsi" w:eastAsia="Times New Roman" w:hAnsiTheme="majorHAnsi" w:cs="Times New Roman"/>
      <w:szCs w:val="48"/>
      <w:lang w:val="en-US"/>
    </w:rPr>
  </w:style>
  <w:style w:type="character" w:customStyle="1" w:styleId="BodyTextChar">
    <w:name w:val="Body Text Char"/>
    <w:basedOn w:val="DefaultParagraphFont"/>
    <w:link w:val="BodyText"/>
    <w:rsid w:val="00A76832"/>
    <w:rPr>
      <w:rFonts w:asciiTheme="majorHAnsi" w:eastAsia="Times New Roman" w:hAnsiTheme="majorHAnsi" w:cs="Times New Roman"/>
      <w:szCs w:val="48"/>
      <w:lang w:val="en-US"/>
    </w:rPr>
  </w:style>
  <w:style w:type="paragraph" w:styleId="Footer">
    <w:name w:val="footer"/>
    <w:basedOn w:val="Normal"/>
    <w:link w:val="FooterChar"/>
    <w:uiPriority w:val="99"/>
    <w:unhideWhenUsed/>
    <w:rsid w:val="00F21735"/>
    <w:pPr>
      <w:tabs>
        <w:tab w:val="center" w:pos="4320"/>
        <w:tab w:val="right" w:pos="8640"/>
      </w:tabs>
      <w:spacing w:after="0" w:line="240" w:lineRule="auto"/>
    </w:pPr>
  </w:style>
  <w:style w:type="character" w:customStyle="1" w:styleId="FooterChar">
    <w:name w:val="Footer Char"/>
    <w:basedOn w:val="DefaultParagraphFont"/>
    <w:link w:val="Footer"/>
    <w:uiPriority w:val="99"/>
    <w:rsid w:val="00F21735"/>
  </w:style>
  <w:style w:type="character" w:styleId="PageNumber">
    <w:name w:val="page number"/>
    <w:basedOn w:val="DefaultParagraphFont"/>
    <w:uiPriority w:val="99"/>
    <w:semiHidden/>
    <w:unhideWhenUsed/>
    <w:rsid w:val="00F21735"/>
  </w:style>
  <w:style w:type="paragraph" w:styleId="CommentSubject">
    <w:name w:val="annotation subject"/>
    <w:basedOn w:val="CommentText"/>
    <w:next w:val="CommentText"/>
    <w:link w:val="CommentSubjectChar"/>
    <w:uiPriority w:val="99"/>
    <w:semiHidden/>
    <w:unhideWhenUsed/>
    <w:rsid w:val="00837710"/>
    <w:rPr>
      <w:b/>
      <w:bCs/>
    </w:rPr>
  </w:style>
  <w:style w:type="character" w:customStyle="1" w:styleId="CommentSubjectChar">
    <w:name w:val="Comment Subject Char"/>
    <w:basedOn w:val="CommentTextChar"/>
    <w:link w:val="CommentSubject"/>
    <w:uiPriority w:val="99"/>
    <w:semiHidden/>
    <w:rsid w:val="00837710"/>
    <w:rPr>
      <w:b/>
      <w:bCs/>
      <w:sz w:val="20"/>
      <w:szCs w:val="18"/>
    </w:rPr>
  </w:style>
  <w:style w:type="paragraph" w:styleId="NoSpacing">
    <w:name w:val="No Spacing"/>
    <w:uiPriority w:val="1"/>
    <w:qFormat/>
    <w:rsid w:val="004975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3409">
      <w:bodyDiv w:val="1"/>
      <w:marLeft w:val="0"/>
      <w:marRight w:val="0"/>
      <w:marTop w:val="0"/>
      <w:marBottom w:val="0"/>
      <w:divBdr>
        <w:top w:val="none" w:sz="0" w:space="0" w:color="auto"/>
        <w:left w:val="none" w:sz="0" w:space="0" w:color="auto"/>
        <w:bottom w:val="none" w:sz="0" w:space="0" w:color="auto"/>
        <w:right w:val="none" w:sz="0" w:space="0" w:color="auto"/>
      </w:divBdr>
    </w:div>
    <w:div w:id="161119511">
      <w:bodyDiv w:val="1"/>
      <w:marLeft w:val="0"/>
      <w:marRight w:val="0"/>
      <w:marTop w:val="0"/>
      <w:marBottom w:val="0"/>
      <w:divBdr>
        <w:top w:val="none" w:sz="0" w:space="0" w:color="auto"/>
        <w:left w:val="none" w:sz="0" w:space="0" w:color="auto"/>
        <w:bottom w:val="none" w:sz="0" w:space="0" w:color="auto"/>
        <w:right w:val="none" w:sz="0" w:space="0" w:color="auto"/>
      </w:divBdr>
    </w:div>
    <w:div w:id="196937817">
      <w:bodyDiv w:val="1"/>
      <w:marLeft w:val="0"/>
      <w:marRight w:val="0"/>
      <w:marTop w:val="0"/>
      <w:marBottom w:val="0"/>
      <w:divBdr>
        <w:top w:val="none" w:sz="0" w:space="0" w:color="auto"/>
        <w:left w:val="none" w:sz="0" w:space="0" w:color="auto"/>
        <w:bottom w:val="none" w:sz="0" w:space="0" w:color="auto"/>
        <w:right w:val="none" w:sz="0" w:space="0" w:color="auto"/>
      </w:divBdr>
    </w:div>
    <w:div w:id="651447589">
      <w:bodyDiv w:val="1"/>
      <w:marLeft w:val="0"/>
      <w:marRight w:val="0"/>
      <w:marTop w:val="0"/>
      <w:marBottom w:val="0"/>
      <w:divBdr>
        <w:top w:val="none" w:sz="0" w:space="0" w:color="auto"/>
        <w:left w:val="none" w:sz="0" w:space="0" w:color="auto"/>
        <w:bottom w:val="none" w:sz="0" w:space="0" w:color="auto"/>
        <w:right w:val="none" w:sz="0" w:space="0" w:color="auto"/>
      </w:divBdr>
    </w:div>
    <w:div w:id="744765867">
      <w:bodyDiv w:val="1"/>
      <w:marLeft w:val="0"/>
      <w:marRight w:val="0"/>
      <w:marTop w:val="0"/>
      <w:marBottom w:val="0"/>
      <w:divBdr>
        <w:top w:val="none" w:sz="0" w:space="0" w:color="auto"/>
        <w:left w:val="none" w:sz="0" w:space="0" w:color="auto"/>
        <w:bottom w:val="none" w:sz="0" w:space="0" w:color="auto"/>
        <w:right w:val="none" w:sz="0" w:space="0" w:color="auto"/>
      </w:divBdr>
    </w:div>
    <w:div w:id="764501477">
      <w:bodyDiv w:val="1"/>
      <w:marLeft w:val="0"/>
      <w:marRight w:val="0"/>
      <w:marTop w:val="0"/>
      <w:marBottom w:val="0"/>
      <w:divBdr>
        <w:top w:val="none" w:sz="0" w:space="0" w:color="auto"/>
        <w:left w:val="none" w:sz="0" w:space="0" w:color="auto"/>
        <w:bottom w:val="none" w:sz="0" w:space="0" w:color="auto"/>
        <w:right w:val="none" w:sz="0" w:space="0" w:color="auto"/>
      </w:divBdr>
    </w:div>
    <w:div w:id="897715052">
      <w:bodyDiv w:val="1"/>
      <w:marLeft w:val="0"/>
      <w:marRight w:val="0"/>
      <w:marTop w:val="0"/>
      <w:marBottom w:val="0"/>
      <w:divBdr>
        <w:top w:val="none" w:sz="0" w:space="0" w:color="auto"/>
        <w:left w:val="none" w:sz="0" w:space="0" w:color="auto"/>
        <w:bottom w:val="none" w:sz="0" w:space="0" w:color="auto"/>
        <w:right w:val="none" w:sz="0" w:space="0" w:color="auto"/>
      </w:divBdr>
    </w:div>
    <w:div w:id="1017732413">
      <w:bodyDiv w:val="1"/>
      <w:marLeft w:val="0"/>
      <w:marRight w:val="0"/>
      <w:marTop w:val="0"/>
      <w:marBottom w:val="0"/>
      <w:divBdr>
        <w:top w:val="none" w:sz="0" w:space="0" w:color="auto"/>
        <w:left w:val="none" w:sz="0" w:space="0" w:color="auto"/>
        <w:bottom w:val="none" w:sz="0" w:space="0" w:color="auto"/>
        <w:right w:val="none" w:sz="0" w:space="0" w:color="auto"/>
      </w:divBdr>
      <w:divsChild>
        <w:div w:id="1668904478">
          <w:marLeft w:val="0"/>
          <w:marRight w:val="0"/>
          <w:marTop w:val="0"/>
          <w:marBottom w:val="0"/>
          <w:divBdr>
            <w:top w:val="none" w:sz="0" w:space="0" w:color="auto"/>
            <w:left w:val="none" w:sz="0" w:space="0" w:color="auto"/>
            <w:bottom w:val="none" w:sz="0" w:space="0" w:color="auto"/>
            <w:right w:val="none" w:sz="0" w:space="0" w:color="auto"/>
          </w:divBdr>
        </w:div>
      </w:divsChild>
    </w:div>
    <w:div w:id="1134835108">
      <w:bodyDiv w:val="1"/>
      <w:marLeft w:val="0"/>
      <w:marRight w:val="0"/>
      <w:marTop w:val="0"/>
      <w:marBottom w:val="0"/>
      <w:divBdr>
        <w:top w:val="none" w:sz="0" w:space="0" w:color="auto"/>
        <w:left w:val="none" w:sz="0" w:space="0" w:color="auto"/>
        <w:bottom w:val="none" w:sz="0" w:space="0" w:color="auto"/>
        <w:right w:val="none" w:sz="0" w:space="0" w:color="auto"/>
      </w:divBdr>
    </w:div>
    <w:div w:id="1195732685">
      <w:bodyDiv w:val="1"/>
      <w:marLeft w:val="0"/>
      <w:marRight w:val="0"/>
      <w:marTop w:val="0"/>
      <w:marBottom w:val="0"/>
      <w:divBdr>
        <w:top w:val="none" w:sz="0" w:space="0" w:color="auto"/>
        <w:left w:val="none" w:sz="0" w:space="0" w:color="auto"/>
        <w:bottom w:val="none" w:sz="0" w:space="0" w:color="auto"/>
        <w:right w:val="none" w:sz="0" w:space="0" w:color="auto"/>
      </w:divBdr>
    </w:div>
    <w:div w:id="1476682084">
      <w:bodyDiv w:val="1"/>
      <w:marLeft w:val="0"/>
      <w:marRight w:val="0"/>
      <w:marTop w:val="0"/>
      <w:marBottom w:val="0"/>
      <w:divBdr>
        <w:top w:val="none" w:sz="0" w:space="0" w:color="auto"/>
        <w:left w:val="none" w:sz="0" w:space="0" w:color="auto"/>
        <w:bottom w:val="none" w:sz="0" w:space="0" w:color="auto"/>
        <w:right w:val="none" w:sz="0" w:space="0" w:color="auto"/>
      </w:divBdr>
    </w:div>
    <w:div w:id="1496069304">
      <w:bodyDiv w:val="1"/>
      <w:marLeft w:val="0"/>
      <w:marRight w:val="0"/>
      <w:marTop w:val="0"/>
      <w:marBottom w:val="0"/>
      <w:divBdr>
        <w:top w:val="none" w:sz="0" w:space="0" w:color="auto"/>
        <w:left w:val="none" w:sz="0" w:space="0" w:color="auto"/>
        <w:bottom w:val="none" w:sz="0" w:space="0" w:color="auto"/>
        <w:right w:val="none" w:sz="0" w:space="0" w:color="auto"/>
      </w:divBdr>
    </w:div>
    <w:div w:id="1672758947">
      <w:bodyDiv w:val="1"/>
      <w:marLeft w:val="0"/>
      <w:marRight w:val="0"/>
      <w:marTop w:val="0"/>
      <w:marBottom w:val="0"/>
      <w:divBdr>
        <w:top w:val="none" w:sz="0" w:space="0" w:color="auto"/>
        <w:left w:val="none" w:sz="0" w:space="0" w:color="auto"/>
        <w:bottom w:val="none" w:sz="0" w:space="0" w:color="auto"/>
        <w:right w:val="none" w:sz="0" w:space="0" w:color="auto"/>
      </w:divBdr>
      <w:divsChild>
        <w:div w:id="1510875133">
          <w:marLeft w:val="144"/>
          <w:marRight w:val="0"/>
          <w:marTop w:val="240"/>
          <w:marBottom w:val="40"/>
          <w:divBdr>
            <w:top w:val="none" w:sz="0" w:space="0" w:color="auto"/>
            <w:left w:val="none" w:sz="0" w:space="0" w:color="auto"/>
            <w:bottom w:val="none" w:sz="0" w:space="0" w:color="auto"/>
            <w:right w:val="none" w:sz="0" w:space="0" w:color="auto"/>
          </w:divBdr>
        </w:div>
        <w:div w:id="1339622661">
          <w:marLeft w:val="144"/>
          <w:marRight w:val="0"/>
          <w:marTop w:val="240"/>
          <w:marBottom w:val="40"/>
          <w:divBdr>
            <w:top w:val="none" w:sz="0" w:space="0" w:color="auto"/>
            <w:left w:val="none" w:sz="0" w:space="0" w:color="auto"/>
            <w:bottom w:val="none" w:sz="0" w:space="0" w:color="auto"/>
            <w:right w:val="none" w:sz="0" w:space="0" w:color="auto"/>
          </w:divBdr>
        </w:div>
        <w:div w:id="896159838">
          <w:marLeft w:val="144"/>
          <w:marRight w:val="0"/>
          <w:marTop w:val="240"/>
          <w:marBottom w:val="40"/>
          <w:divBdr>
            <w:top w:val="none" w:sz="0" w:space="0" w:color="auto"/>
            <w:left w:val="none" w:sz="0" w:space="0" w:color="auto"/>
            <w:bottom w:val="none" w:sz="0" w:space="0" w:color="auto"/>
            <w:right w:val="none" w:sz="0" w:space="0" w:color="auto"/>
          </w:divBdr>
        </w:div>
        <w:div w:id="1263411880">
          <w:marLeft w:val="144"/>
          <w:marRight w:val="0"/>
          <w:marTop w:val="240"/>
          <w:marBottom w:val="40"/>
          <w:divBdr>
            <w:top w:val="none" w:sz="0" w:space="0" w:color="auto"/>
            <w:left w:val="none" w:sz="0" w:space="0" w:color="auto"/>
            <w:bottom w:val="none" w:sz="0" w:space="0" w:color="auto"/>
            <w:right w:val="none" w:sz="0" w:space="0" w:color="auto"/>
          </w:divBdr>
        </w:div>
        <w:div w:id="726614617">
          <w:marLeft w:val="144"/>
          <w:marRight w:val="0"/>
          <w:marTop w:val="240"/>
          <w:marBottom w:val="40"/>
          <w:divBdr>
            <w:top w:val="none" w:sz="0" w:space="0" w:color="auto"/>
            <w:left w:val="none" w:sz="0" w:space="0" w:color="auto"/>
            <w:bottom w:val="none" w:sz="0" w:space="0" w:color="auto"/>
            <w:right w:val="none" w:sz="0" w:space="0" w:color="auto"/>
          </w:divBdr>
        </w:div>
        <w:div w:id="396048417">
          <w:marLeft w:val="144"/>
          <w:marRight w:val="0"/>
          <w:marTop w:val="240"/>
          <w:marBottom w:val="40"/>
          <w:divBdr>
            <w:top w:val="none" w:sz="0" w:space="0" w:color="auto"/>
            <w:left w:val="none" w:sz="0" w:space="0" w:color="auto"/>
            <w:bottom w:val="none" w:sz="0" w:space="0" w:color="auto"/>
            <w:right w:val="none" w:sz="0" w:space="0" w:color="auto"/>
          </w:divBdr>
        </w:div>
      </w:divsChild>
    </w:div>
    <w:div w:id="1673214682">
      <w:bodyDiv w:val="1"/>
      <w:marLeft w:val="0"/>
      <w:marRight w:val="0"/>
      <w:marTop w:val="0"/>
      <w:marBottom w:val="0"/>
      <w:divBdr>
        <w:top w:val="none" w:sz="0" w:space="0" w:color="auto"/>
        <w:left w:val="none" w:sz="0" w:space="0" w:color="auto"/>
        <w:bottom w:val="none" w:sz="0" w:space="0" w:color="auto"/>
        <w:right w:val="none" w:sz="0" w:space="0" w:color="auto"/>
      </w:divBdr>
      <w:divsChild>
        <w:div w:id="22638045">
          <w:marLeft w:val="0"/>
          <w:marRight w:val="0"/>
          <w:marTop w:val="0"/>
          <w:marBottom w:val="0"/>
          <w:divBdr>
            <w:top w:val="none" w:sz="0" w:space="0" w:color="auto"/>
            <w:left w:val="none" w:sz="0" w:space="0" w:color="auto"/>
            <w:bottom w:val="none" w:sz="0" w:space="0" w:color="auto"/>
            <w:right w:val="none" w:sz="0" w:space="0" w:color="auto"/>
          </w:divBdr>
        </w:div>
      </w:divsChild>
    </w:div>
    <w:div w:id="1791511536">
      <w:bodyDiv w:val="1"/>
      <w:marLeft w:val="0"/>
      <w:marRight w:val="0"/>
      <w:marTop w:val="0"/>
      <w:marBottom w:val="0"/>
      <w:divBdr>
        <w:top w:val="none" w:sz="0" w:space="0" w:color="auto"/>
        <w:left w:val="none" w:sz="0" w:space="0" w:color="auto"/>
        <w:bottom w:val="none" w:sz="0" w:space="0" w:color="auto"/>
        <w:right w:val="none" w:sz="0" w:space="0" w:color="auto"/>
      </w:divBdr>
      <w:divsChild>
        <w:div w:id="418138754">
          <w:marLeft w:val="144"/>
          <w:marRight w:val="0"/>
          <w:marTop w:val="240"/>
          <w:marBottom w:val="40"/>
          <w:divBdr>
            <w:top w:val="none" w:sz="0" w:space="0" w:color="auto"/>
            <w:left w:val="none" w:sz="0" w:space="0" w:color="auto"/>
            <w:bottom w:val="none" w:sz="0" w:space="0" w:color="auto"/>
            <w:right w:val="none" w:sz="0" w:space="0" w:color="auto"/>
          </w:divBdr>
        </w:div>
        <w:div w:id="1777290596">
          <w:marLeft w:val="144"/>
          <w:marRight w:val="0"/>
          <w:marTop w:val="240"/>
          <w:marBottom w:val="40"/>
          <w:divBdr>
            <w:top w:val="none" w:sz="0" w:space="0" w:color="auto"/>
            <w:left w:val="none" w:sz="0" w:space="0" w:color="auto"/>
            <w:bottom w:val="none" w:sz="0" w:space="0" w:color="auto"/>
            <w:right w:val="none" w:sz="0" w:space="0" w:color="auto"/>
          </w:divBdr>
        </w:div>
        <w:div w:id="897395343">
          <w:marLeft w:val="144"/>
          <w:marRight w:val="0"/>
          <w:marTop w:val="240"/>
          <w:marBottom w:val="40"/>
          <w:divBdr>
            <w:top w:val="none" w:sz="0" w:space="0" w:color="auto"/>
            <w:left w:val="none" w:sz="0" w:space="0" w:color="auto"/>
            <w:bottom w:val="none" w:sz="0" w:space="0" w:color="auto"/>
            <w:right w:val="none" w:sz="0" w:space="0" w:color="auto"/>
          </w:divBdr>
        </w:div>
        <w:div w:id="766003737">
          <w:marLeft w:val="144"/>
          <w:marRight w:val="0"/>
          <w:marTop w:val="240"/>
          <w:marBottom w:val="40"/>
          <w:divBdr>
            <w:top w:val="none" w:sz="0" w:space="0" w:color="auto"/>
            <w:left w:val="none" w:sz="0" w:space="0" w:color="auto"/>
            <w:bottom w:val="none" w:sz="0" w:space="0" w:color="auto"/>
            <w:right w:val="none" w:sz="0" w:space="0" w:color="auto"/>
          </w:divBdr>
        </w:div>
        <w:div w:id="1704207759">
          <w:marLeft w:val="144"/>
          <w:marRight w:val="0"/>
          <w:marTop w:val="240"/>
          <w:marBottom w:val="40"/>
          <w:divBdr>
            <w:top w:val="none" w:sz="0" w:space="0" w:color="auto"/>
            <w:left w:val="none" w:sz="0" w:space="0" w:color="auto"/>
            <w:bottom w:val="none" w:sz="0" w:space="0" w:color="auto"/>
            <w:right w:val="none" w:sz="0" w:space="0" w:color="auto"/>
          </w:divBdr>
        </w:div>
        <w:div w:id="1491628614">
          <w:marLeft w:val="144"/>
          <w:marRight w:val="0"/>
          <w:marTop w:val="240"/>
          <w:marBottom w:val="40"/>
          <w:divBdr>
            <w:top w:val="none" w:sz="0" w:space="0" w:color="auto"/>
            <w:left w:val="none" w:sz="0" w:space="0" w:color="auto"/>
            <w:bottom w:val="none" w:sz="0" w:space="0" w:color="auto"/>
            <w:right w:val="none" w:sz="0" w:space="0" w:color="auto"/>
          </w:divBdr>
        </w:div>
        <w:div w:id="1848397734">
          <w:marLeft w:val="144"/>
          <w:marRight w:val="0"/>
          <w:marTop w:val="240"/>
          <w:marBottom w:val="40"/>
          <w:divBdr>
            <w:top w:val="none" w:sz="0" w:space="0" w:color="auto"/>
            <w:left w:val="none" w:sz="0" w:space="0" w:color="auto"/>
            <w:bottom w:val="none" w:sz="0" w:space="0" w:color="auto"/>
            <w:right w:val="none" w:sz="0" w:space="0" w:color="auto"/>
          </w:divBdr>
        </w:div>
        <w:div w:id="709648580">
          <w:marLeft w:val="144"/>
          <w:marRight w:val="0"/>
          <w:marTop w:val="240"/>
          <w:marBottom w:val="40"/>
          <w:divBdr>
            <w:top w:val="none" w:sz="0" w:space="0" w:color="auto"/>
            <w:left w:val="none" w:sz="0" w:space="0" w:color="auto"/>
            <w:bottom w:val="none" w:sz="0" w:space="0" w:color="auto"/>
            <w:right w:val="none" w:sz="0" w:space="0" w:color="auto"/>
          </w:divBdr>
        </w:div>
      </w:divsChild>
    </w:div>
    <w:div w:id="1883905238">
      <w:bodyDiv w:val="1"/>
      <w:marLeft w:val="0"/>
      <w:marRight w:val="0"/>
      <w:marTop w:val="0"/>
      <w:marBottom w:val="0"/>
      <w:divBdr>
        <w:top w:val="none" w:sz="0" w:space="0" w:color="auto"/>
        <w:left w:val="none" w:sz="0" w:space="0" w:color="auto"/>
        <w:bottom w:val="none" w:sz="0" w:space="0" w:color="auto"/>
        <w:right w:val="none" w:sz="0" w:space="0" w:color="auto"/>
      </w:divBdr>
    </w:div>
    <w:div w:id="1997220504">
      <w:bodyDiv w:val="1"/>
      <w:marLeft w:val="0"/>
      <w:marRight w:val="0"/>
      <w:marTop w:val="0"/>
      <w:marBottom w:val="0"/>
      <w:divBdr>
        <w:top w:val="none" w:sz="0" w:space="0" w:color="auto"/>
        <w:left w:val="none" w:sz="0" w:space="0" w:color="auto"/>
        <w:bottom w:val="none" w:sz="0" w:space="0" w:color="auto"/>
        <w:right w:val="none" w:sz="0" w:space="0" w:color="auto"/>
      </w:divBdr>
    </w:div>
    <w:div w:id="213602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234AC-077E-4E0E-80E9-7D40EF1FB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Pages>
  <Words>2873</Words>
  <Characters>16378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18</cp:revision>
  <dcterms:created xsi:type="dcterms:W3CDTF">2020-12-29T07:13:00Z</dcterms:created>
  <dcterms:modified xsi:type="dcterms:W3CDTF">2021-12-16T05:10:00Z</dcterms:modified>
</cp:coreProperties>
</file>